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B4FFB" w14:textId="77777777" w:rsidR="009E399D" w:rsidRPr="001E259A" w:rsidRDefault="009E399D" w:rsidP="009E399D">
      <w:pPr>
        <w:framePr w:w="4865" w:hSpace="141" w:wrap="around" w:vAnchor="text" w:hAnchor="page" w:x="6273" w:y="7"/>
        <w:rPr>
          <w:rFonts w:cs="Arial"/>
          <w:noProof/>
        </w:rPr>
      </w:pPr>
    </w:p>
    <w:p w14:paraId="3B384872" w14:textId="77777777" w:rsidR="009E399D" w:rsidRPr="001E259A" w:rsidRDefault="009E399D" w:rsidP="009E399D">
      <w:pPr>
        <w:framePr w:w="4865" w:hSpace="141" w:wrap="around" w:vAnchor="text" w:hAnchor="page" w:x="6273" w:y="7"/>
        <w:rPr>
          <w:rFonts w:cs="Arial"/>
          <w:noProof/>
        </w:rPr>
      </w:pPr>
      <w:r w:rsidRPr="001E259A">
        <w:rPr>
          <w:rFonts w:cs="Arial"/>
          <w:noProof/>
        </w:rPr>
        <w:softHyphen/>
      </w:r>
      <w:r w:rsidRPr="001E259A">
        <w:rPr>
          <w:rFonts w:cs="Arial"/>
          <w:noProof/>
        </w:rPr>
        <w:softHyphen/>
      </w:r>
      <w:r w:rsidRPr="001E259A">
        <w:rPr>
          <w:rFonts w:cs="Arial"/>
          <w:noProof/>
        </w:rPr>
        <w:softHyphen/>
      </w:r>
      <w:r w:rsidRPr="001E259A">
        <w:rPr>
          <w:rFonts w:cs="Arial"/>
          <w:noProof/>
        </w:rPr>
        <w:softHyphen/>
      </w:r>
      <w:r w:rsidRPr="001E259A">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1E259A" w:rsidRDefault="009E399D" w:rsidP="009E399D">
      <w:pPr>
        <w:pStyle w:val="BodyText2"/>
        <w:rPr>
          <w:rFonts w:ascii="Times New Roman" w:hAnsi="Times New Roman"/>
          <w:noProof/>
        </w:rPr>
      </w:pPr>
    </w:p>
    <w:p w14:paraId="2819E932" w14:textId="77777777" w:rsidR="009E399D" w:rsidRPr="001E259A" w:rsidRDefault="009E399D" w:rsidP="009E399D">
      <w:pPr>
        <w:pStyle w:val="BodyText2"/>
        <w:rPr>
          <w:rFonts w:ascii="Times New Roman" w:hAnsi="Times New Roman"/>
          <w:noProof/>
        </w:rPr>
      </w:pPr>
    </w:p>
    <w:p w14:paraId="0513F01F" w14:textId="77777777" w:rsidR="009E399D" w:rsidRPr="001E259A" w:rsidRDefault="009E399D" w:rsidP="009E399D">
      <w:pPr>
        <w:pStyle w:val="BodyText2"/>
        <w:rPr>
          <w:rFonts w:ascii="Times New Roman" w:hAnsi="Times New Roman"/>
          <w:noProof/>
        </w:rPr>
      </w:pPr>
    </w:p>
    <w:p w14:paraId="68EF7747" w14:textId="77777777" w:rsidR="009E399D" w:rsidRPr="001E259A" w:rsidRDefault="009E399D" w:rsidP="009E399D">
      <w:pPr>
        <w:pStyle w:val="BodyText2"/>
        <w:rPr>
          <w:rFonts w:ascii="Times New Roman" w:hAnsi="Times New Roman"/>
          <w:noProof/>
        </w:rPr>
      </w:pPr>
    </w:p>
    <w:p w14:paraId="45BFCA77" w14:textId="77777777" w:rsidR="009E399D" w:rsidRPr="001E259A" w:rsidRDefault="009E399D" w:rsidP="009E399D">
      <w:pPr>
        <w:pStyle w:val="BodyText2"/>
        <w:rPr>
          <w:rFonts w:ascii="Times New Roman" w:hAnsi="Times New Roman"/>
          <w:noProof/>
        </w:rPr>
      </w:pPr>
    </w:p>
    <w:p w14:paraId="69C711BE" w14:textId="77777777" w:rsidR="009E399D" w:rsidRPr="001E259A" w:rsidRDefault="009E399D" w:rsidP="009E399D">
      <w:pPr>
        <w:pStyle w:val="BodyText2"/>
        <w:rPr>
          <w:rFonts w:ascii="Times New Roman" w:hAnsi="Times New Roman"/>
          <w:noProof/>
        </w:rPr>
      </w:pPr>
    </w:p>
    <w:p w14:paraId="1500900D" w14:textId="77777777" w:rsidR="009E399D" w:rsidRPr="001E259A" w:rsidRDefault="009E399D" w:rsidP="009E399D">
      <w:pPr>
        <w:pStyle w:val="BodyText2"/>
        <w:rPr>
          <w:rFonts w:ascii="Times New Roman" w:hAnsi="Times New Roman"/>
          <w:noProof/>
        </w:rPr>
      </w:pPr>
    </w:p>
    <w:p w14:paraId="51A2F706" w14:textId="77777777" w:rsidR="009E399D" w:rsidRPr="001E259A" w:rsidRDefault="009E399D" w:rsidP="009E399D">
      <w:pPr>
        <w:pStyle w:val="BodyText2"/>
        <w:rPr>
          <w:rFonts w:ascii="Times New Roman" w:hAnsi="Times New Roman"/>
          <w:noProof/>
        </w:rPr>
      </w:pPr>
    </w:p>
    <w:p w14:paraId="73EB72C6" w14:textId="77777777" w:rsidR="009E399D" w:rsidRPr="001E259A" w:rsidRDefault="009E399D" w:rsidP="009E399D">
      <w:pPr>
        <w:pStyle w:val="BodyText2"/>
        <w:rPr>
          <w:rFonts w:ascii="Times New Roman" w:hAnsi="Times New Roman"/>
          <w:noProof/>
        </w:rPr>
      </w:pPr>
    </w:p>
    <w:p w14:paraId="2A9F0EB7" w14:textId="77777777" w:rsidR="009E399D" w:rsidRPr="001E259A" w:rsidRDefault="009E399D" w:rsidP="009E399D">
      <w:pPr>
        <w:pStyle w:val="BodyText2"/>
        <w:rPr>
          <w:rFonts w:ascii="Times New Roman" w:hAnsi="Times New Roman"/>
          <w:noProof/>
        </w:rPr>
      </w:pPr>
    </w:p>
    <w:p w14:paraId="330454D4" w14:textId="77777777" w:rsidR="009E399D" w:rsidRPr="001E259A" w:rsidRDefault="009E399D" w:rsidP="009E399D">
      <w:pPr>
        <w:pStyle w:val="BodyText2"/>
        <w:rPr>
          <w:rFonts w:ascii="Times New Roman" w:hAnsi="Times New Roman"/>
          <w:noProof/>
        </w:rPr>
      </w:pPr>
    </w:p>
    <w:p w14:paraId="48371465" w14:textId="77777777" w:rsidR="009E399D" w:rsidRPr="001E259A" w:rsidRDefault="009E399D" w:rsidP="009E399D">
      <w:pPr>
        <w:pStyle w:val="BodyText2"/>
        <w:rPr>
          <w:rFonts w:ascii="Times New Roman" w:hAnsi="Times New Roman"/>
          <w:noProof/>
        </w:rPr>
      </w:pPr>
    </w:p>
    <w:p w14:paraId="04163632" w14:textId="77777777" w:rsidR="009E399D" w:rsidRPr="001E259A" w:rsidRDefault="009E399D" w:rsidP="009E399D">
      <w:pPr>
        <w:pStyle w:val="BodyText2"/>
        <w:rPr>
          <w:rFonts w:ascii="Times New Roman" w:hAnsi="Times New Roman"/>
          <w:noProof/>
        </w:rPr>
      </w:pPr>
    </w:p>
    <w:p w14:paraId="6329C4EC" w14:textId="77777777" w:rsidR="009E399D" w:rsidRPr="001E259A" w:rsidRDefault="009E399D" w:rsidP="009E399D">
      <w:pPr>
        <w:pStyle w:val="BodyText2"/>
        <w:rPr>
          <w:rFonts w:ascii="Times New Roman" w:hAnsi="Times New Roman"/>
          <w:noProof/>
        </w:rPr>
      </w:pPr>
    </w:p>
    <w:p w14:paraId="54748ABE" w14:textId="77777777" w:rsidR="009E399D" w:rsidRPr="001E259A" w:rsidRDefault="009E399D" w:rsidP="009E399D">
      <w:pPr>
        <w:pStyle w:val="BodyText2"/>
        <w:rPr>
          <w:rFonts w:ascii="Times New Roman" w:hAnsi="Times New Roman"/>
          <w:noProof/>
        </w:rPr>
      </w:pPr>
    </w:p>
    <w:p w14:paraId="15FB8247" w14:textId="77777777" w:rsidR="009E399D" w:rsidRPr="001E259A" w:rsidRDefault="009E399D" w:rsidP="009E399D">
      <w:pPr>
        <w:pStyle w:val="BodyText2"/>
        <w:rPr>
          <w:rFonts w:ascii="Times New Roman" w:hAnsi="Times New Roman"/>
          <w:noProof/>
        </w:rPr>
      </w:pPr>
    </w:p>
    <w:p w14:paraId="6CC19CCE" w14:textId="77777777" w:rsidR="009E399D" w:rsidRPr="001E259A" w:rsidRDefault="009E399D" w:rsidP="009E399D">
      <w:pPr>
        <w:pStyle w:val="BodyText2"/>
        <w:rPr>
          <w:rFonts w:ascii="Times New Roman" w:hAnsi="Times New Roman"/>
          <w:noProof/>
        </w:rPr>
      </w:pPr>
    </w:p>
    <w:p w14:paraId="5AA981D2" w14:textId="77777777" w:rsidR="009E399D" w:rsidRPr="001E259A" w:rsidRDefault="009E399D" w:rsidP="009E399D">
      <w:pPr>
        <w:pStyle w:val="BodyText2"/>
        <w:jc w:val="center"/>
        <w:rPr>
          <w:rFonts w:cs="Arial"/>
          <w:b w:val="0"/>
          <w:bCs/>
          <w:noProof/>
          <w:sz w:val="32"/>
          <w:szCs w:val="32"/>
        </w:rPr>
      </w:pPr>
      <w:r w:rsidRPr="001E259A">
        <w:rPr>
          <w:b w:val="0"/>
          <w:noProof/>
          <w:sz w:val="32"/>
          <w:szCs w:val="32"/>
        </w:rPr>
        <w:t>DOKUMENTACIJA V ZVEZI Z ODDAJO JAVNEGA NAROČILA</w:t>
      </w:r>
    </w:p>
    <w:p w14:paraId="33E64036" w14:textId="77777777" w:rsidR="009E399D" w:rsidRPr="001E259A" w:rsidRDefault="009E399D" w:rsidP="009E399D">
      <w:pPr>
        <w:pStyle w:val="BodyText2"/>
        <w:jc w:val="center"/>
        <w:rPr>
          <w:b w:val="0"/>
          <w:strike/>
          <w:noProof/>
          <w:sz w:val="32"/>
          <w:szCs w:val="32"/>
        </w:rPr>
      </w:pPr>
      <w:r w:rsidRPr="001E259A">
        <w:rPr>
          <w:rFonts w:cs="Arial"/>
          <w:b w:val="0"/>
          <w:bCs/>
          <w:strike/>
          <w:noProof/>
          <w:sz w:val="32"/>
          <w:szCs w:val="32"/>
        </w:rPr>
        <w:t xml:space="preserve"> </w:t>
      </w:r>
    </w:p>
    <w:p w14:paraId="233A392D" w14:textId="77777777" w:rsidR="009E399D" w:rsidRPr="001E259A" w:rsidRDefault="009E399D" w:rsidP="009E399D">
      <w:pPr>
        <w:pStyle w:val="BodyText2"/>
        <w:rPr>
          <w:rFonts w:cs="Arial"/>
          <w:b w:val="0"/>
          <w:bCs/>
          <w:noProof/>
          <w:sz w:val="32"/>
          <w:szCs w:val="32"/>
        </w:rPr>
      </w:pPr>
    </w:p>
    <w:p w14:paraId="0BB039DC"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 xml:space="preserve">PO ODPRTEM POSTOPKU </w:t>
      </w:r>
    </w:p>
    <w:p w14:paraId="02A85D7B" w14:textId="77777777" w:rsidR="009E399D" w:rsidRPr="001E259A" w:rsidRDefault="009E399D" w:rsidP="009E399D">
      <w:pPr>
        <w:pStyle w:val="BodyText2"/>
        <w:jc w:val="center"/>
        <w:rPr>
          <w:rFonts w:cs="Arial"/>
          <w:b w:val="0"/>
          <w:bCs/>
          <w:noProof/>
          <w:sz w:val="32"/>
          <w:szCs w:val="32"/>
        </w:rPr>
      </w:pPr>
    </w:p>
    <w:p w14:paraId="1016DFC6"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Z OZNAKO</w:t>
      </w:r>
    </w:p>
    <w:p w14:paraId="5893693A" w14:textId="77777777" w:rsidR="009E399D" w:rsidRPr="001E259A" w:rsidRDefault="009E399D" w:rsidP="009E399D">
      <w:pPr>
        <w:pStyle w:val="BodyText2"/>
        <w:jc w:val="center"/>
        <w:rPr>
          <w:rFonts w:cs="Arial"/>
          <w:b w:val="0"/>
          <w:bCs/>
          <w:noProof/>
          <w:sz w:val="32"/>
          <w:szCs w:val="32"/>
        </w:rPr>
      </w:pPr>
    </w:p>
    <w:p w14:paraId="2A38ACB0" w14:textId="05A27E00" w:rsidR="009E399D" w:rsidRPr="001E259A" w:rsidRDefault="009E399D" w:rsidP="009E399D">
      <w:pPr>
        <w:pStyle w:val="BodyText2"/>
        <w:jc w:val="center"/>
        <w:rPr>
          <w:b w:val="0"/>
          <w:noProof/>
          <w:sz w:val="32"/>
          <w:szCs w:val="32"/>
        </w:rPr>
      </w:pPr>
      <w:r w:rsidRPr="001E259A">
        <w:rPr>
          <w:b w:val="0"/>
          <w:noProof/>
          <w:sz w:val="32"/>
          <w:szCs w:val="32"/>
        </w:rPr>
        <w:t>JN-</w:t>
      </w:r>
      <w:r w:rsidR="00D93146">
        <w:rPr>
          <w:b w:val="0"/>
          <w:noProof/>
          <w:sz w:val="32"/>
          <w:szCs w:val="32"/>
        </w:rPr>
        <w:t>B1014</w:t>
      </w:r>
    </w:p>
    <w:p w14:paraId="4DF03A6E" w14:textId="77777777" w:rsidR="009E399D" w:rsidRPr="001E259A" w:rsidRDefault="009E399D" w:rsidP="009E399D">
      <w:pPr>
        <w:pStyle w:val="BodyText2"/>
        <w:rPr>
          <w:rFonts w:ascii="Times New Roman" w:hAnsi="Times New Roman"/>
          <w:noProof/>
          <w:sz w:val="32"/>
          <w:szCs w:val="32"/>
        </w:rPr>
      </w:pPr>
    </w:p>
    <w:p w14:paraId="13FE7E0F" w14:textId="77777777" w:rsidR="009E399D" w:rsidRPr="001E259A" w:rsidRDefault="009E399D" w:rsidP="009E399D">
      <w:pPr>
        <w:pStyle w:val="BodyText"/>
        <w:rPr>
          <w:noProof/>
          <w:sz w:val="32"/>
          <w:szCs w:val="32"/>
        </w:rPr>
      </w:pPr>
    </w:p>
    <w:p w14:paraId="3DDA3F5C" w14:textId="5B20EE73" w:rsidR="009E399D" w:rsidRPr="001E259A" w:rsidRDefault="009E399D" w:rsidP="00BF5C01">
      <w:pPr>
        <w:pStyle w:val="BodyText"/>
        <w:jc w:val="center"/>
        <w:rPr>
          <w:b/>
          <w:noProof/>
        </w:rPr>
      </w:pPr>
      <w:r w:rsidRPr="001E259A">
        <w:rPr>
          <w:rFonts w:cs="Arial"/>
          <w:b/>
          <w:bCs/>
          <w:noProof/>
          <w:sz w:val="34"/>
          <w:szCs w:val="34"/>
        </w:rPr>
        <w:t xml:space="preserve">Nakup </w:t>
      </w:r>
      <w:r w:rsidR="00BA0C79" w:rsidRPr="001E259A">
        <w:rPr>
          <w:b/>
          <w:bCs/>
          <w:noProof/>
          <w:sz w:val="34"/>
          <w:szCs w:val="34"/>
        </w:rPr>
        <w:t xml:space="preserve">avdio mešalne mize in </w:t>
      </w:r>
      <w:r w:rsidR="00AF416B">
        <w:rPr>
          <w:b/>
          <w:bCs/>
          <w:noProof/>
          <w:sz w:val="34"/>
          <w:szCs w:val="34"/>
        </w:rPr>
        <w:t xml:space="preserve">pripadajoče </w:t>
      </w:r>
      <w:r w:rsidR="00BA0C79" w:rsidRPr="001E259A">
        <w:rPr>
          <w:b/>
          <w:bCs/>
          <w:noProof/>
          <w:sz w:val="34"/>
          <w:szCs w:val="34"/>
        </w:rPr>
        <w:t>programske opreme za sinhro studio</w:t>
      </w:r>
    </w:p>
    <w:p w14:paraId="78BD76D3" w14:textId="77777777" w:rsidR="009E399D" w:rsidRPr="001E259A" w:rsidRDefault="009E399D" w:rsidP="009E399D">
      <w:pPr>
        <w:pStyle w:val="BodyText"/>
        <w:rPr>
          <w:b/>
          <w:noProof/>
        </w:rPr>
      </w:pPr>
    </w:p>
    <w:p w14:paraId="178464A8" w14:textId="77777777" w:rsidR="009E399D" w:rsidRPr="001E259A" w:rsidRDefault="009E399D" w:rsidP="009E399D">
      <w:pPr>
        <w:pStyle w:val="BodyText"/>
        <w:rPr>
          <w:b/>
          <w:noProof/>
        </w:rPr>
      </w:pPr>
    </w:p>
    <w:p w14:paraId="4D163901" w14:textId="77777777" w:rsidR="009E399D" w:rsidRPr="001E259A" w:rsidRDefault="009E399D" w:rsidP="009E399D">
      <w:pPr>
        <w:pStyle w:val="BodyText"/>
        <w:rPr>
          <w:b/>
          <w:noProof/>
        </w:rPr>
      </w:pPr>
    </w:p>
    <w:p w14:paraId="6895A923" w14:textId="77777777" w:rsidR="009E399D" w:rsidRPr="001E259A" w:rsidRDefault="009E399D" w:rsidP="009E399D">
      <w:pPr>
        <w:pStyle w:val="BodyText"/>
        <w:rPr>
          <w:b/>
          <w:noProof/>
        </w:rPr>
      </w:pPr>
    </w:p>
    <w:p w14:paraId="50869262" w14:textId="77777777" w:rsidR="009E399D" w:rsidRPr="001E259A" w:rsidRDefault="009E399D" w:rsidP="009E399D">
      <w:pPr>
        <w:pStyle w:val="BodyText"/>
        <w:rPr>
          <w:b/>
          <w:noProof/>
        </w:rPr>
      </w:pPr>
    </w:p>
    <w:p w14:paraId="55AA9E4E" w14:textId="77777777" w:rsidR="009E399D" w:rsidRPr="001E259A" w:rsidRDefault="009E399D" w:rsidP="009E399D">
      <w:pPr>
        <w:pStyle w:val="BodyText"/>
        <w:rPr>
          <w:b/>
          <w:noProof/>
        </w:rPr>
      </w:pPr>
    </w:p>
    <w:p w14:paraId="0D87F4F9" w14:textId="77777777" w:rsidR="009E399D" w:rsidRPr="001E259A" w:rsidRDefault="009E399D" w:rsidP="009E399D">
      <w:pPr>
        <w:pStyle w:val="BodyText"/>
        <w:rPr>
          <w:b/>
          <w:noProof/>
        </w:rPr>
      </w:pPr>
    </w:p>
    <w:p w14:paraId="33CDB7BE" w14:textId="77777777" w:rsidR="009E399D" w:rsidRPr="001E259A" w:rsidRDefault="009E399D" w:rsidP="009E399D">
      <w:pPr>
        <w:pStyle w:val="BodyText"/>
        <w:rPr>
          <w:b/>
          <w:noProof/>
        </w:rPr>
      </w:pPr>
    </w:p>
    <w:p w14:paraId="760ED235" w14:textId="77777777" w:rsidR="009E399D" w:rsidRPr="001E259A" w:rsidRDefault="009E399D" w:rsidP="009E399D">
      <w:pPr>
        <w:rPr>
          <w:noProof/>
        </w:rPr>
      </w:pPr>
    </w:p>
    <w:p w14:paraId="31A32175" w14:textId="77777777" w:rsidR="009E399D" w:rsidRPr="001E259A" w:rsidRDefault="009E399D" w:rsidP="009E399D">
      <w:pPr>
        <w:rPr>
          <w:noProof/>
        </w:rPr>
      </w:pPr>
    </w:p>
    <w:p w14:paraId="5A47560D" w14:textId="77777777" w:rsidR="009E399D" w:rsidRPr="001E259A" w:rsidRDefault="009E399D" w:rsidP="009E399D">
      <w:pPr>
        <w:pStyle w:val="FootnoteText"/>
        <w:rPr>
          <w:noProof/>
        </w:rPr>
      </w:pPr>
    </w:p>
    <w:p w14:paraId="7DBD14AC" w14:textId="77777777" w:rsidR="009E399D" w:rsidRPr="001E259A" w:rsidRDefault="009E399D" w:rsidP="009E399D">
      <w:pPr>
        <w:pStyle w:val="FootnoteText"/>
        <w:rPr>
          <w:noProof/>
        </w:rPr>
      </w:pPr>
    </w:p>
    <w:p w14:paraId="59CF1686" w14:textId="77777777" w:rsidR="009E399D" w:rsidRPr="001E259A" w:rsidRDefault="009E399D" w:rsidP="009E399D">
      <w:pPr>
        <w:pStyle w:val="FootnoteText"/>
        <w:rPr>
          <w:noProof/>
        </w:rPr>
      </w:pPr>
    </w:p>
    <w:p w14:paraId="789FFF3F" w14:textId="77777777" w:rsidR="009E399D" w:rsidRPr="001E259A" w:rsidRDefault="009E399D" w:rsidP="009E399D">
      <w:pPr>
        <w:jc w:val="left"/>
        <w:rPr>
          <w:rFonts w:ascii="Times New Roman" w:hAnsi="Times New Roman"/>
          <w:noProof/>
          <w:szCs w:val="20"/>
        </w:rPr>
      </w:pPr>
      <w:r w:rsidRPr="001E259A">
        <w:rPr>
          <w:rFonts w:ascii="Times New Roman" w:hAnsi="Times New Roman"/>
          <w:noProof/>
          <w:szCs w:val="20"/>
        </w:rPr>
        <w:br w:type="page"/>
      </w:r>
    </w:p>
    <w:p w14:paraId="2D101BA9" w14:textId="77777777" w:rsidR="009E399D" w:rsidRPr="001E259A" w:rsidRDefault="009E399D" w:rsidP="009E399D">
      <w:pPr>
        <w:rPr>
          <w:b/>
          <w:noProof/>
        </w:rPr>
      </w:pPr>
      <w:r w:rsidRPr="001E259A">
        <w:rPr>
          <w:b/>
          <w:noProof/>
        </w:rPr>
        <w:lastRenderedPageBreak/>
        <w:t>VSEBINA DOKUMENTACIJE V ZVEZI Z ODDAJO JAVNEGA NAROČILA</w:t>
      </w:r>
    </w:p>
    <w:p w14:paraId="5E01DAF7" w14:textId="77777777" w:rsidR="009E399D" w:rsidRPr="001E259A" w:rsidRDefault="009E399D" w:rsidP="009E399D">
      <w:pPr>
        <w:pStyle w:val="TOC1"/>
      </w:pPr>
    </w:p>
    <w:p w14:paraId="35581F38" w14:textId="77B1132D" w:rsidR="00B62DCA" w:rsidRDefault="009E399D">
      <w:pPr>
        <w:pStyle w:val="TOC1"/>
        <w:rPr>
          <w:rFonts w:asciiTheme="minorHAnsi" w:eastAsiaTheme="minorEastAsia" w:hAnsiTheme="minorHAnsi" w:cstheme="minorBidi"/>
          <w:b w:val="0"/>
          <w:bCs w:val="0"/>
          <w:sz w:val="22"/>
          <w:szCs w:val="22"/>
          <w:lang w:eastAsia="sl-SI"/>
        </w:rPr>
      </w:pPr>
      <w:r w:rsidRPr="001E259A">
        <w:rPr>
          <w:szCs w:val="20"/>
        </w:rPr>
        <w:fldChar w:fldCharType="begin"/>
      </w:r>
      <w:r w:rsidRPr="001E259A">
        <w:rPr>
          <w:szCs w:val="20"/>
        </w:rPr>
        <w:instrText xml:space="preserve"> TOC \o "1-3" \h \z \u </w:instrText>
      </w:r>
      <w:r w:rsidRPr="001E259A">
        <w:rPr>
          <w:szCs w:val="20"/>
        </w:rPr>
        <w:fldChar w:fldCharType="separate"/>
      </w:r>
      <w:hyperlink w:anchor="_Toc121306923" w:history="1">
        <w:r w:rsidR="00B62DCA" w:rsidRPr="00DC47C5">
          <w:rPr>
            <w:rStyle w:val="Hyperlink"/>
          </w:rPr>
          <w:t>1</w:t>
        </w:r>
        <w:r w:rsidR="00B62DCA">
          <w:rPr>
            <w:rFonts w:asciiTheme="minorHAnsi" w:eastAsiaTheme="minorEastAsia" w:hAnsiTheme="minorHAnsi" w:cstheme="minorBidi"/>
            <w:b w:val="0"/>
            <w:bCs w:val="0"/>
            <w:sz w:val="22"/>
            <w:szCs w:val="22"/>
            <w:lang w:eastAsia="sl-SI"/>
          </w:rPr>
          <w:tab/>
        </w:r>
        <w:r w:rsidR="00B62DCA" w:rsidRPr="00DC47C5">
          <w:rPr>
            <w:rStyle w:val="Hyperlink"/>
          </w:rPr>
          <w:t>POVABILO K ODDAJI PONUDBE</w:t>
        </w:r>
        <w:r w:rsidR="00B62DCA">
          <w:rPr>
            <w:webHidden/>
          </w:rPr>
          <w:tab/>
        </w:r>
        <w:r w:rsidR="00B62DCA">
          <w:rPr>
            <w:webHidden/>
          </w:rPr>
          <w:fldChar w:fldCharType="begin"/>
        </w:r>
        <w:r w:rsidR="00B62DCA">
          <w:rPr>
            <w:webHidden/>
          </w:rPr>
          <w:instrText xml:space="preserve"> PAGEREF _Toc121306923 \h </w:instrText>
        </w:r>
        <w:r w:rsidR="00B62DCA">
          <w:rPr>
            <w:webHidden/>
          </w:rPr>
        </w:r>
        <w:r w:rsidR="00B62DCA">
          <w:rPr>
            <w:webHidden/>
          </w:rPr>
          <w:fldChar w:fldCharType="separate"/>
        </w:r>
        <w:r w:rsidR="00B62DCA">
          <w:rPr>
            <w:webHidden/>
          </w:rPr>
          <w:t>4</w:t>
        </w:r>
        <w:r w:rsidR="00B62DCA">
          <w:rPr>
            <w:webHidden/>
          </w:rPr>
          <w:fldChar w:fldCharType="end"/>
        </w:r>
      </w:hyperlink>
    </w:p>
    <w:p w14:paraId="10B270ED" w14:textId="7AE62D53" w:rsidR="00B62DCA" w:rsidRDefault="00433686">
      <w:pPr>
        <w:pStyle w:val="TOC1"/>
        <w:rPr>
          <w:rFonts w:asciiTheme="minorHAnsi" w:eastAsiaTheme="minorEastAsia" w:hAnsiTheme="minorHAnsi" w:cstheme="minorBidi"/>
          <w:b w:val="0"/>
          <w:bCs w:val="0"/>
          <w:sz w:val="22"/>
          <w:szCs w:val="22"/>
          <w:lang w:eastAsia="sl-SI"/>
        </w:rPr>
      </w:pPr>
      <w:hyperlink w:anchor="_Toc121306924" w:history="1">
        <w:r w:rsidR="00B62DCA" w:rsidRPr="00DC47C5">
          <w:rPr>
            <w:rStyle w:val="Hyperlink"/>
          </w:rPr>
          <w:t>2</w:t>
        </w:r>
        <w:r w:rsidR="00B62DCA">
          <w:rPr>
            <w:rFonts w:asciiTheme="minorHAnsi" w:eastAsiaTheme="minorEastAsia" w:hAnsiTheme="minorHAnsi" w:cstheme="minorBidi"/>
            <w:b w:val="0"/>
            <w:bCs w:val="0"/>
            <w:sz w:val="22"/>
            <w:szCs w:val="22"/>
            <w:lang w:eastAsia="sl-SI"/>
          </w:rPr>
          <w:tab/>
        </w:r>
        <w:r w:rsidR="00B62DCA" w:rsidRPr="00DC47C5">
          <w:rPr>
            <w:rStyle w:val="Hyperlink"/>
          </w:rPr>
          <w:t>NAVODILO PONUDNIKOM ZA IZDELAVO PONUDBE</w:t>
        </w:r>
        <w:r w:rsidR="00B62DCA">
          <w:rPr>
            <w:webHidden/>
          </w:rPr>
          <w:tab/>
        </w:r>
        <w:r w:rsidR="00B62DCA">
          <w:rPr>
            <w:webHidden/>
          </w:rPr>
          <w:fldChar w:fldCharType="begin"/>
        </w:r>
        <w:r w:rsidR="00B62DCA">
          <w:rPr>
            <w:webHidden/>
          </w:rPr>
          <w:instrText xml:space="preserve"> PAGEREF _Toc121306924 \h </w:instrText>
        </w:r>
        <w:r w:rsidR="00B62DCA">
          <w:rPr>
            <w:webHidden/>
          </w:rPr>
        </w:r>
        <w:r w:rsidR="00B62DCA">
          <w:rPr>
            <w:webHidden/>
          </w:rPr>
          <w:fldChar w:fldCharType="separate"/>
        </w:r>
        <w:r w:rsidR="00B62DCA">
          <w:rPr>
            <w:webHidden/>
          </w:rPr>
          <w:t>5</w:t>
        </w:r>
        <w:r w:rsidR="00B62DCA">
          <w:rPr>
            <w:webHidden/>
          </w:rPr>
          <w:fldChar w:fldCharType="end"/>
        </w:r>
      </w:hyperlink>
    </w:p>
    <w:p w14:paraId="28A2F5D0" w14:textId="081325E7" w:rsidR="00B62DCA" w:rsidRDefault="00433686">
      <w:pPr>
        <w:pStyle w:val="TOC2"/>
        <w:rPr>
          <w:rFonts w:asciiTheme="minorHAnsi" w:eastAsiaTheme="minorEastAsia" w:hAnsiTheme="minorHAnsi" w:cstheme="minorBidi"/>
          <w:sz w:val="22"/>
          <w:szCs w:val="22"/>
          <w:lang w:eastAsia="sl-SI"/>
        </w:rPr>
      </w:pPr>
      <w:hyperlink w:anchor="_Toc121306925" w:history="1">
        <w:r w:rsidR="00B62DCA" w:rsidRPr="00DC47C5">
          <w:rPr>
            <w:rStyle w:val="Hyperlink"/>
            <w:b/>
            <w:lang w:eastAsia="ar-SA"/>
          </w:rPr>
          <w:t>2.1</w:t>
        </w:r>
        <w:r w:rsidR="00B62DCA">
          <w:rPr>
            <w:rFonts w:asciiTheme="minorHAnsi" w:eastAsiaTheme="minorEastAsia" w:hAnsiTheme="minorHAnsi" w:cstheme="minorBidi"/>
            <w:sz w:val="22"/>
            <w:szCs w:val="22"/>
            <w:lang w:eastAsia="sl-SI"/>
          </w:rPr>
          <w:tab/>
        </w:r>
        <w:r w:rsidR="00B62DCA" w:rsidRPr="00DC47C5">
          <w:rPr>
            <w:rStyle w:val="Hyperlink"/>
            <w:b/>
            <w:lang w:eastAsia="ar-SA"/>
          </w:rPr>
          <w:t>Naročnik javnega naročila</w:t>
        </w:r>
        <w:r w:rsidR="00B62DCA">
          <w:rPr>
            <w:webHidden/>
          </w:rPr>
          <w:tab/>
        </w:r>
        <w:r w:rsidR="00B62DCA">
          <w:rPr>
            <w:webHidden/>
          </w:rPr>
          <w:fldChar w:fldCharType="begin"/>
        </w:r>
        <w:r w:rsidR="00B62DCA">
          <w:rPr>
            <w:webHidden/>
          </w:rPr>
          <w:instrText xml:space="preserve"> PAGEREF _Toc121306925 \h </w:instrText>
        </w:r>
        <w:r w:rsidR="00B62DCA">
          <w:rPr>
            <w:webHidden/>
          </w:rPr>
        </w:r>
        <w:r w:rsidR="00B62DCA">
          <w:rPr>
            <w:webHidden/>
          </w:rPr>
          <w:fldChar w:fldCharType="separate"/>
        </w:r>
        <w:r w:rsidR="00B62DCA">
          <w:rPr>
            <w:webHidden/>
          </w:rPr>
          <w:t>5</w:t>
        </w:r>
        <w:r w:rsidR="00B62DCA">
          <w:rPr>
            <w:webHidden/>
          </w:rPr>
          <w:fldChar w:fldCharType="end"/>
        </w:r>
      </w:hyperlink>
    </w:p>
    <w:p w14:paraId="0EBCEB81" w14:textId="48D68144" w:rsidR="00B62DCA" w:rsidRDefault="00433686">
      <w:pPr>
        <w:pStyle w:val="TOC2"/>
        <w:rPr>
          <w:rFonts w:asciiTheme="minorHAnsi" w:eastAsiaTheme="minorEastAsia" w:hAnsiTheme="minorHAnsi" w:cstheme="minorBidi"/>
          <w:sz w:val="22"/>
          <w:szCs w:val="22"/>
          <w:lang w:eastAsia="sl-SI"/>
        </w:rPr>
      </w:pPr>
      <w:hyperlink w:anchor="_Toc121306926" w:history="1">
        <w:r w:rsidR="00B62DCA" w:rsidRPr="00DC47C5">
          <w:rPr>
            <w:rStyle w:val="Hyperlink"/>
            <w:b/>
            <w:lang w:eastAsia="ar-SA"/>
          </w:rPr>
          <w:t>2.2</w:t>
        </w:r>
        <w:r w:rsidR="00B62DCA">
          <w:rPr>
            <w:rFonts w:asciiTheme="minorHAnsi" w:eastAsiaTheme="minorEastAsia" w:hAnsiTheme="minorHAnsi" w:cstheme="minorBidi"/>
            <w:sz w:val="22"/>
            <w:szCs w:val="22"/>
            <w:lang w:eastAsia="sl-SI"/>
          </w:rPr>
          <w:tab/>
        </w:r>
        <w:r w:rsidR="00B62DCA" w:rsidRPr="00DC47C5">
          <w:rPr>
            <w:rStyle w:val="Hyperlink"/>
            <w:b/>
            <w:lang w:eastAsia="ar-SA"/>
          </w:rPr>
          <w:t>Pravna podlaga</w:t>
        </w:r>
        <w:r w:rsidR="00B62DCA">
          <w:rPr>
            <w:webHidden/>
          </w:rPr>
          <w:tab/>
        </w:r>
        <w:r w:rsidR="00B62DCA">
          <w:rPr>
            <w:webHidden/>
          </w:rPr>
          <w:fldChar w:fldCharType="begin"/>
        </w:r>
        <w:r w:rsidR="00B62DCA">
          <w:rPr>
            <w:webHidden/>
          </w:rPr>
          <w:instrText xml:space="preserve"> PAGEREF _Toc121306926 \h </w:instrText>
        </w:r>
        <w:r w:rsidR="00B62DCA">
          <w:rPr>
            <w:webHidden/>
          </w:rPr>
        </w:r>
        <w:r w:rsidR="00B62DCA">
          <w:rPr>
            <w:webHidden/>
          </w:rPr>
          <w:fldChar w:fldCharType="separate"/>
        </w:r>
        <w:r w:rsidR="00B62DCA">
          <w:rPr>
            <w:webHidden/>
          </w:rPr>
          <w:t>5</w:t>
        </w:r>
        <w:r w:rsidR="00B62DCA">
          <w:rPr>
            <w:webHidden/>
          </w:rPr>
          <w:fldChar w:fldCharType="end"/>
        </w:r>
      </w:hyperlink>
    </w:p>
    <w:p w14:paraId="00A37D86" w14:textId="3011857C" w:rsidR="00B62DCA" w:rsidRDefault="00433686">
      <w:pPr>
        <w:pStyle w:val="TOC2"/>
        <w:rPr>
          <w:rFonts w:asciiTheme="minorHAnsi" w:eastAsiaTheme="minorEastAsia" w:hAnsiTheme="minorHAnsi" w:cstheme="minorBidi"/>
          <w:sz w:val="22"/>
          <w:szCs w:val="22"/>
          <w:lang w:eastAsia="sl-SI"/>
        </w:rPr>
      </w:pPr>
      <w:hyperlink w:anchor="_Toc121306927" w:history="1">
        <w:r w:rsidR="00B62DCA" w:rsidRPr="00DC47C5">
          <w:rPr>
            <w:rStyle w:val="Hyperlink"/>
            <w:b/>
            <w:lang w:eastAsia="ar-SA"/>
          </w:rPr>
          <w:t>2.3</w:t>
        </w:r>
        <w:r w:rsidR="00B62DCA">
          <w:rPr>
            <w:rFonts w:asciiTheme="minorHAnsi" w:eastAsiaTheme="minorEastAsia" w:hAnsiTheme="minorHAnsi" w:cstheme="minorBidi"/>
            <w:sz w:val="22"/>
            <w:szCs w:val="22"/>
            <w:lang w:eastAsia="sl-SI"/>
          </w:rPr>
          <w:tab/>
        </w:r>
        <w:r w:rsidR="00B62DCA" w:rsidRPr="00DC47C5">
          <w:rPr>
            <w:rStyle w:val="Hyperlink"/>
            <w:b/>
            <w:lang w:eastAsia="ar-SA"/>
          </w:rPr>
          <w:t>Temeljna pravila poslovanja</w:t>
        </w:r>
        <w:r w:rsidR="00B62DCA">
          <w:rPr>
            <w:webHidden/>
          </w:rPr>
          <w:tab/>
        </w:r>
        <w:r w:rsidR="00B62DCA">
          <w:rPr>
            <w:webHidden/>
          </w:rPr>
          <w:fldChar w:fldCharType="begin"/>
        </w:r>
        <w:r w:rsidR="00B62DCA">
          <w:rPr>
            <w:webHidden/>
          </w:rPr>
          <w:instrText xml:space="preserve"> PAGEREF _Toc121306927 \h </w:instrText>
        </w:r>
        <w:r w:rsidR="00B62DCA">
          <w:rPr>
            <w:webHidden/>
          </w:rPr>
        </w:r>
        <w:r w:rsidR="00B62DCA">
          <w:rPr>
            <w:webHidden/>
          </w:rPr>
          <w:fldChar w:fldCharType="separate"/>
        </w:r>
        <w:r w:rsidR="00B62DCA">
          <w:rPr>
            <w:webHidden/>
          </w:rPr>
          <w:t>5</w:t>
        </w:r>
        <w:r w:rsidR="00B62DCA">
          <w:rPr>
            <w:webHidden/>
          </w:rPr>
          <w:fldChar w:fldCharType="end"/>
        </w:r>
      </w:hyperlink>
    </w:p>
    <w:p w14:paraId="1B132000" w14:textId="5E71DE3F" w:rsidR="00B62DCA" w:rsidRDefault="00433686">
      <w:pPr>
        <w:pStyle w:val="TOC1"/>
        <w:rPr>
          <w:rFonts w:asciiTheme="minorHAnsi" w:eastAsiaTheme="minorEastAsia" w:hAnsiTheme="minorHAnsi" w:cstheme="minorBidi"/>
          <w:b w:val="0"/>
          <w:bCs w:val="0"/>
          <w:sz w:val="22"/>
          <w:szCs w:val="22"/>
          <w:lang w:eastAsia="sl-SI"/>
        </w:rPr>
      </w:pPr>
      <w:hyperlink w:anchor="_Toc121306928" w:history="1">
        <w:r w:rsidR="00B62DCA" w:rsidRPr="00DC47C5">
          <w:rPr>
            <w:rStyle w:val="Hyperlink"/>
          </w:rPr>
          <w:t>3</w:t>
        </w:r>
        <w:r w:rsidR="00B62DCA">
          <w:rPr>
            <w:rFonts w:asciiTheme="minorHAnsi" w:eastAsiaTheme="minorEastAsia" w:hAnsiTheme="minorHAnsi" w:cstheme="minorBidi"/>
            <w:b w:val="0"/>
            <w:bCs w:val="0"/>
            <w:sz w:val="22"/>
            <w:szCs w:val="22"/>
            <w:lang w:eastAsia="sl-SI"/>
          </w:rPr>
          <w:tab/>
        </w:r>
        <w:r w:rsidR="00B62DCA" w:rsidRPr="00DC47C5">
          <w:rPr>
            <w:rStyle w:val="Hyperlink"/>
          </w:rPr>
          <w:t>PREDMET JAVNEGA NAROČILA</w:t>
        </w:r>
        <w:r w:rsidR="00B62DCA">
          <w:rPr>
            <w:webHidden/>
          </w:rPr>
          <w:tab/>
        </w:r>
        <w:r w:rsidR="00B62DCA">
          <w:rPr>
            <w:webHidden/>
          </w:rPr>
          <w:fldChar w:fldCharType="begin"/>
        </w:r>
        <w:r w:rsidR="00B62DCA">
          <w:rPr>
            <w:webHidden/>
          </w:rPr>
          <w:instrText xml:space="preserve"> PAGEREF _Toc121306928 \h </w:instrText>
        </w:r>
        <w:r w:rsidR="00B62DCA">
          <w:rPr>
            <w:webHidden/>
          </w:rPr>
        </w:r>
        <w:r w:rsidR="00B62DCA">
          <w:rPr>
            <w:webHidden/>
          </w:rPr>
          <w:fldChar w:fldCharType="separate"/>
        </w:r>
        <w:r w:rsidR="00B62DCA">
          <w:rPr>
            <w:webHidden/>
          </w:rPr>
          <w:t>6</w:t>
        </w:r>
        <w:r w:rsidR="00B62DCA">
          <w:rPr>
            <w:webHidden/>
          </w:rPr>
          <w:fldChar w:fldCharType="end"/>
        </w:r>
      </w:hyperlink>
    </w:p>
    <w:p w14:paraId="47BF5AD2" w14:textId="602D32A8" w:rsidR="00B62DCA" w:rsidRDefault="00433686">
      <w:pPr>
        <w:pStyle w:val="TOC2"/>
        <w:rPr>
          <w:rFonts w:asciiTheme="minorHAnsi" w:eastAsiaTheme="minorEastAsia" w:hAnsiTheme="minorHAnsi" w:cstheme="minorBidi"/>
          <w:sz w:val="22"/>
          <w:szCs w:val="22"/>
          <w:lang w:eastAsia="sl-SI"/>
        </w:rPr>
      </w:pPr>
      <w:hyperlink w:anchor="_Toc121306929" w:history="1">
        <w:r w:rsidR="00B62DCA" w:rsidRPr="00DC47C5">
          <w:rPr>
            <w:rStyle w:val="Hyperlink"/>
            <w:b/>
            <w:lang w:eastAsia="ar-SA"/>
          </w:rPr>
          <w:t>3.1</w:t>
        </w:r>
        <w:r w:rsidR="00B62DCA">
          <w:rPr>
            <w:rFonts w:asciiTheme="minorHAnsi" w:eastAsiaTheme="minorEastAsia" w:hAnsiTheme="minorHAnsi" w:cstheme="minorBidi"/>
            <w:sz w:val="22"/>
            <w:szCs w:val="22"/>
            <w:lang w:eastAsia="sl-SI"/>
          </w:rPr>
          <w:tab/>
        </w:r>
        <w:r w:rsidR="00B62DCA" w:rsidRPr="00DC47C5">
          <w:rPr>
            <w:rStyle w:val="Hyperlink"/>
            <w:b/>
            <w:lang w:eastAsia="ar-SA"/>
          </w:rPr>
          <w:t>Splošni opis</w:t>
        </w:r>
        <w:r w:rsidR="00B62DCA">
          <w:rPr>
            <w:webHidden/>
          </w:rPr>
          <w:tab/>
        </w:r>
        <w:r w:rsidR="00B62DCA">
          <w:rPr>
            <w:webHidden/>
          </w:rPr>
          <w:fldChar w:fldCharType="begin"/>
        </w:r>
        <w:r w:rsidR="00B62DCA">
          <w:rPr>
            <w:webHidden/>
          </w:rPr>
          <w:instrText xml:space="preserve"> PAGEREF _Toc121306929 \h </w:instrText>
        </w:r>
        <w:r w:rsidR="00B62DCA">
          <w:rPr>
            <w:webHidden/>
          </w:rPr>
        </w:r>
        <w:r w:rsidR="00B62DCA">
          <w:rPr>
            <w:webHidden/>
          </w:rPr>
          <w:fldChar w:fldCharType="separate"/>
        </w:r>
        <w:r w:rsidR="00B62DCA">
          <w:rPr>
            <w:webHidden/>
          </w:rPr>
          <w:t>6</w:t>
        </w:r>
        <w:r w:rsidR="00B62DCA">
          <w:rPr>
            <w:webHidden/>
          </w:rPr>
          <w:fldChar w:fldCharType="end"/>
        </w:r>
      </w:hyperlink>
    </w:p>
    <w:p w14:paraId="130BFFD3" w14:textId="5DDEB4EC" w:rsidR="00B62DCA" w:rsidRDefault="00433686">
      <w:pPr>
        <w:pStyle w:val="TOC2"/>
        <w:rPr>
          <w:rFonts w:asciiTheme="minorHAnsi" w:eastAsiaTheme="minorEastAsia" w:hAnsiTheme="minorHAnsi" w:cstheme="minorBidi"/>
          <w:sz w:val="22"/>
          <w:szCs w:val="22"/>
          <w:lang w:eastAsia="sl-SI"/>
        </w:rPr>
      </w:pPr>
      <w:hyperlink w:anchor="_Toc121306930" w:history="1">
        <w:r w:rsidR="00B62DCA" w:rsidRPr="00DC47C5">
          <w:rPr>
            <w:rStyle w:val="Hyperlink"/>
            <w:b/>
            <w:lang w:eastAsia="ar-SA"/>
          </w:rPr>
          <w:t>3.2</w:t>
        </w:r>
        <w:r w:rsidR="00B62DCA">
          <w:rPr>
            <w:rFonts w:asciiTheme="minorHAnsi" w:eastAsiaTheme="minorEastAsia" w:hAnsiTheme="minorHAnsi" w:cstheme="minorBidi"/>
            <w:sz w:val="22"/>
            <w:szCs w:val="22"/>
            <w:lang w:eastAsia="sl-SI"/>
          </w:rPr>
          <w:tab/>
        </w:r>
        <w:r w:rsidR="00B62DCA" w:rsidRPr="00DC47C5">
          <w:rPr>
            <w:rStyle w:val="Hyperlink"/>
            <w:b/>
            <w:lang w:eastAsia="ar-SA"/>
          </w:rPr>
          <w:t>TEHNIČNE ZAHTEVE IN SPECIFIKACIJE</w:t>
        </w:r>
        <w:r w:rsidR="00B62DCA">
          <w:rPr>
            <w:webHidden/>
          </w:rPr>
          <w:tab/>
        </w:r>
        <w:r w:rsidR="00B62DCA">
          <w:rPr>
            <w:webHidden/>
          </w:rPr>
          <w:fldChar w:fldCharType="begin"/>
        </w:r>
        <w:r w:rsidR="00B62DCA">
          <w:rPr>
            <w:webHidden/>
          </w:rPr>
          <w:instrText xml:space="preserve"> PAGEREF _Toc121306930 \h </w:instrText>
        </w:r>
        <w:r w:rsidR="00B62DCA">
          <w:rPr>
            <w:webHidden/>
          </w:rPr>
        </w:r>
        <w:r w:rsidR="00B62DCA">
          <w:rPr>
            <w:webHidden/>
          </w:rPr>
          <w:fldChar w:fldCharType="separate"/>
        </w:r>
        <w:r w:rsidR="00B62DCA">
          <w:rPr>
            <w:webHidden/>
          </w:rPr>
          <w:t>6</w:t>
        </w:r>
        <w:r w:rsidR="00B62DCA">
          <w:rPr>
            <w:webHidden/>
          </w:rPr>
          <w:fldChar w:fldCharType="end"/>
        </w:r>
      </w:hyperlink>
    </w:p>
    <w:p w14:paraId="4E61EF0F" w14:textId="1C9DC839"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31" w:history="1">
        <w:r w:rsidR="00B62DCA" w:rsidRPr="00DC47C5">
          <w:rPr>
            <w:rStyle w:val="Hyperlink"/>
            <w:b/>
            <w:noProof/>
            <w:lang w:eastAsia="ar-SA"/>
          </w:rPr>
          <w:t>3.2.1</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Splošne tehnične zahteve</w:t>
        </w:r>
        <w:r w:rsidR="00B62DCA">
          <w:rPr>
            <w:noProof/>
            <w:webHidden/>
          </w:rPr>
          <w:tab/>
        </w:r>
        <w:r w:rsidR="00B62DCA">
          <w:rPr>
            <w:noProof/>
            <w:webHidden/>
          </w:rPr>
          <w:fldChar w:fldCharType="begin"/>
        </w:r>
        <w:r w:rsidR="00B62DCA">
          <w:rPr>
            <w:noProof/>
            <w:webHidden/>
          </w:rPr>
          <w:instrText xml:space="preserve"> PAGEREF _Toc121306931 \h </w:instrText>
        </w:r>
        <w:r w:rsidR="00B62DCA">
          <w:rPr>
            <w:noProof/>
            <w:webHidden/>
          </w:rPr>
        </w:r>
        <w:r w:rsidR="00B62DCA">
          <w:rPr>
            <w:noProof/>
            <w:webHidden/>
          </w:rPr>
          <w:fldChar w:fldCharType="separate"/>
        </w:r>
        <w:r w:rsidR="00B62DCA">
          <w:rPr>
            <w:noProof/>
            <w:webHidden/>
          </w:rPr>
          <w:t>6</w:t>
        </w:r>
        <w:r w:rsidR="00B62DCA">
          <w:rPr>
            <w:noProof/>
            <w:webHidden/>
          </w:rPr>
          <w:fldChar w:fldCharType="end"/>
        </w:r>
      </w:hyperlink>
    </w:p>
    <w:p w14:paraId="1E1CEF23" w14:textId="0F5A203D"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32" w:history="1">
        <w:r w:rsidR="00B62DCA" w:rsidRPr="00DC47C5">
          <w:rPr>
            <w:rStyle w:val="Hyperlink"/>
            <w:b/>
            <w:noProof/>
            <w:lang w:eastAsia="ar-SA"/>
          </w:rPr>
          <w:t>3.2.2</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Tehnične specifikacije</w:t>
        </w:r>
        <w:r w:rsidR="00B62DCA">
          <w:rPr>
            <w:noProof/>
            <w:webHidden/>
          </w:rPr>
          <w:tab/>
        </w:r>
        <w:r w:rsidR="00B62DCA">
          <w:rPr>
            <w:noProof/>
            <w:webHidden/>
          </w:rPr>
          <w:fldChar w:fldCharType="begin"/>
        </w:r>
        <w:r w:rsidR="00B62DCA">
          <w:rPr>
            <w:noProof/>
            <w:webHidden/>
          </w:rPr>
          <w:instrText xml:space="preserve"> PAGEREF _Toc121306932 \h </w:instrText>
        </w:r>
        <w:r w:rsidR="00B62DCA">
          <w:rPr>
            <w:noProof/>
            <w:webHidden/>
          </w:rPr>
        </w:r>
        <w:r w:rsidR="00B62DCA">
          <w:rPr>
            <w:noProof/>
            <w:webHidden/>
          </w:rPr>
          <w:fldChar w:fldCharType="separate"/>
        </w:r>
        <w:r w:rsidR="00B62DCA">
          <w:rPr>
            <w:noProof/>
            <w:webHidden/>
          </w:rPr>
          <w:t>6</w:t>
        </w:r>
        <w:r w:rsidR="00B62DCA">
          <w:rPr>
            <w:noProof/>
            <w:webHidden/>
          </w:rPr>
          <w:fldChar w:fldCharType="end"/>
        </w:r>
      </w:hyperlink>
    </w:p>
    <w:p w14:paraId="570EDFA4" w14:textId="320AB46A" w:rsidR="00B62DCA" w:rsidRDefault="00433686">
      <w:pPr>
        <w:pStyle w:val="TOC2"/>
        <w:rPr>
          <w:rFonts w:asciiTheme="minorHAnsi" w:eastAsiaTheme="minorEastAsia" w:hAnsiTheme="minorHAnsi" w:cstheme="minorBidi"/>
          <w:sz w:val="22"/>
          <w:szCs w:val="22"/>
          <w:lang w:eastAsia="sl-SI"/>
        </w:rPr>
      </w:pPr>
      <w:hyperlink w:anchor="_Toc121306933" w:history="1">
        <w:r w:rsidR="00B62DCA" w:rsidRPr="00DC47C5">
          <w:rPr>
            <w:rStyle w:val="Hyperlink"/>
            <w:b/>
            <w:lang w:eastAsia="ar-SA"/>
          </w:rPr>
          <w:t>3.3</w:t>
        </w:r>
        <w:r w:rsidR="00B62DCA">
          <w:rPr>
            <w:rFonts w:asciiTheme="minorHAnsi" w:eastAsiaTheme="minorEastAsia" w:hAnsiTheme="minorHAnsi" w:cstheme="minorBidi"/>
            <w:sz w:val="22"/>
            <w:szCs w:val="22"/>
            <w:lang w:eastAsia="sl-SI"/>
          </w:rPr>
          <w:tab/>
        </w:r>
        <w:r w:rsidR="00B62DCA" w:rsidRPr="00DC47C5">
          <w:rPr>
            <w:rStyle w:val="Hyperlink"/>
            <w:b/>
            <w:lang w:eastAsia="ar-SA"/>
          </w:rPr>
          <w:t>Splošne zahteve</w:t>
        </w:r>
        <w:r w:rsidR="00B62DCA">
          <w:rPr>
            <w:webHidden/>
          </w:rPr>
          <w:tab/>
        </w:r>
        <w:r w:rsidR="00B62DCA">
          <w:rPr>
            <w:webHidden/>
          </w:rPr>
          <w:fldChar w:fldCharType="begin"/>
        </w:r>
        <w:r w:rsidR="00B62DCA">
          <w:rPr>
            <w:webHidden/>
          </w:rPr>
          <w:instrText xml:space="preserve"> PAGEREF _Toc121306933 \h </w:instrText>
        </w:r>
        <w:r w:rsidR="00B62DCA">
          <w:rPr>
            <w:webHidden/>
          </w:rPr>
        </w:r>
        <w:r w:rsidR="00B62DCA">
          <w:rPr>
            <w:webHidden/>
          </w:rPr>
          <w:fldChar w:fldCharType="separate"/>
        </w:r>
        <w:r w:rsidR="00B62DCA">
          <w:rPr>
            <w:webHidden/>
          </w:rPr>
          <w:t>7</w:t>
        </w:r>
        <w:r w:rsidR="00B62DCA">
          <w:rPr>
            <w:webHidden/>
          </w:rPr>
          <w:fldChar w:fldCharType="end"/>
        </w:r>
      </w:hyperlink>
    </w:p>
    <w:p w14:paraId="70A66CD1" w14:textId="06DDE7D4"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34" w:history="1">
        <w:r w:rsidR="00B62DCA" w:rsidRPr="00DC47C5">
          <w:rPr>
            <w:rStyle w:val="Hyperlink"/>
            <w:b/>
            <w:noProof/>
            <w:lang w:eastAsia="ar-SA"/>
          </w:rPr>
          <w:t>3.3.1</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Dobavni rok</w:t>
        </w:r>
        <w:r w:rsidR="00B62DCA">
          <w:rPr>
            <w:noProof/>
            <w:webHidden/>
          </w:rPr>
          <w:tab/>
        </w:r>
        <w:r w:rsidR="00B62DCA">
          <w:rPr>
            <w:noProof/>
            <w:webHidden/>
          </w:rPr>
          <w:fldChar w:fldCharType="begin"/>
        </w:r>
        <w:r w:rsidR="00B62DCA">
          <w:rPr>
            <w:noProof/>
            <w:webHidden/>
          </w:rPr>
          <w:instrText xml:space="preserve"> PAGEREF _Toc121306934 \h </w:instrText>
        </w:r>
        <w:r w:rsidR="00B62DCA">
          <w:rPr>
            <w:noProof/>
            <w:webHidden/>
          </w:rPr>
        </w:r>
        <w:r w:rsidR="00B62DCA">
          <w:rPr>
            <w:noProof/>
            <w:webHidden/>
          </w:rPr>
          <w:fldChar w:fldCharType="separate"/>
        </w:r>
        <w:r w:rsidR="00B62DCA">
          <w:rPr>
            <w:noProof/>
            <w:webHidden/>
          </w:rPr>
          <w:t>7</w:t>
        </w:r>
        <w:r w:rsidR="00B62DCA">
          <w:rPr>
            <w:noProof/>
            <w:webHidden/>
          </w:rPr>
          <w:fldChar w:fldCharType="end"/>
        </w:r>
      </w:hyperlink>
    </w:p>
    <w:p w14:paraId="3BA990C0" w14:textId="1BECFD01"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35" w:history="1">
        <w:r w:rsidR="00B62DCA" w:rsidRPr="00DC47C5">
          <w:rPr>
            <w:rStyle w:val="Hyperlink"/>
            <w:b/>
            <w:noProof/>
            <w:lang w:eastAsia="ar-SA"/>
          </w:rPr>
          <w:t>3.3.2</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Kosovni prevzem opreme</w:t>
        </w:r>
        <w:r w:rsidR="00B62DCA">
          <w:rPr>
            <w:noProof/>
            <w:webHidden/>
          </w:rPr>
          <w:tab/>
        </w:r>
        <w:r w:rsidR="00B62DCA">
          <w:rPr>
            <w:noProof/>
            <w:webHidden/>
          </w:rPr>
          <w:fldChar w:fldCharType="begin"/>
        </w:r>
        <w:r w:rsidR="00B62DCA">
          <w:rPr>
            <w:noProof/>
            <w:webHidden/>
          </w:rPr>
          <w:instrText xml:space="preserve"> PAGEREF _Toc121306935 \h </w:instrText>
        </w:r>
        <w:r w:rsidR="00B62DCA">
          <w:rPr>
            <w:noProof/>
            <w:webHidden/>
          </w:rPr>
        </w:r>
        <w:r w:rsidR="00B62DCA">
          <w:rPr>
            <w:noProof/>
            <w:webHidden/>
          </w:rPr>
          <w:fldChar w:fldCharType="separate"/>
        </w:r>
        <w:r w:rsidR="00B62DCA">
          <w:rPr>
            <w:noProof/>
            <w:webHidden/>
          </w:rPr>
          <w:t>7</w:t>
        </w:r>
        <w:r w:rsidR="00B62DCA">
          <w:rPr>
            <w:noProof/>
            <w:webHidden/>
          </w:rPr>
          <w:fldChar w:fldCharType="end"/>
        </w:r>
      </w:hyperlink>
    </w:p>
    <w:p w14:paraId="7322F548" w14:textId="23E89750"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36" w:history="1">
        <w:r w:rsidR="00B62DCA" w:rsidRPr="00DC47C5">
          <w:rPr>
            <w:rStyle w:val="Hyperlink"/>
            <w:b/>
            <w:noProof/>
            <w:lang w:eastAsia="ar-SA"/>
          </w:rPr>
          <w:t>3.3.3</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Instalacija in integracija sistema v delovno okolje</w:t>
        </w:r>
        <w:r w:rsidR="00B62DCA">
          <w:rPr>
            <w:noProof/>
            <w:webHidden/>
          </w:rPr>
          <w:tab/>
        </w:r>
        <w:r w:rsidR="00B62DCA">
          <w:rPr>
            <w:noProof/>
            <w:webHidden/>
          </w:rPr>
          <w:fldChar w:fldCharType="begin"/>
        </w:r>
        <w:r w:rsidR="00B62DCA">
          <w:rPr>
            <w:noProof/>
            <w:webHidden/>
          </w:rPr>
          <w:instrText xml:space="preserve"> PAGEREF _Toc121306936 \h </w:instrText>
        </w:r>
        <w:r w:rsidR="00B62DCA">
          <w:rPr>
            <w:noProof/>
            <w:webHidden/>
          </w:rPr>
        </w:r>
        <w:r w:rsidR="00B62DCA">
          <w:rPr>
            <w:noProof/>
            <w:webHidden/>
          </w:rPr>
          <w:fldChar w:fldCharType="separate"/>
        </w:r>
        <w:r w:rsidR="00B62DCA">
          <w:rPr>
            <w:noProof/>
            <w:webHidden/>
          </w:rPr>
          <w:t>8</w:t>
        </w:r>
        <w:r w:rsidR="00B62DCA">
          <w:rPr>
            <w:noProof/>
            <w:webHidden/>
          </w:rPr>
          <w:fldChar w:fldCharType="end"/>
        </w:r>
      </w:hyperlink>
    </w:p>
    <w:p w14:paraId="1F28BBB3" w14:textId="065DE6BC"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37" w:history="1">
        <w:r w:rsidR="00B62DCA" w:rsidRPr="00DC47C5">
          <w:rPr>
            <w:rStyle w:val="Hyperlink"/>
            <w:b/>
            <w:noProof/>
            <w:lang w:eastAsia="ar-SA"/>
          </w:rPr>
          <w:t>3.3.4</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Zagon in končni prevzem opreme</w:t>
        </w:r>
        <w:r w:rsidR="00B62DCA">
          <w:rPr>
            <w:noProof/>
            <w:webHidden/>
          </w:rPr>
          <w:tab/>
        </w:r>
        <w:r w:rsidR="00B62DCA">
          <w:rPr>
            <w:noProof/>
            <w:webHidden/>
          </w:rPr>
          <w:fldChar w:fldCharType="begin"/>
        </w:r>
        <w:r w:rsidR="00B62DCA">
          <w:rPr>
            <w:noProof/>
            <w:webHidden/>
          </w:rPr>
          <w:instrText xml:space="preserve"> PAGEREF _Toc121306937 \h </w:instrText>
        </w:r>
        <w:r w:rsidR="00B62DCA">
          <w:rPr>
            <w:noProof/>
            <w:webHidden/>
          </w:rPr>
        </w:r>
        <w:r w:rsidR="00B62DCA">
          <w:rPr>
            <w:noProof/>
            <w:webHidden/>
          </w:rPr>
          <w:fldChar w:fldCharType="separate"/>
        </w:r>
        <w:r w:rsidR="00B62DCA">
          <w:rPr>
            <w:noProof/>
            <w:webHidden/>
          </w:rPr>
          <w:t>8</w:t>
        </w:r>
        <w:r w:rsidR="00B62DCA">
          <w:rPr>
            <w:noProof/>
            <w:webHidden/>
          </w:rPr>
          <w:fldChar w:fldCharType="end"/>
        </w:r>
      </w:hyperlink>
    </w:p>
    <w:p w14:paraId="78B59545" w14:textId="3E41E538"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38" w:history="1">
        <w:r w:rsidR="00B62DCA" w:rsidRPr="00DC47C5">
          <w:rPr>
            <w:rStyle w:val="Hyperlink"/>
            <w:b/>
            <w:noProof/>
            <w:lang w:eastAsia="ar-SA"/>
          </w:rPr>
          <w:t>3.3.5</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Instalacija kabelskih povezav</w:t>
        </w:r>
        <w:r w:rsidR="00B62DCA">
          <w:rPr>
            <w:noProof/>
            <w:webHidden/>
          </w:rPr>
          <w:tab/>
        </w:r>
        <w:r w:rsidR="00B62DCA">
          <w:rPr>
            <w:noProof/>
            <w:webHidden/>
          </w:rPr>
          <w:fldChar w:fldCharType="begin"/>
        </w:r>
        <w:r w:rsidR="00B62DCA">
          <w:rPr>
            <w:noProof/>
            <w:webHidden/>
          </w:rPr>
          <w:instrText xml:space="preserve"> PAGEREF _Toc121306938 \h </w:instrText>
        </w:r>
        <w:r w:rsidR="00B62DCA">
          <w:rPr>
            <w:noProof/>
            <w:webHidden/>
          </w:rPr>
        </w:r>
        <w:r w:rsidR="00B62DCA">
          <w:rPr>
            <w:noProof/>
            <w:webHidden/>
          </w:rPr>
          <w:fldChar w:fldCharType="separate"/>
        </w:r>
        <w:r w:rsidR="00B62DCA">
          <w:rPr>
            <w:noProof/>
            <w:webHidden/>
          </w:rPr>
          <w:t>8</w:t>
        </w:r>
        <w:r w:rsidR="00B62DCA">
          <w:rPr>
            <w:noProof/>
            <w:webHidden/>
          </w:rPr>
          <w:fldChar w:fldCharType="end"/>
        </w:r>
      </w:hyperlink>
    </w:p>
    <w:p w14:paraId="692C70B3" w14:textId="67FF0669"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39" w:history="1">
        <w:r w:rsidR="00B62DCA" w:rsidRPr="00DC47C5">
          <w:rPr>
            <w:rStyle w:val="Hyperlink"/>
            <w:b/>
            <w:noProof/>
            <w:lang w:eastAsia="ar-SA"/>
          </w:rPr>
          <w:t>3.3.6</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Garancijski rok</w:t>
        </w:r>
        <w:r w:rsidR="00B62DCA">
          <w:rPr>
            <w:noProof/>
            <w:webHidden/>
          </w:rPr>
          <w:tab/>
        </w:r>
        <w:r w:rsidR="00B62DCA">
          <w:rPr>
            <w:noProof/>
            <w:webHidden/>
          </w:rPr>
          <w:fldChar w:fldCharType="begin"/>
        </w:r>
        <w:r w:rsidR="00B62DCA">
          <w:rPr>
            <w:noProof/>
            <w:webHidden/>
          </w:rPr>
          <w:instrText xml:space="preserve"> PAGEREF _Toc121306939 \h </w:instrText>
        </w:r>
        <w:r w:rsidR="00B62DCA">
          <w:rPr>
            <w:noProof/>
            <w:webHidden/>
          </w:rPr>
        </w:r>
        <w:r w:rsidR="00B62DCA">
          <w:rPr>
            <w:noProof/>
            <w:webHidden/>
          </w:rPr>
          <w:fldChar w:fldCharType="separate"/>
        </w:r>
        <w:r w:rsidR="00B62DCA">
          <w:rPr>
            <w:noProof/>
            <w:webHidden/>
          </w:rPr>
          <w:t>8</w:t>
        </w:r>
        <w:r w:rsidR="00B62DCA">
          <w:rPr>
            <w:noProof/>
            <w:webHidden/>
          </w:rPr>
          <w:fldChar w:fldCharType="end"/>
        </w:r>
      </w:hyperlink>
    </w:p>
    <w:p w14:paraId="68EC6DF3" w14:textId="2FD456F2"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40" w:history="1">
        <w:r w:rsidR="00B62DCA" w:rsidRPr="00DC47C5">
          <w:rPr>
            <w:rStyle w:val="Hyperlink"/>
            <w:b/>
            <w:noProof/>
            <w:lang w:eastAsia="ar-SA"/>
          </w:rPr>
          <w:t>3.3.7</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Vzdrževanje opreme v času garancijskega roka in po izteku garancijskega roka</w:t>
        </w:r>
        <w:r w:rsidR="00B62DCA">
          <w:rPr>
            <w:noProof/>
            <w:webHidden/>
          </w:rPr>
          <w:tab/>
        </w:r>
        <w:r w:rsidR="00B62DCA">
          <w:rPr>
            <w:noProof/>
            <w:webHidden/>
          </w:rPr>
          <w:fldChar w:fldCharType="begin"/>
        </w:r>
        <w:r w:rsidR="00B62DCA">
          <w:rPr>
            <w:noProof/>
            <w:webHidden/>
          </w:rPr>
          <w:instrText xml:space="preserve"> PAGEREF _Toc121306940 \h </w:instrText>
        </w:r>
        <w:r w:rsidR="00B62DCA">
          <w:rPr>
            <w:noProof/>
            <w:webHidden/>
          </w:rPr>
        </w:r>
        <w:r w:rsidR="00B62DCA">
          <w:rPr>
            <w:noProof/>
            <w:webHidden/>
          </w:rPr>
          <w:fldChar w:fldCharType="separate"/>
        </w:r>
        <w:r w:rsidR="00B62DCA">
          <w:rPr>
            <w:noProof/>
            <w:webHidden/>
          </w:rPr>
          <w:t>9</w:t>
        </w:r>
        <w:r w:rsidR="00B62DCA">
          <w:rPr>
            <w:noProof/>
            <w:webHidden/>
          </w:rPr>
          <w:fldChar w:fldCharType="end"/>
        </w:r>
      </w:hyperlink>
    </w:p>
    <w:p w14:paraId="5142E4D5" w14:textId="7839E516"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41" w:history="1">
        <w:r w:rsidR="00B62DCA" w:rsidRPr="00DC47C5">
          <w:rPr>
            <w:rStyle w:val="Hyperlink"/>
            <w:b/>
            <w:noProof/>
            <w:lang w:eastAsia="ar-SA"/>
          </w:rPr>
          <w:t>3.3.8</w:t>
        </w:r>
        <w:r w:rsidR="00B62DCA">
          <w:rPr>
            <w:rFonts w:asciiTheme="minorHAnsi" w:eastAsiaTheme="minorEastAsia" w:hAnsiTheme="minorHAnsi" w:cstheme="minorBidi"/>
            <w:noProof/>
            <w:sz w:val="22"/>
            <w:szCs w:val="22"/>
            <w:lang w:eastAsia="sl-SI"/>
          </w:rPr>
          <w:tab/>
        </w:r>
        <w:r w:rsidR="00B62DCA" w:rsidRPr="00DC47C5">
          <w:rPr>
            <w:rStyle w:val="Hyperlink"/>
            <w:b/>
            <w:noProof/>
            <w:lang w:eastAsia="ar-SA"/>
          </w:rPr>
          <w:t>Rezervni deli</w:t>
        </w:r>
        <w:r w:rsidR="00B62DCA">
          <w:rPr>
            <w:noProof/>
            <w:webHidden/>
          </w:rPr>
          <w:tab/>
        </w:r>
        <w:r w:rsidR="00B62DCA">
          <w:rPr>
            <w:noProof/>
            <w:webHidden/>
          </w:rPr>
          <w:fldChar w:fldCharType="begin"/>
        </w:r>
        <w:r w:rsidR="00B62DCA">
          <w:rPr>
            <w:noProof/>
            <w:webHidden/>
          </w:rPr>
          <w:instrText xml:space="preserve"> PAGEREF _Toc121306941 \h </w:instrText>
        </w:r>
        <w:r w:rsidR="00B62DCA">
          <w:rPr>
            <w:noProof/>
            <w:webHidden/>
          </w:rPr>
        </w:r>
        <w:r w:rsidR="00B62DCA">
          <w:rPr>
            <w:noProof/>
            <w:webHidden/>
          </w:rPr>
          <w:fldChar w:fldCharType="separate"/>
        </w:r>
        <w:r w:rsidR="00B62DCA">
          <w:rPr>
            <w:noProof/>
            <w:webHidden/>
          </w:rPr>
          <w:t>9</w:t>
        </w:r>
        <w:r w:rsidR="00B62DCA">
          <w:rPr>
            <w:noProof/>
            <w:webHidden/>
          </w:rPr>
          <w:fldChar w:fldCharType="end"/>
        </w:r>
      </w:hyperlink>
    </w:p>
    <w:p w14:paraId="0E51AC41" w14:textId="7473D0D5" w:rsidR="00B62DCA" w:rsidRDefault="00433686">
      <w:pPr>
        <w:pStyle w:val="TOC1"/>
        <w:rPr>
          <w:rFonts w:asciiTheme="minorHAnsi" w:eastAsiaTheme="minorEastAsia" w:hAnsiTheme="minorHAnsi" w:cstheme="minorBidi"/>
          <w:b w:val="0"/>
          <w:bCs w:val="0"/>
          <w:sz w:val="22"/>
          <w:szCs w:val="22"/>
          <w:lang w:eastAsia="sl-SI"/>
        </w:rPr>
      </w:pPr>
      <w:hyperlink w:anchor="_Toc121306942" w:history="1">
        <w:r w:rsidR="00B62DCA" w:rsidRPr="00DC47C5">
          <w:rPr>
            <w:rStyle w:val="Hyperlink"/>
          </w:rPr>
          <w:t>4</w:t>
        </w:r>
        <w:r w:rsidR="00B62DCA">
          <w:rPr>
            <w:rFonts w:asciiTheme="minorHAnsi" w:eastAsiaTheme="minorEastAsia" w:hAnsiTheme="minorHAnsi" w:cstheme="minorBidi"/>
            <w:b w:val="0"/>
            <w:bCs w:val="0"/>
            <w:sz w:val="22"/>
            <w:szCs w:val="22"/>
            <w:lang w:eastAsia="sl-SI"/>
          </w:rPr>
          <w:tab/>
        </w:r>
        <w:r w:rsidR="00B62DCA" w:rsidRPr="00DC47C5">
          <w:rPr>
            <w:rStyle w:val="Hyperlink"/>
          </w:rPr>
          <w:t>PONUDBENA DOKUMENTACIJA</w:t>
        </w:r>
        <w:r w:rsidR="00B62DCA">
          <w:rPr>
            <w:webHidden/>
          </w:rPr>
          <w:tab/>
        </w:r>
        <w:r w:rsidR="00B62DCA">
          <w:rPr>
            <w:webHidden/>
          </w:rPr>
          <w:fldChar w:fldCharType="begin"/>
        </w:r>
        <w:r w:rsidR="00B62DCA">
          <w:rPr>
            <w:webHidden/>
          </w:rPr>
          <w:instrText xml:space="preserve"> PAGEREF _Toc121306942 \h </w:instrText>
        </w:r>
        <w:r w:rsidR="00B62DCA">
          <w:rPr>
            <w:webHidden/>
          </w:rPr>
        </w:r>
        <w:r w:rsidR="00B62DCA">
          <w:rPr>
            <w:webHidden/>
          </w:rPr>
          <w:fldChar w:fldCharType="separate"/>
        </w:r>
        <w:r w:rsidR="00B62DCA">
          <w:rPr>
            <w:webHidden/>
          </w:rPr>
          <w:t>10</w:t>
        </w:r>
        <w:r w:rsidR="00B62DCA">
          <w:rPr>
            <w:webHidden/>
          </w:rPr>
          <w:fldChar w:fldCharType="end"/>
        </w:r>
      </w:hyperlink>
    </w:p>
    <w:p w14:paraId="6E49EA2A" w14:textId="298534BF" w:rsidR="00B62DCA" w:rsidRDefault="00433686">
      <w:pPr>
        <w:pStyle w:val="TOC2"/>
        <w:rPr>
          <w:rFonts w:asciiTheme="minorHAnsi" w:eastAsiaTheme="minorEastAsia" w:hAnsiTheme="minorHAnsi" w:cstheme="minorBidi"/>
          <w:sz w:val="22"/>
          <w:szCs w:val="22"/>
          <w:lang w:eastAsia="sl-SI"/>
        </w:rPr>
      </w:pPr>
      <w:hyperlink w:anchor="_Toc121306943" w:history="1">
        <w:r w:rsidR="00B62DCA" w:rsidRPr="00DC47C5">
          <w:rPr>
            <w:rStyle w:val="Hyperlink"/>
            <w:b/>
            <w:lang w:eastAsia="ar-SA"/>
          </w:rPr>
          <w:t>4.1</w:t>
        </w:r>
        <w:r w:rsidR="00B62DCA">
          <w:rPr>
            <w:rFonts w:asciiTheme="minorHAnsi" w:eastAsiaTheme="minorEastAsia" w:hAnsiTheme="minorHAnsi" w:cstheme="minorBidi"/>
            <w:sz w:val="22"/>
            <w:szCs w:val="22"/>
            <w:lang w:eastAsia="sl-SI"/>
          </w:rPr>
          <w:tab/>
        </w:r>
        <w:r w:rsidR="00B62DCA" w:rsidRPr="00DC47C5">
          <w:rPr>
            <w:rStyle w:val="Hyperlink"/>
            <w:b/>
            <w:lang w:eastAsia="ar-SA"/>
          </w:rPr>
          <w:t>Splošni pogoji za izdelavo ponudbene dokumentacije</w:t>
        </w:r>
        <w:r w:rsidR="00B62DCA">
          <w:rPr>
            <w:webHidden/>
          </w:rPr>
          <w:tab/>
        </w:r>
        <w:r w:rsidR="00B62DCA">
          <w:rPr>
            <w:webHidden/>
          </w:rPr>
          <w:fldChar w:fldCharType="begin"/>
        </w:r>
        <w:r w:rsidR="00B62DCA">
          <w:rPr>
            <w:webHidden/>
          </w:rPr>
          <w:instrText xml:space="preserve"> PAGEREF _Toc121306943 \h </w:instrText>
        </w:r>
        <w:r w:rsidR="00B62DCA">
          <w:rPr>
            <w:webHidden/>
          </w:rPr>
        </w:r>
        <w:r w:rsidR="00B62DCA">
          <w:rPr>
            <w:webHidden/>
          </w:rPr>
          <w:fldChar w:fldCharType="separate"/>
        </w:r>
        <w:r w:rsidR="00B62DCA">
          <w:rPr>
            <w:webHidden/>
          </w:rPr>
          <w:t>10</w:t>
        </w:r>
        <w:r w:rsidR="00B62DCA">
          <w:rPr>
            <w:webHidden/>
          </w:rPr>
          <w:fldChar w:fldCharType="end"/>
        </w:r>
      </w:hyperlink>
    </w:p>
    <w:p w14:paraId="24A94213" w14:textId="3E371EED"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44" w:history="1">
        <w:r w:rsidR="00B62DCA" w:rsidRPr="00DC47C5">
          <w:rPr>
            <w:rStyle w:val="Hyperlink"/>
            <w:b/>
            <w:noProof/>
          </w:rPr>
          <w:t>4.1.1</w:t>
        </w:r>
        <w:r w:rsidR="00B62DCA">
          <w:rPr>
            <w:rFonts w:asciiTheme="minorHAnsi" w:eastAsiaTheme="minorEastAsia" w:hAnsiTheme="minorHAnsi" w:cstheme="minorBidi"/>
            <w:noProof/>
            <w:sz w:val="22"/>
            <w:szCs w:val="22"/>
            <w:lang w:eastAsia="sl-SI"/>
          </w:rPr>
          <w:tab/>
        </w:r>
        <w:r w:rsidR="00B62DCA" w:rsidRPr="00DC47C5">
          <w:rPr>
            <w:rStyle w:val="Hyperlink"/>
            <w:b/>
            <w:noProof/>
          </w:rPr>
          <w:t>Pojasnila k dokumentaciji v zvezi z oddajo javnega naročila</w:t>
        </w:r>
        <w:r w:rsidR="00B62DCA">
          <w:rPr>
            <w:noProof/>
            <w:webHidden/>
          </w:rPr>
          <w:tab/>
        </w:r>
        <w:r w:rsidR="00B62DCA">
          <w:rPr>
            <w:noProof/>
            <w:webHidden/>
          </w:rPr>
          <w:fldChar w:fldCharType="begin"/>
        </w:r>
        <w:r w:rsidR="00B62DCA">
          <w:rPr>
            <w:noProof/>
            <w:webHidden/>
          </w:rPr>
          <w:instrText xml:space="preserve"> PAGEREF _Toc121306944 \h </w:instrText>
        </w:r>
        <w:r w:rsidR="00B62DCA">
          <w:rPr>
            <w:noProof/>
            <w:webHidden/>
          </w:rPr>
        </w:r>
        <w:r w:rsidR="00B62DCA">
          <w:rPr>
            <w:noProof/>
            <w:webHidden/>
          </w:rPr>
          <w:fldChar w:fldCharType="separate"/>
        </w:r>
        <w:r w:rsidR="00B62DCA">
          <w:rPr>
            <w:noProof/>
            <w:webHidden/>
          </w:rPr>
          <w:t>10</w:t>
        </w:r>
        <w:r w:rsidR="00B62DCA">
          <w:rPr>
            <w:noProof/>
            <w:webHidden/>
          </w:rPr>
          <w:fldChar w:fldCharType="end"/>
        </w:r>
      </w:hyperlink>
    </w:p>
    <w:p w14:paraId="0C588D46" w14:textId="4CB7DC3C"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45" w:history="1">
        <w:r w:rsidR="00B62DCA" w:rsidRPr="00DC47C5">
          <w:rPr>
            <w:rStyle w:val="Hyperlink"/>
            <w:b/>
            <w:noProof/>
          </w:rPr>
          <w:t>4.1.2</w:t>
        </w:r>
        <w:r w:rsidR="00B62DCA">
          <w:rPr>
            <w:rFonts w:asciiTheme="minorHAnsi" w:eastAsiaTheme="minorEastAsia" w:hAnsiTheme="minorHAnsi" w:cstheme="minorBidi"/>
            <w:noProof/>
            <w:sz w:val="22"/>
            <w:szCs w:val="22"/>
            <w:lang w:eastAsia="sl-SI"/>
          </w:rPr>
          <w:tab/>
        </w:r>
        <w:r w:rsidR="00B62DCA" w:rsidRPr="00DC47C5">
          <w:rPr>
            <w:rStyle w:val="Hyperlink"/>
            <w:b/>
            <w:noProof/>
          </w:rPr>
          <w:t>Jezik</w:t>
        </w:r>
        <w:r w:rsidR="00B62DCA">
          <w:rPr>
            <w:noProof/>
            <w:webHidden/>
          </w:rPr>
          <w:tab/>
        </w:r>
        <w:r w:rsidR="00B62DCA">
          <w:rPr>
            <w:noProof/>
            <w:webHidden/>
          </w:rPr>
          <w:fldChar w:fldCharType="begin"/>
        </w:r>
        <w:r w:rsidR="00B62DCA">
          <w:rPr>
            <w:noProof/>
            <w:webHidden/>
          </w:rPr>
          <w:instrText xml:space="preserve"> PAGEREF _Toc121306945 \h </w:instrText>
        </w:r>
        <w:r w:rsidR="00B62DCA">
          <w:rPr>
            <w:noProof/>
            <w:webHidden/>
          </w:rPr>
        </w:r>
        <w:r w:rsidR="00B62DCA">
          <w:rPr>
            <w:noProof/>
            <w:webHidden/>
          </w:rPr>
          <w:fldChar w:fldCharType="separate"/>
        </w:r>
        <w:r w:rsidR="00B62DCA">
          <w:rPr>
            <w:noProof/>
            <w:webHidden/>
          </w:rPr>
          <w:t>10</w:t>
        </w:r>
        <w:r w:rsidR="00B62DCA">
          <w:rPr>
            <w:noProof/>
            <w:webHidden/>
          </w:rPr>
          <w:fldChar w:fldCharType="end"/>
        </w:r>
      </w:hyperlink>
    </w:p>
    <w:p w14:paraId="3C307D03" w14:textId="51AA0A31"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46" w:history="1">
        <w:r w:rsidR="00B62DCA" w:rsidRPr="00DC47C5">
          <w:rPr>
            <w:rStyle w:val="Hyperlink"/>
            <w:b/>
            <w:noProof/>
          </w:rPr>
          <w:t>4.1.3</w:t>
        </w:r>
        <w:r w:rsidR="00B62DCA">
          <w:rPr>
            <w:rFonts w:asciiTheme="minorHAnsi" w:eastAsiaTheme="minorEastAsia" w:hAnsiTheme="minorHAnsi" w:cstheme="minorBidi"/>
            <w:noProof/>
            <w:sz w:val="22"/>
            <w:szCs w:val="22"/>
            <w:lang w:eastAsia="sl-SI"/>
          </w:rPr>
          <w:tab/>
        </w:r>
        <w:r w:rsidR="00B62DCA" w:rsidRPr="00DC47C5">
          <w:rPr>
            <w:rStyle w:val="Hyperlink"/>
            <w:b/>
            <w:noProof/>
          </w:rPr>
          <w:t>Označevanje</w:t>
        </w:r>
        <w:r w:rsidR="00B62DCA">
          <w:rPr>
            <w:noProof/>
            <w:webHidden/>
          </w:rPr>
          <w:tab/>
        </w:r>
        <w:r w:rsidR="00B62DCA">
          <w:rPr>
            <w:noProof/>
            <w:webHidden/>
          </w:rPr>
          <w:fldChar w:fldCharType="begin"/>
        </w:r>
        <w:r w:rsidR="00B62DCA">
          <w:rPr>
            <w:noProof/>
            <w:webHidden/>
          </w:rPr>
          <w:instrText xml:space="preserve"> PAGEREF _Toc121306946 \h </w:instrText>
        </w:r>
        <w:r w:rsidR="00B62DCA">
          <w:rPr>
            <w:noProof/>
            <w:webHidden/>
          </w:rPr>
        </w:r>
        <w:r w:rsidR="00B62DCA">
          <w:rPr>
            <w:noProof/>
            <w:webHidden/>
          </w:rPr>
          <w:fldChar w:fldCharType="separate"/>
        </w:r>
        <w:r w:rsidR="00B62DCA">
          <w:rPr>
            <w:noProof/>
            <w:webHidden/>
          </w:rPr>
          <w:t>10</w:t>
        </w:r>
        <w:r w:rsidR="00B62DCA">
          <w:rPr>
            <w:noProof/>
            <w:webHidden/>
          </w:rPr>
          <w:fldChar w:fldCharType="end"/>
        </w:r>
      </w:hyperlink>
    </w:p>
    <w:p w14:paraId="2B38B9FA" w14:textId="7CDB68D6"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47" w:history="1">
        <w:r w:rsidR="00B62DCA" w:rsidRPr="00DC47C5">
          <w:rPr>
            <w:rStyle w:val="Hyperlink"/>
            <w:b/>
            <w:noProof/>
          </w:rPr>
          <w:t>4.1.4</w:t>
        </w:r>
        <w:r w:rsidR="00B62DCA">
          <w:rPr>
            <w:rFonts w:asciiTheme="minorHAnsi" w:eastAsiaTheme="minorEastAsia" w:hAnsiTheme="minorHAnsi" w:cstheme="minorBidi"/>
            <w:noProof/>
            <w:sz w:val="22"/>
            <w:szCs w:val="22"/>
            <w:lang w:eastAsia="sl-SI"/>
          </w:rPr>
          <w:tab/>
        </w:r>
        <w:r w:rsidR="00B62DCA" w:rsidRPr="00DC47C5">
          <w:rPr>
            <w:rStyle w:val="Hyperlink"/>
            <w:b/>
            <w:noProof/>
          </w:rPr>
          <w:t>Vsebina ponudbe</w:t>
        </w:r>
        <w:r w:rsidR="00B62DCA">
          <w:rPr>
            <w:noProof/>
            <w:webHidden/>
          </w:rPr>
          <w:tab/>
        </w:r>
        <w:r w:rsidR="00B62DCA">
          <w:rPr>
            <w:noProof/>
            <w:webHidden/>
          </w:rPr>
          <w:fldChar w:fldCharType="begin"/>
        </w:r>
        <w:r w:rsidR="00B62DCA">
          <w:rPr>
            <w:noProof/>
            <w:webHidden/>
          </w:rPr>
          <w:instrText xml:space="preserve"> PAGEREF _Toc121306947 \h </w:instrText>
        </w:r>
        <w:r w:rsidR="00B62DCA">
          <w:rPr>
            <w:noProof/>
            <w:webHidden/>
          </w:rPr>
        </w:r>
        <w:r w:rsidR="00B62DCA">
          <w:rPr>
            <w:noProof/>
            <w:webHidden/>
          </w:rPr>
          <w:fldChar w:fldCharType="separate"/>
        </w:r>
        <w:r w:rsidR="00B62DCA">
          <w:rPr>
            <w:noProof/>
            <w:webHidden/>
          </w:rPr>
          <w:t>10</w:t>
        </w:r>
        <w:r w:rsidR="00B62DCA">
          <w:rPr>
            <w:noProof/>
            <w:webHidden/>
          </w:rPr>
          <w:fldChar w:fldCharType="end"/>
        </w:r>
      </w:hyperlink>
    </w:p>
    <w:p w14:paraId="3A437626" w14:textId="2E0095F9"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48" w:history="1">
        <w:r w:rsidR="00B62DCA" w:rsidRPr="00DC47C5">
          <w:rPr>
            <w:rStyle w:val="Hyperlink"/>
            <w:b/>
            <w:noProof/>
          </w:rPr>
          <w:t>4.1.5</w:t>
        </w:r>
        <w:r w:rsidR="00B62DCA">
          <w:rPr>
            <w:rFonts w:asciiTheme="minorHAnsi" w:eastAsiaTheme="minorEastAsia" w:hAnsiTheme="minorHAnsi" w:cstheme="minorBidi"/>
            <w:noProof/>
            <w:sz w:val="22"/>
            <w:szCs w:val="22"/>
            <w:lang w:eastAsia="sl-SI"/>
          </w:rPr>
          <w:tab/>
        </w:r>
        <w:r w:rsidR="00B62DCA" w:rsidRPr="00DC47C5">
          <w:rPr>
            <w:rStyle w:val="Hyperlink"/>
            <w:b/>
            <w:noProof/>
          </w:rPr>
          <w:t>Alternativne ponudbe in variante ponudbe</w:t>
        </w:r>
        <w:r w:rsidR="00B62DCA">
          <w:rPr>
            <w:noProof/>
            <w:webHidden/>
          </w:rPr>
          <w:tab/>
        </w:r>
        <w:r w:rsidR="00B62DCA">
          <w:rPr>
            <w:noProof/>
            <w:webHidden/>
          </w:rPr>
          <w:fldChar w:fldCharType="begin"/>
        </w:r>
        <w:r w:rsidR="00B62DCA">
          <w:rPr>
            <w:noProof/>
            <w:webHidden/>
          </w:rPr>
          <w:instrText xml:space="preserve"> PAGEREF _Toc121306948 \h </w:instrText>
        </w:r>
        <w:r w:rsidR="00B62DCA">
          <w:rPr>
            <w:noProof/>
            <w:webHidden/>
          </w:rPr>
        </w:r>
        <w:r w:rsidR="00B62DCA">
          <w:rPr>
            <w:noProof/>
            <w:webHidden/>
          </w:rPr>
          <w:fldChar w:fldCharType="separate"/>
        </w:r>
        <w:r w:rsidR="00B62DCA">
          <w:rPr>
            <w:noProof/>
            <w:webHidden/>
          </w:rPr>
          <w:t>11</w:t>
        </w:r>
        <w:r w:rsidR="00B62DCA">
          <w:rPr>
            <w:noProof/>
            <w:webHidden/>
          </w:rPr>
          <w:fldChar w:fldCharType="end"/>
        </w:r>
      </w:hyperlink>
    </w:p>
    <w:p w14:paraId="491870D6" w14:textId="42B0C9AC"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49" w:history="1">
        <w:r w:rsidR="00B62DCA" w:rsidRPr="00DC47C5">
          <w:rPr>
            <w:rStyle w:val="Hyperlink"/>
            <w:b/>
            <w:noProof/>
          </w:rPr>
          <w:t>4.1.6</w:t>
        </w:r>
        <w:r w:rsidR="00B62DCA">
          <w:rPr>
            <w:rFonts w:asciiTheme="minorHAnsi" w:eastAsiaTheme="minorEastAsia" w:hAnsiTheme="minorHAnsi" w:cstheme="minorBidi"/>
            <w:noProof/>
            <w:sz w:val="22"/>
            <w:szCs w:val="22"/>
            <w:lang w:eastAsia="sl-SI"/>
          </w:rPr>
          <w:tab/>
        </w:r>
        <w:r w:rsidR="00B62DCA" w:rsidRPr="00DC47C5">
          <w:rPr>
            <w:rStyle w:val="Hyperlink"/>
            <w:b/>
            <w:noProof/>
          </w:rPr>
          <w:t>Samo ena ponudba od vsakega ponudnika</w:t>
        </w:r>
        <w:r w:rsidR="00B62DCA">
          <w:rPr>
            <w:noProof/>
            <w:webHidden/>
          </w:rPr>
          <w:tab/>
        </w:r>
        <w:r w:rsidR="00B62DCA">
          <w:rPr>
            <w:noProof/>
            <w:webHidden/>
          </w:rPr>
          <w:fldChar w:fldCharType="begin"/>
        </w:r>
        <w:r w:rsidR="00B62DCA">
          <w:rPr>
            <w:noProof/>
            <w:webHidden/>
          </w:rPr>
          <w:instrText xml:space="preserve"> PAGEREF _Toc121306949 \h </w:instrText>
        </w:r>
        <w:r w:rsidR="00B62DCA">
          <w:rPr>
            <w:noProof/>
            <w:webHidden/>
          </w:rPr>
        </w:r>
        <w:r w:rsidR="00B62DCA">
          <w:rPr>
            <w:noProof/>
            <w:webHidden/>
          </w:rPr>
          <w:fldChar w:fldCharType="separate"/>
        </w:r>
        <w:r w:rsidR="00B62DCA">
          <w:rPr>
            <w:noProof/>
            <w:webHidden/>
          </w:rPr>
          <w:t>11</w:t>
        </w:r>
        <w:r w:rsidR="00B62DCA">
          <w:rPr>
            <w:noProof/>
            <w:webHidden/>
          </w:rPr>
          <w:fldChar w:fldCharType="end"/>
        </w:r>
      </w:hyperlink>
    </w:p>
    <w:p w14:paraId="49ADA433" w14:textId="29075A89"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0" w:history="1">
        <w:r w:rsidR="00B62DCA" w:rsidRPr="00DC47C5">
          <w:rPr>
            <w:rStyle w:val="Hyperlink"/>
            <w:b/>
            <w:noProof/>
          </w:rPr>
          <w:t>4.1.7</w:t>
        </w:r>
        <w:r w:rsidR="00B62DCA">
          <w:rPr>
            <w:rFonts w:asciiTheme="minorHAnsi" w:eastAsiaTheme="minorEastAsia" w:hAnsiTheme="minorHAnsi" w:cstheme="minorBidi"/>
            <w:noProof/>
            <w:sz w:val="22"/>
            <w:szCs w:val="22"/>
            <w:lang w:eastAsia="sl-SI"/>
          </w:rPr>
          <w:tab/>
        </w:r>
        <w:r w:rsidR="00B62DCA" w:rsidRPr="00DC47C5">
          <w:rPr>
            <w:rStyle w:val="Hyperlink"/>
            <w:b/>
            <w:noProof/>
          </w:rPr>
          <w:t>Oblika ponudbe</w:t>
        </w:r>
        <w:r w:rsidR="00B62DCA">
          <w:rPr>
            <w:noProof/>
            <w:webHidden/>
          </w:rPr>
          <w:tab/>
        </w:r>
        <w:r w:rsidR="00B62DCA">
          <w:rPr>
            <w:noProof/>
            <w:webHidden/>
          </w:rPr>
          <w:fldChar w:fldCharType="begin"/>
        </w:r>
        <w:r w:rsidR="00B62DCA">
          <w:rPr>
            <w:noProof/>
            <w:webHidden/>
          </w:rPr>
          <w:instrText xml:space="preserve"> PAGEREF _Toc121306950 \h </w:instrText>
        </w:r>
        <w:r w:rsidR="00B62DCA">
          <w:rPr>
            <w:noProof/>
            <w:webHidden/>
          </w:rPr>
        </w:r>
        <w:r w:rsidR="00B62DCA">
          <w:rPr>
            <w:noProof/>
            <w:webHidden/>
          </w:rPr>
          <w:fldChar w:fldCharType="separate"/>
        </w:r>
        <w:r w:rsidR="00B62DCA">
          <w:rPr>
            <w:noProof/>
            <w:webHidden/>
          </w:rPr>
          <w:t>11</w:t>
        </w:r>
        <w:r w:rsidR="00B62DCA">
          <w:rPr>
            <w:noProof/>
            <w:webHidden/>
          </w:rPr>
          <w:fldChar w:fldCharType="end"/>
        </w:r>
      </w:hyperlink>
    </w:p>
    <w:p w14:paraId="258105EE" w14:textId="14223C36"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1" w:history="1">
        <w:r w:rsidR="00B62DCA" w:rsidRPr="00DC47C5">
          <w:rPr>
            <w:rStyle w:val="Hyperlink"/>
            <w:b/>
            <w:noProof/>
          </w:rPr>
          <w:t>4.1.8</w:t>
        </w:r>
        <w:r w:rsidR="00B62DCA">
          <w:rPr>
            <w:rFonts w:asciiTheme="minorHAnsi" w:eastAsiaTheme="minorEastAsia" w:hAnsiTheme="minorHAnsi" w:cstheme="minorBidi"/>
            <w:noProof/>
            <w:sz w:val="22"/>
            <w:szCs w:val="22"/>
            <w:lang w:eastAsia="sl-SI"/>
          </w:rPr>
          <w:tab/>
        </w:r>
        <w:r w:rsidR="00B62DCA" w:rsidRPr="00DC47C5">
          <w:rPr>
            <w:rStyle w:val="Hyperlink"/>
            <w:b/>
            <w:noProof/>
          </w:rPr>
          <w:t>Veljavnost ponudb</w:t>
        </w:r>
        <w:r w:rsidR="00B62DCA">
          <w:rPr>
            <w:noProof/>
            <w:webHidden/>
          </w:rPr>
          <w:tab/>
        </w:r>
        <w:r w:rsidR="00B62DCA">
          <w:rPr>
            <w:noProof/>
            <w:webHidden/>
          </w:rPr>
          <w:fldChar w:fldCharType="begin"/>
        </w:r>
        <w:r w:rsidR="00B62DCA">
          <w:rPr>
            <w:noProof/>
            <w:webHidden/>
          </w:rPr>
          <w:instrText xml:space="preserve"> PAGEREF _Toc121306951 \h </w:instrText>
        </w:r>
        <w:r w:rsidR="00B62DCA">
          <w:rPr>
            <w:noProof/>
            <w:webHidden/>
          </w:rPr>
        </w:r>
        <w:r w:rsidR="00B62DCA">
          <w:rPr>
            <w:noProof/>
            <w:webHidden/>
          </w:rPr>
          <w:fldChar w:fldCharType="separate"/>
        </w:r>
        <w:r w:rsidR="00B62DCA">
          <w:rPr>
            <w:noProof/>
            <w:webHidden/>
          </w:rPr>
          <w:t>11</w:t>
        </w:r>
        <w:r w:rsidR="00B62DCA">
          <w:rPr>
            <w:noProof/>
            <w:webHidden/>
          </w:rPr>
          <w:fldChar w:fldCharType="end"/>
        </w:r>
      </w:hyperlink>
    </w:p>
    <w:p w14:paraId="61CD4749" w14:textId="0BD59BE2" w:rsidR="00B62DCA" w:rsidRDefault="00433686">
      <w:pPr>
        <w:pStyle w:val="TOC2"/>
        <w:rPr>
          <w:rFonts w:asciiTheme="minorHAnsi" w:eastAsiaTheme="minorEastAsia" w:hAnsiTheme="minorHAnsi" w:cstheme="minorBidi"/>
          <w:sz w:val="22"/>
          <w:szCs w:val="22"/>
          <w:lang w:eastAsia="sl-SI"/>
        </w:rPr>
      </w:pPr>
      <w:hyperlink w:anchor="_Toc121306952" w:history="1">
        <w:r w:rsidR="00B62DCA" w:rsidRPr="00DC47C5">
          <w:rPr>
            <w:rStyle w:val="Hyperlink"/>
            <w:b/>
            <w:lang w:eastAsia="ar-SA"/>
          </w:rPr>
          <w:t>4.2</w:t>
        </w:r>
        <w:r w:rsidR="00B62DCA">
          <w:rPr>
            <w:rFonts w:asciiTheme="minorHAnsi" w:eastAsiaTheme="minorEastAsia" w:hAnsiTheme="minorHAnsi" w:cstheme="minorBidi"/>
            <w:sz w:val="22"/>
            <w:szCs w:val="22"/>
            <w:lang w:eastAsia="sl-SI"/>
          </w:rPr>
          <w:tab/>
        </w:r>
        <w:r w:rsidR="00B62DCA" w:rsidRPr="00DC47C5">
          <w:rPr>
            <w:rStyle w:val="Hyperlink"/>
            <w:b/>
            <w:lang w:eastAsia="ar-SA"/>
          </w:rPr>
          <w:t>Dokumenti v ponudbeni dokumentaciji</w:t>
        </w:r>
        <w:r w:rsidR="00B62DCA">
          <w:rPr>
            <w:webHidden/>
          </w:rPr>
          <w:tab/>
        </w:r>
        <w:r w:rsidR="00B62DCA">
          <w:rPr>
            <w:webHidden/>
          </w:rPr>
          <w:fldChar w:fldCharType="begin"/>
        </w:r>
        <w:r w:rsidR="00B62DCA">
          <w:rPr>
            <w:webHidden/>
          </w:rPr>
          <w:instrText xml:space="preserve"> PAGEREF _Toc121306952 \h </w:instrText>
        </w:r>
        <w:r w:rsidR="00B62DCA">
          <w:rPr>
            <w:webHidden/>
          </w:rPr>
        </w:r>
        <w:r w:rsidR="00B62DCA">
          <w:rPr>
            <w:webHidden/>
          </w:rPr>
          <w:fldChar w:fldCharType="separate"/>
        </w:r>
        <w:r w:rsidR="00B62DCA">
          <w:rPr>
            <w:webHidden/>
          </w:rPr>
          <w:t>12</w:t>
        </w:r>
        <w:r w:rsidR="00B62DCA">
          <w:rPr>
            <w:webHidden/>
          </w:rPr>
          <w:fldChar w:fldCharType="end"/>
        </w:r>
      </w:hyperlink>
    </w:p>
    <w:p w14:paraId="1B34B4D5" w14:textId="25944479"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3" w:history="1">
        <w:r w:rsidR="00B62DCA" w:rsidRPr="00DC47C5">
          <w:rPr>
            <w:rStyle w:val="Hyperlink"/>
            <w:b/>
            <w:noProof/>
          </w:rPr>
          <w:t>4.2.1</w:t>
        </w:r>
        <w:r w:rsidR="00B62DCA">
          <w:rPr>
            <w:rFonts w:asciiTheme="minorHAnsi" w:eastAsiaTheme="minorEastAsia" w:hAnsiTheme="minorHAnsi" w:cstheme="minorBidi"/>
            <w:noProof/>
            <w:sz w:val="22"/>
            <w:szCs w:val="22"/>
            <w:lang w:eastAsia="sl-SI"/>
          </w:rPr>
          <w:tab/>
        </w:r>
        <w:r w:rsidR="00B62DCA" w:rsidRPr="00DC47C5">
          <w:rPr>
            <w:rStyle w:val="Hyperlink"/>
            <w:b/>
            <w:noProof/>
          </w:rPr>
          <w:t>Podatki o ponudniku in ponudbi</w:t>
        </w:r>
        <w:r w:rsidR="00B62DCA">
          <w:rPr>
            <w:noProof/>
            <w:webHidden/>
          </w:rPr>
          <w:tab/>
        </w:r>
        <w:r w:rsidR="00B62DCA">
          <w:rPr>
            <w:noProof/>
            <w:webHidden/>
          </w:rPr>
          <w:fldChar w:fldCharType="begin"/>
        </w:r>
        <w:r w:rsidR="00B62DCA">
          <w:rPr>
            <w:noProof/>
            <w:webHidden/>
          </w:rPr>
          <w:instrText xml:space="preserve"> PAGEREF _Toc121306953 \h </w:instrText>
        </w:r>
        <w:r w:rsidR="00B62DCA">
          <w:rPr>
            <w:noProof/>
            <w:webHidden/>
          </w:rPr>
        </w:r>
        <w:r w:rsidR="00B62DCA">
          <w:rPr>
            <w:noProof/>
            <w:webHidden/>
          </w:rPr>
          <w:fldChar w:fldCharType="separate"/>
        </w:r>
        <w:r w:rsidR="00B62DCA">
          <w:rPr>
            <w:noProof/>
            <w:webHidden/>
          </w:rPr>
          <w:t>12</w:t>
        </w:r>
        <w:r w:rsidR="00B62DCA">
          <w:rPr>
            <w:noProof/>
            <w:webHidden/>
          </w:rPr>
          <w:fldChar w:fldCharType="end"/>
        </w:r>
      </w:hyperlink>
    </w:p>
    <w:p w14:paraId="500A05C7" w14:textId="512247FB"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4" w:history="1">
        <w:r w:rsidR="00B62DCA" w:rsidRPr="00DC47C5">
          <w:rPr>
            <w:rStyle w:val="Hyperlink"/>
            <w:b/>
            <w:noProof/>
          </w:rPr>
          <w:t>4.2.2</w:t>
        </w:r>
        <w:r w:rsidR="00B62DCA">
          <w:rPr>
            <w:rFonts w:asciiTheme="minorHAnsi" w:eastAsiaTheme="minorEastAsia" w:hAnsiTheme="minorHAnsi" w:cstheme="minorBidi"/>
            <w:noProof/>
            <w:sz w:val="22"/>
            <w:szCs w:val="22"/>
            <w:lang w:eastAsia="sl-SI"/>
          </w:rPr>
          <w:tab/>
        </w:r>
        <w:r w:rsidR="00B62DCA" w:rsidRPr="00DC47C5">
          <w:rPr>
            <w:rStyle w:val="Hyperlink"/>
            <w:b/>
            <w:noProof/>
          </w:rPr>
          <w:t>Predračun</w:t>
        </w:r>
        <w:r w:rsidR="00B62DCA">
          <w:rPr>
            <w:noProof/>
            <w:webHidden/>
          </w:rPr>
          <w:tab/>
        </w:r>
        <w:r w:rsidR="00B62DCA">
          <w:rPr>
            <w:noProof/>
            <w:webHidden/>
          </w:rPr>
          <w:fldChar w:fldCharType="begin"/>
        </w:r>
        <w:r w:rsidR="00B62DCA">
          <w:rPr>
            <w:noProof/>
            <w:webHidden/>
          </w:rPr>
          <w:instrText xml:space="preserve"> PAGEREF _Toc121306954 \h </w:instrText>
        </w:r>
        <w:r w:rsidR="00B62DCA">
          <w:rPr>
            <w:noProof/>
            <w:webHidden/>
          </w:rPr>
        </w:r>
        <w:r w:rsidR="00B62DCA">
          <w:rPr>
            <w:noProof/>
            <w:webHidden/>
          </w:rPr>
          <w:fldChar w:fldCharType="separate"/>
        </w:r>
        <w:r w:rsidR="00B62DCA">
          <w:rPr>
            <w:noProof/>
            <w:webHidden/>
          </w:rPr>
          <w:t>12</w:t>
        </w:r>
        <w:r w:rsidR="00B62DCA">
          <w:rPr>
            <w:noProof/>
            <w:webHidden/>
          </w:rPr>
          <w:fldChar w:fldCharType="end"/>
        </w:r>
      </w:hyperlink>
    </w:p>
    <w:p w14:paraId="2B8C7830" w14:textId="0F5C1280"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5" w:history="1">
        <w:r w:rsidR="00B62DCA" w:rsidRPr="00DC47C5">
          <w:rPr>
            <w:rStyle w:val="Hyperlink"/>
            <w:b/>
            <w:noProof/>
          </w:rPr>
          <w:t>4.2.3</w:t>
        </w:r>
        <w:r w:rsidR="00B62DCA">
          <w:rPr>
            <w:rFonts w:asciiTheme="minorHAnsi" w:eastAsiaTheme="minorEastAsia" w:hAnsiTheme="minorHAnsi" w:cstheme="minorBidi"/>
            <w:noProof/>
            <w:sz w:val="22"/>
            <w:szCs w:val="22"/>
            <w:lang w:eastAsia="sl-SI"/>
          </w:rPr>
          <w:tab/>
        </w:r>
        <w:r w:rsidR="00B62DCA" w:rsidRPr="00DC47C5">
          <w:rPr>
            <w:rStyle w:val="Hyperlink"/>
            <w:b/>
            <w:noProof/>
          </w:rPr>
          <w:t>Specifikacija</w:t>
        </w:r>
        <w:r w:rsidR="00B62DCA">
          <w:rPr>
            <w:noProof/>
            <w:webHidden/>
          </w:rPr>
          <w:tab/>
        </w:r>
        <w:r w:rsidR="00B62DCA">
          <w:rPr>
            <w:noProof/>
            <w:webHidden/>
          </w:rPr>
          <w:fldChar w:fldCharType="begin"/>
        </w:r>
        <w:r w:rsidR="00B62DCA">
          <w:rPr>
            <w:noProof/>
            <w:webHidden/>
          </w:rPr>
          <w:instrText xml:space="preserve"> PAGEREF _Toc121306955 \h </w:instrText>
        </w:r>
        <w:r w:rsidR="00B62DCA">
          <w:rPr>
            <w:noProof/>
            <w:webHidden/>
          </w:rPr>
        </w:r>
        <w:r w:rsidR="00B62DCA">
          <w:rPr>
            <w:noProof/>
            <w:webHidden/>
          </w:rPr>
          <w:fldChar w:fldCharType="separate"/>
        </w:r>
        <w:r w:rsidR="00B62DCA">
          <w:rPr>
            <w:noProof/>
            <w:webHidden/>
          </w:rPr>
          <w:t>13</w:t>
        </w:r>
        <w:r w:rsidR="00B62DCA">
          <w:rPr>
            <w:noProof/>
            <w:webHidden/>
          </w:rPr>
          <w:fldChar w:fldCharType="end"/>
        </w:r>
      </w:hyperlink>
    </w:p>
    <w:p w14:paraId="46EB9B8F" w14:textId="500E5E0C"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6" w:history="1">
        <w:r w:rsidR="00B62DCA" w:rsidRPr="00DC47C5">
          <w:rPr>
            <w:rStyle w:val="Hyperlink"/>
            <w:b/>
            <w:noProof/>
          </w:rPr>
          <w:t>4.2.4</w:t>
        </w:r>
        <w:r w:rsidR="00B62DCA">
          <w:rPr>
            <w:rFonts w:asciiTheme="minorHAnsi" w:eastAsiaTheme="minorEastAsia" w:hAnsiTheme="minorHAnsi" w:cstheme="minorBidi"/>
            <w:noProof/>
            <w:sz w:val="22"/>
            <w:szCs w:val="22"/>
            <w:lang w:eastAsia="sl-SI"/>
          </w:rPr>
          <w:tab/>
        </w:r>
        <w:r w:rsidR="00B62DCA" w:rsidRPr="00DC47C5">
          <w:rPr>
            <w:rStyle w:val="Hyperlink"/>
            <w:b/>
            <w:noProof/>
          </w:rPr>
          <w:t>Izjava o garancijskem in pogarancijskem vzdrževanju</w:t>
        </w:r>
        <w:r w:rsidR="00B62DCA">
          <w:rPr>
            <w:noProof/>
            <w:webHidden/>
          </w:rPr>
          <w:tab/>
        </w:r>
        <w:r w:rsidR="00B62DCA">
          <w:rPr>
            <w:noProof/>
            <w:webHidden/>
          </w:rPr>
          <w:fldChar w:fldCharType="begin"/>
        </w:r>
        <w:r w:rsidR="00B62DCA">
          <w:rPr>
            <w:noProof/>
            <w:webHidden/>
          </w:rPr>
          <w:instrText xml:space="preserve"> PAGEREF _Toc121306956 \h </w:instrText>
        </w:r>
        <w:r w:rsidR="00B62DCA">
          <w:rPr>
            <w:noProof/>
            <w:webHidden/>
          </w:rPr>
        </w:r>
        <w:r w:rsidR="00B62DCA">
          <w:rPr>
            <w:noProof/>
            <w:webHidden/>
          </w:rPr>
          <w:fldChar w:fldCharType="separate"/>
        </w:r>
        <w:r w:rsidR="00B62DCA">
          <w:rPr>
            <w:noProof/>
            <w:webHidden/>
          </w:rPr>
          <w:t>13</w:t>
        </w:r>
        <w:r w:rsidR="00B62DCA">
          <w:rPr>
            <w:noProof/>
            <w:webHidden/>
          </w:rPr>
          <w:fldChar w:fldCharType="end"/>
        </w:r>
      </w:hyperlink>
    </w:p>
    <w:p w14:paraId="57BB99C9" w14:textId="1C992C9A"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7" w:history="1">
        <w:r w:rsidR="00B62DCA" w:rsidRPr="00DC47C5">
          <w:rPr>
            <w:rStyle w:val="Hyperlink"/>
            <w:b/>
            <w:noProof/>
          </w:rPr>
          <w:t>4.2.5</w:t>
        </w:r>
        <w:r w:rsidR="00B62DCA">
          <w:rPr>
            <w:rFonts w:asciiTheme="minorHAnsi" w:eastAsiaTheme="minorEastAsia" w:hAnsiTheme="minorHAnsi" w:cstheme="minorBidi"/>
            <w:noProof/>
            <w:sz w:val="22"/>
            <w:szCs w:val="22"/>
            <w:lang w:eastAsia="sl-SI"/>
          </w:rPr>
          <w:tab/>
        </w:r>
        <w:r w:rsidR="00B62DCA" w:rsidRPr="00DC47C5">
          <w:rPr>
            <w:rStyle w:val="Hyperlink"/>
            <w:b/>
            <w:noProof/>
          </w:rPr>
          <w:t>Izjava ponudnika o zagotavljanju rezervnih delov</w:t>
        </w:r>
        <w:r w:rsidR="00B62DCA">
          <w:rPr>
            <w:noProof/>
            <w:webHidden/>
          </w:rPr>
          <w:tab/>
        </w:r>
        <w:r w:rsidR="00B62DCA">
          <w:rPr>
            <w:noProof/>
            <w:webHidden/>
          </w:rPr>
          <w:fldChar w:fldCharType="begin"/>
        </w:r>
        <w:r w:rsidR="00B62DCA">
          <w:rPr>
            <w:noProof/>
            <w:webHidden/>
          </w:rPr>
          <w:instrText xml:space="preserve"> PAGEREF _Toc121306957 \h </w:instrText>
        </w:r>
        <w:r w:rsidR="00B62DCA">
          <w:rPr>
            <w:noProof/>
            <w:webHidden/>
          </w:rPr>
        </w:r>
        <w:r w:rsidR="00B62DCA">
          <w:rPr>
            <w:noProof/>
            <w:webHidden/>
          </w:rPr>
          <w:fldChar w:fldCharType="separate"/>
        </w:r>
        <w:r w:rsidR="00B62DCA">
          <w:rPr>
            <w:noProof/>
            <w:webHidden/>
          </w:rPr>
          <w:t>13</w:t>
        </w:r>
        <w:r w:rsidR="00B62DCA">
          <w:rPr>
            <w:noProof/>
            <w:webHidden/>
          </w:rPr>
          <w:fldChar w:fldCharType="end"/>
        </w:r>
      </w:hyperlink>
    </w:p>
    <w:p w14:paraId="53078FE1" w14:textId="6F5A1587"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8" w:history="1">
        <w:r w:rsidR="00B62DCA" w:rsidRPr="00DC47C5">
          <w:rPr>
            <w:rStyle w:val="Hyperlink"/>
            <w:b/>
            <w:noProof/>
          </w:rPr>
          <w:t>4.2.6</w:t>
        </w:r>
        <w:r w:rsidR="00B62DCA">
          <w:rPr>
            <w:rFonts w:asciiTheme="minorHAnsi" w:eastAsiaTheme="minorEastAsia" w:hAnsiTheme="minorHAnsi" w:cstheme="minorBidi"/>
            <w:noProof/>
            <w:sz w:val="22"/>
            <w:szCs w:val="22"/>
            <w:lang w:eastAsia="sl-SI"/>
          </w:rPr>
          <w:tab/>
        </w:r>
        <w:r w:rsidR="00B62DCA" w:rsidRPr="00DC47C5">
          <w:rPr>
            <w:rStyle w:val="Hyperlink"/>
            <w:b/>
            <w:noProof/>
          </w:rPr>
          <w:t>Izjava ponudnika, da je vsa oprema tovarniško nova</w:t>
        </w:r>
        <w:r w:rsidR="00B62DCA">
          <w:rPr>
            <w:noProof/>
            <w:webHidden/>
          </w:rPr>
          <w:tab/>
        </w:r>
        <w:r w:rsidR="00B62DCA">
          <w:rPr>
            <w:noProof/>
            <w:webHidden/>
          </w:rPr>
          <w:fldChar w:fldCharType="begin"/>
        </w:r>
        <w:r w:rsidR="00B62DCA">
          <w:rPr>
            <w:noProof/>
            <w:webHidden/>
          </w:rPr>
          <w:instrText xml:space="preserve"> PAGEREF _Toc121306958 \h </w:instrText>
        </w:r>
        <w:r w:rsidR="00B62DCA">
          <w:rPr>
            <w:noProof/>
            <w:webHidden/>
          </w:rPr>
        </w:r>
        <w:r w:rsidR="00B62DCA">
          <w:rPr>
            <w:noProof/>
            <w:webHidden/>
          </w:rPr>
          <w:fldChar w:fldCharType="separate"/>
        </w:r>
        <w:r w:rsidR="00B62DCA">
          <w:rPr>
            <w:noProof/>
            <w:webHidden/>
          </w:rPr>
          <w:t>13</w:t>
        </w:r>
        <w:r w:rsidR="00B62DCA">
          <w:rPr>
            <w:noProof/>
            <w:webHidden/>
          </w:rPr>
          <w:fldChar w:fldCharType="end"/>
        </w:r>
      </w:hyperlink>
    </w:p>
    <w:p w14:paraId="64279F1A" w14:textId="2C4F9D23"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59" w:history="1">
        <w:r w:rsidR="00B62DCA" w:rsidRPr="00DC47C5">
          <w:rPr>
            <w:rStyle w:val="Hyperlink"/>
            <w:b/>
            <w:noProof/>
          </w:rPr>
          <w:t>4.2.7</w:t>
        </w:r>
        <w:r w:rsidR="00B62DCA">
          <w:rPr>
            <w:rFonts w:asciiTheme="minorHAnsi" w:eastAsiaTheme="minorEastAsia" w:hAnsiTheme="minorHAnsi" w:cstheme="minorBidi"/>
            <w:noProof/>
            <w:sz w:val="22"/>
            <w:szCs w:val="22"/>
            <w:lang w:eastAsia="sl-SI"/>
          </w:rPr>
          <w:tab/>
        </w:r>
        <w:r w:rsidR="00B62DCA" w:rsidRPr="00DC47C5">
          <w:rPr>
            <w:rStyle w:val="Hyperlink"/>
            <w:b/>
            <w:noProof/>
          </w:rPr>
          <w:t>Izjava ponudnika o nadgradnji programske in strojne opreme</w:t>
        </w:r>
        <w:r w:rsidR="00B62DCA">
          <w:rPr>
            <w:noProof/>
            <w:webHidden/>
          </w:rPr>
          <w:tab/>
        </w:r>
        <w:r w:rsidR="00B62DCA">
          <w:rPr>
            <w:noProof/>
            <w:webHidden/>
          </w:rPr>
          <w:fldChar w:fldCharType="begin"/>
        </w:r>
        <w:r w:rsidR="00B62DCA">
          <w:rPr>
            <w:noProof/>
            <w:webHidden/>
          </w:rPr>
          <w:instrText xml:space="preserve"> PAGEREF _Toc121306959 \h </w:instrText>
        </w:r>
        <w:r w:rsidR="00B62DCA">
          <w:rPr>
            <w:noProof/>
            <w:webHidden/>
          </w:rPr>
        </w:r>
        <w:r w:rsidR="00B62DCA">
          <w:rPr>
            <w:noProof/>
            <w:webHidden/>
          </w:rPr>
          <w:fldChar w:fldCharType="separate"/>
        </w:r>
        <w:r w:rsidR="00B62DCA">
          <w:rPr>
            <w:noProof/>
            <w:webHidden/>
          </w:rPr>
          <w:t>13</w:t>
        </w:r>
        <w:r w:rsidR="00B62DCA">
          <w:rPr>
            <w:noProof/>
            <w:webHidden/>
          </w:rPr>
          <w:fldChar w:fldCharType="end"/>
        </w:r>
      </w:hyperlink>
    </w:p>
    <w:p w14:paraId="5F0F85A8" w14:textId="5B87DC9E"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0" w:history="1">
        <w:r w:rsidR="00B62DCA" w:rsidRPr="00DC47C5">
          <w:rPr>
            <w:rStyle w:val="Hyperlink"/>
            <w:b/>
            <w:noProof/>
          </w:rPr>
          <w:t>4.2.8</w:t>
        </w:r>
        <w:r w:rsidR="00B62DCA">
          <w:rPr>
            <w:rFonts w:asciiTheme="minorHAnsi" w:eastAsiaTheme="minorEastAsia" w:hAnsiTheme="minorHAnsi" w:cstheme="minorBidi"/>
            <w:noProof/>
            <w:sz w:val="22"/>
            <w:szCs w:val="22"/>
            <w:lang w:eastAsia="sl-SI"/>
          </w:rPr>
          <w:tab/>
        </w:r>
        <w:r w:rsidR="00B62DCA" w:rsidRPr="00DC47C5">
          <w:rPr>
            <w:rStyle w:val="Hyperlink"/>
            <w:b/>
            <w:noProof/>
          </w:rPr>
          <w:t>Izjava proizvajalca opreme ali izjava principala</w:t>
        </w:r>
        <w:r w:rsidR="00B62DCA">
          <w:rPr>
            <w:noProof/>
            <w:webHidden/>
          </w:rPr>
          <w:tab/>
        </w:r>
        <w:r w:rsidR="00B62DCA">
          <w:rPr>
            <w:noProof/>
            <w:webHidden/>
          </w:rPr>
          <w:fldChar w:fldCharType="begin"/>
        </w:r>
        <w:r w:rsidR="00B62DCA">
          <w:rPr>
            <w:noProof/>
            <w:webHidden/>
          </w:rPr>
          <w:instrText xml:space="preserve"> PAGEREF _Toc121306960 \h </w:instrText>
        </w:r>
        <w:r w:rsidR="00B62DCA">
          <w:rPr>
            <w:noProof/>
            <w:webHidden/>
          </w:rPr>
        </w:r>
        <w:r w:rsidR="00B62DCA">
          <w:rPr>
            <w:noProof/>
            <w:webHidden/>
          </w:rPr>
          <w:fldChar w:fldCharType="separate"/>
        </w:r>
        <w:r w:rsidR="00B62DCA">
          <w:rPr>
            <w:noProof/>
            <w:webHidden/>
          </w:rPr>
          <w:t>13</w:t>
        </w:r>
        <w:r w:rsidR="00B62DCA">
          <w:rPr>
            <w:noProof/>
            <w:webHidden/>
          </w:rPr>
          <w:fldChar w:fldCharType="end"/>
        </w:r>
      </w:hyperlink>
    </w:p>
    <w:p w14:paraId="7187565E" w14:textId="19743C84"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1" w:history="1">
        <w:r w:rsidR="00B62DCA" w:rsidRPr="00DC47C5">
          <w:rPr>
            <w:rStyle w:val="Hyperlink"/>
            <w:b/>
            <w:noProof/>
          </w:rPr>
          <w:t>4.2.9</w:t>
        </w:r>
        <w:r w:rsidR="00B62DCA">
          <w:rPr>
            <w:rFonts w:asciiTheme="minorHAnsi" w:eastAsiaTheme="minorEastAsia" w:hAnsiTheme="minorHAnsi" w:cstheme="minorBidi"/>
            <w:noProof/>
            <w:sz w:val="22"/>
            <w:szCs w:val="22"/>
            <w:lang w:eastAsia="sl-SI"/>
          </w:rPr>
          <w:tab/>
        </w:r>
        <w:r w:rsidR="00B62DCA" w:rsidRPr="00DC47C5">
          <w:rPr>
            <w:rStyle w:val="Hyperlink"/>
            <w:b/>
            <w:noProof/>
          </w:rPr>
          <w:t>Vzorec pogodbe</w:t>
        </w:r>
        <w:r w:rsidR="00B62DCA">
          <w:rPr>
            <w:noProof/>
            <w:webHidden/>
          </w:rPr>
          <w:tab/>
        </w:r>
        <w:r w:rsidR="00B62DCA">
          <w:rPr>
            <w:noProof/>
            <w:webHidden/>
          </w:rPr>
          <w:fldChar w:fldCharType="begin"/>
        </w:r>
        <w:r w:rsidR="00B62DCA">
          <w:rPr>
            <w:noProof/>
            <w:webHidden/>
          </w:rPr>
          <w:instrText xml:space="preserve"> PAGEREF _Toc121306961 \h </w:instrText>
        </w:r>
        <w:r w:rsidR="00B62DCA">
          <w:rPr>
            <w:noProof/>
            <w:webHidden/>
          </w:rPr>
        </w:r>
        <w:r w:rsidR="00B62DCA">
          <w:rPr>
            <w:noProof/>
            <w:webHidden/>
          </w:rPr>
          <w:fldChar w:fldCharType="separate"/>
        </w:r>
        <w:r w:rsidR="00B62DCA">
          <w:rPr>
            <w:noProof/>
            <w:webHidden/>
          </w:rPr>
          <w:t>13</w:t>
        </w:r>
        <w:r w:rsidR="00B62DCA">
          <w:rPr>
            <w:noProof/>
            <w:webHidden/>
          </w:rPr>
          <w:fldChar w:fldCharType="end"/>
        </w:r>
      </w:hyperlink>
    </w:p>
    <w:p w14:paraId="70095A44" w14:textId="6D0B5B65"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2" w:history="1">
        <w:r w:rsidR="00B62DCA" w:rsidRPr="00DC47C5">
          <w:rPr>
            <w:rStyle w:val="Hyperlink"/>
            <w:b/>
            <w:noProof/>
          </w:rPr>
          <w:t>4.2.10</w:t>
        </w:r>
        <w:r w:rsidR="00B62DCA">
          <w:rPr>
            <w:rFonts w:asciiTheme="minorHAnsi" w:eastAsiaTheme="minorEastAsia" w:hAnsiTheme="minorHAnsi" w:cstheme="minorBidi"/>
            <w:noProof/>
            <w:sz w:val="22"/>
            <w:szCs w:val="22"/>
            <w:lang w:eastAsia="sl-SI"/>
          </w:rPr>
          <w:tab/>
        </w:r>
        <w:r w:rsidR="00B62DCA" w:rsidRPr="00DC47C5">
          <w:rPr>
            <w:rStyle w:val="Hyperlink"/>
            <w:b/>
            <w:noProof/>
          </w:rPr>
          <w:t>Izjava o predložitvi garancije za dobro izvedbo pogodbenih obveznosti</w:t>
        </w:r>
        <w:r w:rsidR="00B62DCA">
          <w:rPr>
            <w:noProof/>
            <w:webHidden/>
          </w:rPr>
          <w:tab/>
        </w:r>
        <w:r w:rsidR="00B62DCA">
          <w:rPr>
            <w:noProof/>
            <w:webHidden/>
          </w:rPr>
          <w:fldChar w:fldCharType="begin"/>
        </w:r>
        <w:r w:rsidR="00B62DCA">
          <w:rPr>
            <w:noProof/>
            <w:webHidden/>
          </w:rPr>
          <w:instrText xml:space="preserve"> PAGEREF _Toc121306962 \h </w:instrText>
        </w:r>
        <w:r w:rsidR="00B62DCA">
          <w:rPr>
            <w:noProof/>
            <w:webHidden/>
          </w:rPr>
        </w:r>
        <w:r w:rsidR="00B62DCA">
          <w:rPr>
            <w:noProof/>
            <w:webHidden/>
          </w:rPr>
          <w:fldChar w:fldCharType="separate"/>
        </w:r>
        <w:r w:rsidR="00B62DCA">
          <w:rPr>
            <w:noProof/>
            <w:webHidden/>
          </w:rPr>
          <w:t>13</w:t>
        </w:r>
        <w:r w:rsidR="00B62DCA">
          <w:rPr>
            <w:noProof/>
            <w:webHidden/>
          </w:rPr>
          <w:fldChar w:fldCharType="end"/>
        </w:r>
      </w:hyperlink>
    </w:p>
    <w:p w14:paraId="31D8E84D" w14:textId="11D7872B"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3" w:history="1">
        <w:r w:rsidR="00B62DCA" w:rsidRPr="00DC47C5">
          <w:rPr>
            <w:rStyle w:val="Hyperlink"/>
            <w:b/>
            <w:noProof/>
          </w:rPr>
          <w:t>4.2.11</w:t>
        </w:r>
        <w:r w:rsidR="00B62DCA">
          <w:rPr>
            <w:rFonts w:asciiTheme="minorHAnsi" w:eastAsiaTheme="minorEastAsia" w:hAnsiTheme="minorHAnsi" w:cstheme="minorBidi"/>
            <w:noProof/>
            <w:sz w:val="22"/>
            <w:szCs w:val="22"/>
            <w:lang w:eastAsia="sl-SI"/>
          </w:rPr>
          <w:tab/>
        </w:r>
        <w:r w:rsidR="00B62DCA" w:rsidRPr="00DC47C5">
          <w:rPr>
            <w:rStyle w:val="Hyperlink"/>
            <w:b/>
            <w:noProof/>
          </w:rPr>
          <w:t>Izjava o posredovanju podatkov o razkritju lastništva ponudnika</w:t>
        </w:r>
        <w:r w:rsidR="00B62DCA">
          <w:rPr>
            <w:noProof/>
            <w:webHidden/>
          </w:rPr>
          <w:tab/>
        </w:r>
        <w:r w:rsidR="00B62DCA">
          <w:rPr>
            <w:noProof/>
            <w:webHidden/>
          </w:rPr>
          <w:fldChar w:fldCharType="begin"/>
        </w:r>
        <w:r w:rsidR="00B62DCA">
          <w:rPr>
            <w:noProof/>
            <w:webHidden/>
          </w:rPr>
          <w:instrText xml:space="preserve"> PAGEREF _Toc121306963 \h </w:instrText>
        </w:r>
        <w:r w:rsidR="00B62DCA">
          <w:rPr>
            <w:noProof/>
            <w:webHidden/>
          </w:rPr>
        </w:r>
        <w:r w:rsidR="00B62DCA">
          <w:rPr>
            <w:noProof/>
            <w:webHidden/>
          </w:rPr>
          <w:fldChar w:fldCharType="separate"/>
        </w:r>
        <w:r w:rsidR="00B62DCA">
          <w:rPr>
            <w:noProof/>
            <w:webHidden/>
          </w:rPr>
          <w:t>14</w:t>
        </w:r>
        <w:r w:rsidR="00B62DCA">
          <w:rPr>
            <w:noProof/>
            <w:webHidden/>
          </w:rPr>
          <w:fldChar w:fldCharType="end"/>
        </w:r>
      </w:hyperlink>
    </w:p>
    <w:p w14:paraId="6954A6B7" w14:textId="72801502"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4" w:history="1">
        <w:r w:rsidR="00B62DCA" w:rsidRPr="00DC47C5">
          <w:rPr>
            <w:rStyle w:val="Hyperlink"/>
            <w:b/>
            <w:noProof/>
          </w:rPr>
          <w:t>4.2.12</w:t>
        </w:r>
        <w:r w:rsidR="00B62DCA">
          <w:rPr>
            <w:rFonts w:asciiTheme="minorHAnsi" w:eastAsiaTheme="minorEastAsia" w:hAnsiTheme="minorHAnsi" w:cstheme="minorBidi"/>
            <w:noProof/>
            <w:sz w:val="22"/>
            <w:szCs w:val="22"/>
            <w:lang w:eastAsia="sl-SI"/>
          </w:rPr>
          <w:tab/>
        </w:r>
        <w:r w:rsidR="00B62DCA" w:rsidRPr="00DC47C5">
          <w:rPr>
            <w:rStyle w:val="Hyperlink"/>
            <w:b/>
            <w:noProof/>
          </w:rPr>
          <w:t>Tehnična dokumentacija</w:t>
        </w:r>
        <w:r w:rsidR="00B62DCA">
          <w:rPr>
            <w:noProof/>
            <w:webHidden/>
          </w:rPr>
          <w:tab/>
        </w:r>
        <w:r w:rsidR="00B62DCA">
          <w:rPr>
            <w:noProof/>
            <w:webHidden/>
          </w:rPr>
          <w:fldChar w:fldCharType="begin"/>
        </w:r>
        <w:r w:rsidR="00B62DCA">
          <w:rPr>
            <w:noProof/>
            <w:webHidden/>
          </w:rPr>
          <w:instrText xml:space="preserve"> PAGEREF _Toc121306964 \h </w:instrText>
        </w:r>
        <w:r w:rsidR="00B62DCA">
          <w:rPr>
            <w:noProof/>
            <w:webHidden/>
          </w:rPr>
        </w:r>
        <w:r w:rsidR="00B62DCA">
          <w:rPr>
            <w:noProof/>
            <w:webHidden/>
          </w:rPr>
          <w:fldChar w:fldCharType="separate"/>
        </w:r>
        <w:r w:rsidR="00B62DCA">
          <w:rPr>
            <w:noProof/>
            <w:webHidden/>
          </w:rPr>
          <w:t>14</w:t>
        </w:r>
        <w:r w:rsidR="00B62DCA">
          <w:rPr>
            <w:noProof/>
            <w:webHidden/>
          </w:rPr>
          <w:fldChar w:fldCharType="end"/>
        </w:r>
      </w:hyperlink>
    </w:p>
    <w:p w14:paraId="6F8CA507" w14:textId="12D4E445"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5" w:history="1">
        <w:r w:rsidR="00B62DCA" w:rsidRPr="00DC47C5">
          <w:rPr>
            <w:rStyle w:val="Hyperlink"/>
            <w:b/>
            <w:noProof/>
          </w:rPr>
          <w:t>4.2.13</w:t>
        </w:r>
        <w:r w:rsidR="00B62DCA">
          <w:rPr>
            <w:rFonts w:asciiTheme="minorHAnsi" w:eastAsiaTheme="minorEastAsia" w:hAnsiTheme="minorHAnsi" w:cstheme="minorBidi"/>
            <w:noProof/>
            <w:sz w:val="22"/>
            <w:szCs w:val="22"/>
            <w:lang w:eastAsia="sl-SI"/>
          </w:rPr>
          <w:tab/>
        </w:r>
        <w:r w:rsidR="00B62DCA" w:rsidRPr="00DC47C5">
          <w:rPr>
            <w:rStyle w:val="Hyperlink"/>
            <w:b/>
            <w:noProof/>
          </w:rPr>
          <w:t>ESPD obrazec</w:t>
        </w:r>
        <w:r w:rsidR="00B62DCA">
          <w:rPr>
            <w:noProof/>
            <w:webHidden/>
          </w:rPr>
          <w:tab/>
        </w:r>
        <w:r w:rsidR="00B62DCA">
          <w:rPr>
            <w:noProof/>
            <w:webHidden/>
          </w:rPr>
          <w:fldChar w:fldCharType="begin"/>
        </w:r>
        <w:r w:rsidR="00B62DCA">
          <w:rPr>
            <w:noProof/>
            <w:webHidden/>
          </w:rPr>
          <w:instrText xml:space="preserve"> PAGEREF _Toc121306965 \h </w:instrText>
        </w:r>
        <w:r w:rsidR="00B62DCA">
          <w:rPr>
            <w:noProof/>
            <w:webHidden/>
          </w:rPr>
        </w:r>
        <w:r w:rsidR="00B62DCA">
          <w:rPr>
            <w:noProof/>
            <w:webHidden/>
          </w:rPr>
          <w:fldChar w:fldCharType="separate"/>
        </w:r>
        <w:r w:rsidR="00B62DCA">
          <w:rPr>
            <w:noProof/>
            <w:webHidden/>
          </w:rPr>
          <w:t>14</w:t>
        </w:r>
        <w:r w:rsidR="00B62DCA">
          <w:rPr>
            <w:noProof/>
            <w:webHidden/>
          </w:rPr>
          <w:fldChar w:fldCharType="end"/>
        </w:r>
      </w:hyperlink>
    </w:p>
    <w:p w14:paraId="01A3E2A0" w14:textId="779FEBF2" w:rsidR="00B62DCA" w:rsidRDefault="00433686">
      <w:pPr>
        <w:pStyle w:val="TOC2"/>
        <w:rPr>
          <w:rFonts w:asciiTheme="minorHAnsi" w:eastAsiaTheme="minorEastAsia" w:hAnsiTheme="minorHAnsi" w:cstheme="minorBidi"/>
          <w:sz w:val="22"/>
          <w:szCs w:val="22"/>
          <w:lang w:eastAsia="sl-SI"/>
        </w:rPr>
      </w:pPr>
      <w:hyperlink w:anchor="_Toc121306966" w:history="1">
        <w:r w:rsidR="00B62DCA" w:rsidRPr="00DC47C5">
          <w:rPr>
            <w:rStyle w:val="Hyperlink"/>
            <w:b/>
            <w:lang w:eastAsia="ar-SA"/>
          </w:rPr>
          <w:t>4.3</w:t>
        </w:r>
        <w:r w:rsidR="00B62DCA">
          <w:rPr>
            <w:rFonts w:asciiTheme="minorHAnsi" w:eastAsiaTheme="minorEastAsia" w:hAnsiTheme="minorHAnsi" w:cstheme="minorBidi"/>
            <w:sz w:val="22"/>
            <w:szCs w:val="22"/>
            <w:lang w:eastAsia="sl-SI"/>
          </w:rPr>
          <w:tab/>
        </w:r>
        <w:r w:rsidR="00B62DCA" w:rsidRPr="00DC47C5">
          <w:rPr>
            <w:rStyle w:val="Hyperlink"/>
            <w:b/>
            <w:lang w:eastAsia="ar-SA"/>
          </w:rPr>
          <w:t>PREVERJANJE SPOSOBNOSTI IN POGOJEV ZA SODELOVANJE</w:t>
        </w:r>
        <w:r w:rsidR="00B62DCA">
          <w:rPr>
            <w:webHidden/>
          </w:rPr>
          <w:tab/>
        </w:r>
        <w:r w:rsidR="00B62DCA">
          <w:rPr>
            <w:webHidden/>
          </w:rPr>
          <w:fldChar w:fldCharType="begin"/>
        </w:r>
        <w:r w:rsidR="00B62DCA">
          <w:rPr>
            <w:webHidden/>
          </w:rPr>
          <w:instrText xml:space="preserve"> PAGEREF _Toc121306966 \h </w:instrText>
        </w:r>
        <w:r w:rsidR="00B62DCA">
          <w:rPr>
            <w:webHidden/>
          </w:rPr>
        </w:r>
        <w:r w:rsidR="00B62DCA">
          <w:rPr>
            <w:webHidden/>
          </w:rPr>
          <w:fldChar w:fldCharType="separate"/>
        </w:r>
        <w:r w:rsidR="00B62DCA">
          <w:rPr>
            <w:webHidden/>
          </w:rPr>
          <w:t>15</w:t>
        </w:r>
        <w:r w:rsidR="00B62DCA">
          <w:rPr>
            <w:webHidden/>
          </w:rPr>
          <w:fldChar w:fldCharType="end"/>
        </w:r>
      </w:hyperlink>
    </w:p>
    <w:p w14:paraId="0739C8F4" w14:textId="13D47673"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7" w:history="1">
        <w:r w:rsidR="00B62DCA" w:rsidRPr="00DC47C5">
          <w:rPr>
            <w:rStyle w:val="Hyperlink"/>
            <w:b/>
            <w:noProof/>
          </w:rPr>
          <w:t>4.3.1</w:t>
        </w:r>
        <w:r w:rsidR="00B62DCA">
          <w:rPr>
            <w:rFonts w:asciiTheme="minorHAnsi" w:eastAsiaTheme="minorEastAsia" w:hAnsiTheme="minorHAnsi" w:cstheme="minorBidi"/>
            <w:noProof/>
            <w:sz w:val="22"/>
            <w:szCs w:val="22"/>
            <w:lang w:eastAsia="sl-SI"/>
          </w:rPr>
          <w:tab/>
        </w:r>
        <w:r w:rsidR="00B62DCA" w:rsidRPr="00DC47C5">
          <w:rPr>
            <w:rStyle w:val="Hyperlink"/>
            <w:b/>
            <w:noProof/>
          </w:rPr>
          <w:t>Preverjanje razlogov za izključitev – ponudniki s sedežem v republiki Sloveniji</w:t>
        </w:r>
        <w:r w:rsidR="00B62DCA">
          <w:rPr>
            <w:noProof/>
            <w:webHidden/>
          </w:rPr>
          <w:tab/>
        </w:r>
        <w:r w:rsidR="00B62DCA">
          <w:rPr>
            <w:noProof/>
            <w:webHidden/>
          </w:rPr>
          <w:fldChar w:fldCharType="begin"/>
        </w:r>
        <w:r w:rsidR="00B62DCA">
          <w:rPr>
            <w:noProof/>
            <w:webHidden/>
          </w:rPr>
          <w:instrText xml:space="preserve"> PAGEREF _Toc121306967 \h </w:instrText>
        </w:r>
        <w:r w:rsidR="00B62DCA">
          <w:rPr>
            <w:noProof/>
            <w:webHidden/>
          </w:rPr>
        </w:r>
        <w:r w:rsidR="00B62DCA">
          <w:rPr>
            <w:noProof/>
            <w:webHidden/>
          </w:rPr>
          <w:fldChar w:fldCharType="separate"/>
        </w:r>
        <w:r w:rsidR="00B62DCA">
          <w:rPr>
            <w:noProof/>
            <w:webHidden/>
          </w:rPr>
          <w:t>15</w:t>
        </w:r>
        <w:r w:rsidR="00B62DCA">
          <w:rPr>
            <w:noProof/>
            <w:webHidden/>
          </w:rPr>
          <w:fldChar w:fldCharType="end"/>
        </w:r>
      </w:hyperlink>
    </w:p>
    <w:p w14:paraId="4EDEEE4A" w14:textId="01703463"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8" w:history="1">
        <w:r w:rsidR="00B62DCA" w:rsidRPr="00DC47C5">
          <w:rPr>
            <w:rStyle w:val="Hyperlink"/>
            <w:b/>
            <w:noProof/>
          </w:rPr>
          <w:t>4.3.2</w:t>
        </w:r>
        <w:r w:rsidR="00B62DCA">
          <w:rPr>
            <w:rFonts w:asciiTheme="minorHAnsi" w:eastAsiaTheme="minorEastAsia" w:hAnsiTheme="minorHAnsi" w:cstheme="minorBidi"/>
            <w:noProof/>
            <w:sz w:val="22"/>
            <w:szCs w:val="22"/>
            <w:lang w:eastAsia="sl-SI"/>
          </w:rPr>
          <w:tab/>
        </w:r>
        <w:r w:rsidR="00B62DCA" w:rsidRPr="00DC47C5">
          <w:rPr>
            <w:rStyle w:val="Hyperlink"/>
            <w:b/>
            <w:noProof/>
          </w:rPr>
          <w:t>Preverjanje pogojev za sodelovanje – ponudniki s sedežem v republiki Sloveniji</w:t>
        </w:r>
        <w:r w:rsidR="00B62DCA">
          <w:rPr>
            <w:noProof/>
            <w:webHidden/>
          </w:rPr>
          <w:tab/>
        </w:r>
        <w:r w:rsidR="00B62DCA">
          <w:rPr>
            <w:noProof/>
            <w:webHidden/>
          </w:rPr>
          <w:fldChar w:fldCharType="begin"/>
        </w:r>
        <w:r w:rsidR="00B62DCA">
          <w:rPr>
            <w:noProof/>
            <w:webHidden/>
          </w:rPr>
          <w:instrText xml:space="preserve"> PAGEREF _Toc121306968 \h </w:instrText>
        </w:r>
        <w:r w:rsidR="00B62DCA">
          <w:rPr>
            <w:noProof/>
            <w:webHidden/>
          </w:rPr>
        </w:r>
        <w:r w:rsidR="00B62DCA">
          <w:rPr>
            <w:noProof/>
            <w:webHidden/>
          </w:rPr>
          <w:fldChar w:fldCharType="separate"/>
        </w:r>
        <w:r w:rsidR="00B62DCA">
          <w:rPr>
            <w:noProof/>
            <w:webHidden/>
          </w:rPr>
          <w:t>16</w:t>
        </w:r>
        <w:r w:rsidR="00B62DCA">
          <w:rPr>
            <w:noProof/>
            <w:webHidden/>
          </w:rPr>
          <w:fldChar w:fldCharType="end"/>
        </w:r>
      </w:hyperlink>
    </w:p>
    <w:p w14:paraId="59687452" w14:textId="5C65752D"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69" w:history="1">
        <w:r w:rsidR="00B62DCA" w:rsidRPr="00DC47C5">
          <w:rPr>
            <w:rStyle w:val="Hyperlink"/>
            <w:b/>
            <w:noProof/>
          </w:rPr>
          <w:t>4.3.3</w:t>
        </w:r>
        <w:r w:rsidR="00B62DCA">
          <w:rPr>
            <w:rFonts w:asciiTheme="minorHAnsi" w:eastAsiaTheme="minorEastAsia" w:hAnsiTheme="minorHAnsi" w:cstheme="minorBidi"/>
            <w:noProof/>
            <w:sz w:val="22"/>
            <w:szCs w:val="22"/>
            <w:lang w:eastAsia="sl-SI"/>
          </w:rPr>
          <w:tab/>
        </w:r>
        <w:r w:rsidR="00B62DCA" w:rsidRPr="00DC47C5">
          <w:rPr>
            <w:rStyle w:val="Hyperlink"/>
            <w:b/>
            <w:noProof/>
          </w:rPr>
          <w:t>Preverjanje razlogov za izključitev – ponudniki s sedežem izven republike Slovenije</w:t>
        </w:r>
        <w:r w:rsidR="00B62DCA">
          <w:rPr>
            <w:noProof/>
            <w:webHidden/>
          </w:rPr>
          <w:tab/>
        </w:r>
        <w:r w:rsidR="00B62DCA">
          <w:rPr>
            <w:noProof/>
            <w:webHidden/>
          </w:rPr>
          <w:fldChar w:fldCharType="begin"/>
        </w:r>
        <w:r w:rsidR="00B62DCA">
          <w:rPr>
            <w:noProof/>
            <w:webHidden/>
          </w:rPr>
          <w:instrText xml:space="preserve"> PAGEREF _Toc121306969 \h </w:instrText>
        </w:r>
        <w:r w:rsidR="00B62DCA">
          <w:rPr>
            <w:noProof/>
            <w:webHidden/>
          </w:rPr>
        </w:r>
        <w:r w:rsidR="00B62DCA">
          <w:rPr>
            <w:noProof/>
            <w:webHidden/>
          </w:rPr>
          <w:fldChar w:fldCharType="separate"/>
        </w:r>
        <w:r w:rsidR="00B62DCA">
          <w:rPr>
            <w:noProof/>
            <w:webHidden/>
          </w:rPr>
          <w:t>16</w:t>
        </w:r>
        <w:r w:rsidR="00B62DCA">
          <w:rPr>
            <w:noProof/>
            <w:webHidden/>
          </w:rPr>
          <w:fldChar w:fldCharType="end"/>
        </w:r>
      </w:hyperlink>
    </w:p>
    <w:p w14:paraId="17435172" w14:textId="0EF2F6DF" w:rsidR="00B62DCA" w:rsidRDefault="00433686">
      <w:pPr>
        <w:pStyle w:val="TOC3"/>
        <w:tabs>
          <w:tab w:val="left" w:pos="1200"/>
        </w:tabs>
        <w:rPr>
          <w:rFonts w:asciiTheme="minorHAnsi" w:eastAsiaTheme="minorEastAsia" w:hAnsiTheme="minorHAnsi" w:cstheme="minorBidi"/>
          <w:noProof/>
          <w:sz w:val="22"/>
          <w:szCs w:val="22"/>
          <w:lang w:eastAsia="sl-SI"/>
        </w:rPr>
      </w:pPr>
      <w:hyperlink w:anchor="_Toc121306970" w:history="1">
        <w:r w:rsidR="00B62DCA" w:rsidRPr="00DC47C5">
          <w:rPr>
            <w:rStyle w:val="Hyperlink"/>
            <w:b/>
            <w:noProof/>
          </w:rPr>
          <w:t>4.3.4</w:t>
        </w:r>
        <w:r w:rsidR="00B62DCA">
          <w:rPr>
            <w:rFonts w:asciiTheme="minorHAnsi" w:eastAsiaTheme="minorEastAsia" w:hAnsiTheme="minorHAnsi" w:cstheme="minorBidi"/>
            <w:noProof/>
            <w:sz w:val="22"/>
            <w:szCs w:val="22"/>
            <w:lang w:eastAsia="sl-SI"/>
          </w:rPr>
          <w:tab/>
        </w:r>
        <w:r w:rsidR="00B62DCA" w:rsidRPr="00DC47C5">
          <w:rPr>
            <w:rStyle w:val="Hyperlink"/>
            <w:b/>
            <w:noProof/>
          </w:rPr>
          <w:t>Preverjanje pogojev za sodelovanje – ponudniki s sedežem izven republike Slovenije</w:t>
        </w:r>
        <w:r w:rsidR="00B62DCA">
          <w:rPr>
            <w:noProof/>
            <w:webHidden/>
          </w:rPr>
          <w:tab/>
        </w:r>
        <w:r w:rsidR="00B62DCA">
          <w:rPr>
            <w:noProof/>
            <w:webHidden/>
          </w:rPr>
          <w:fldChar w:fldCharType="begin"/>
        </w:r>
        <w:r w:rsidR="00B62DCA">
          <w:rPr>
            <w:noProof/>
            <w:webHidden/>
          </w:rPr>
          <w:instrText xml:space="preserve"> PAGEREF _Toc121306970 \h </w:instrText>
        </w:r>
        <w:r w:rsidR="00B62DCA">
          <w:rPr>
            <w:noProof/>
            <w:webHidden/>
          </w:rPr>
        </w:r>
        <w:r w:rsidR="00B62DCA">
          <w:rPr>
            <w:noProof/>
            <w:webHidden/>
          </w:rPr>
          <w:fldChar w:fldCharType="separate"/>
        </w:r>
        <w:r w:rsidR="00B62DCA">
          <w:rPr>
            <w:noProof/>
            <w:webHidden/>
          </w:rPr>
          <w:t>17</w:t>
        </w:r>
        <w:r w:rsidR="00B62DCA">
          <w:rPr>
            <w:noProof/>
            <w:webHidden/>
          </w:rPr>
          <w:fldChar w:fldCharType="end"/>
        </w:r>
      </w:hyperlink>
    </w:p>
    <w:p w14:paraId="0C984C39" w14:textId="4A798887" w:rsidR="00B62DCA" w:rsidRDefault="00433686">
      <w:pPr>
        <w:pStyle w:val="TOC1"/>
        <w:rPr>
          <w:rFonts w:asciiTheme="minorHAnsi" w:eastAsiaTheme="minorEastAsia" w:hAnsiTheme="minorHAnsi" w:cstheme="minorBidi"/>
          <w:b w:val="0"/>
          <w:bCs w:val="0"/>
          <w:sz w:val="22"/>
          <w:szCs w:val="22"/>
          <w:lang w:eastAsia="sl-SI"/>
        </w:rPr>
      </w:pPr>
      <w:hyperlink w:anchor="_Toc121306971" w:history="1">
        <w:r w:rsidR="00B62DCA" w:rsidRPr="00DC47C5">
          <w:rPr>
            <w:rStyle w:val="Hyperlink"/>
          </w:rPr>
          <w:t>5</w:t>
        </w:r>
        <w:r w:rsidR="00B62DCA">
          <w:rPr>
            <w:rFonts w:asciiTheme="minorHAnsi" w:eastAsiaTheme="minorEastAsia" w:hAnsiTheme="minorHAnsi" w:cstheme="minorBidi"/>
            <w:b w:val="0"/>
            <w:bCs w:val="0"/>
            <w:sz w:val="22"/>
            <w:szCs w:val="22"/>
            <w:lang w:eastAsia="sl-SI"/>
          </w:rPr>
          <w:tab/>
        </w:r>
        <w:r w:rsidR="00B62DCA" w:rsidRPr="00DC47C5">
          <w:rPr>
            <w:rStyle w:val="Hyperlink"/>
          </w:rPr>
          <w:t>MERILA ZA IZBIRO NAJUGODNEJŠEGA PONUDNIKA</w:t>
        </w:r>
        <w:r w:rsidR="00B62DCA">
          <w:rPr>
            <w:webHidden/>
          </w:rPr>
          <w:tab/>
        </w:r>
        <w:r w:rsidR="00B62DCA">
          <w:rPr>
            <w:webHidden/>
          </w:rPr>
          <w:fldChar w:fldCharType="begin"/>
        </w:r>
        <w:r w:rsidR="00B62DCA">
          <w:rPr>
            <w:webHidden/>
          </w:rPr>
          <w:instrText xml:space="preserve"> PAGEREF _Toc121306971 \h </w:instrText>
        </w:r>
        <w:r w:rsidR="00B62DCA">
          <w:rPr>
            <w:webHidden/>
          </w:rPr>
        </w:r>
        <w:r w:rsidR="00B62DCA">
          <w:rPr>
            <w:webHidden/>
          </w:rPr>
          <w:fldChar w:fldCharType="separate"/>
        </w:r>
        <w:r w:rsidR="00B62DCA">
          <w:rPr>
            <w:webHidden/>
          </w:rPr>
          <w:t>17</w:t>
        </w:r>
        <w:r w:rsidR="00B62DCA">
          <w:rPr>
            <w:webHidden/>
          </w:rPr>
          <w:fldChar w:fldCharType="end"/>
        </w:r>
      </w:hyperlink>
    </w:p>
    <w:p w14:paraId="49B0D6F6" w14:textId="646F45E4" w:rsidR="00B62DCA" w:rsidRDefault="00433686">
      <w:pPr>
        <w:pStyle w:val="TOC2"/>
        <w:rPr>
          <w:rFonts w:asciiTheme="minorHAnsi" w:eastAsiaTheme="minorEastAsia" w:hAnsiTheme="minorHAnsi" w:cstheme="minorBidi"/>
          <w:sz w:val="22"/>
          <w:szCs w:val="22"/>
          <w:lang w:eastAsia="sl-SI"/>
        </w:rPr>
      </w:pPr>
      <w:hyperlink w:anchor="_Toc121306972" w:history="1">
        <w:r w:rsidR="00B62DCA" w:rsidRPr="00DC47C5">
          <w:rPr>
            <w:rStyle w:val="Hyperlink"/>
            <w:rFonts w:cs="Calibri"/>
            <w:b/>
            <w:lang w:eastAsia="ar-SA"/>
          </w:rPr>
          <w:t>Primer dveh ponudb z enakim največjim številom točk pri ocenjevanju</w:t>
        </w:r>
        <w:r w:rsidR="00B62DCA">
          <w:rPr>
            <w:webHidden/>
          </w:rPr>
          <w:tab/>
        </w:r>
        <w:r w:rsidR="00B62DCA">
          <w:rPr>
            <w:webHidden/>
          </w:rPr>
          <w:fldChar w:fldCharType="begin"/>
        </w:r>
        <w:r w:rsidR="00B62DCA">
          <w:rPr>
            <w:webHidden/>
          </w:rPr>
          <w:instrText xml:space="preserve"> PAGEREF _Toc121306972 \h </w:instrText>
        </w:r>
        <w:r w:rsidR="00B62DCA">
          <w:rPr>
            <w:webHidden/>
          </w:rPr>
        </w:r>
        <w:r w:rsidR="00B62DCA">
          <w:rPr>
            <w:webHidden/>
          </w:rPr>
          <w:fldChar w:fldCharType="separate"/>
        </w:r>
        <w:r w:rsidR="00B62DCA">
          <w:rPr>
            <w:webHidden/>
          </w:rPr>
          <w:t>17</w:t>
        </w:r>
        <w:r w:rsidR="00B62DCA">
          <w:rPr>
            <w:webHidden/>
          </w:rPr>
          <w:fldChar w:fldCharType="end"/>
        </w:r>
      </w:hyperlink>
    </w:p>
    <w:p w14:paraId="2033744F" w14:textId="4C2B4AF5" w:rsidR="00B62DCA" w:rsidRDefault="00433686">
      <w:pPr>
        <w:pStyle w:val="TOC1"/>
        <w:rPr>
          <w:rFonts w:asciiTheme="minorHAnsi" w:eastAsiaTheme="minorEastAsia" w:hAnsiTheme="minorHAnsi" w:cstheme="minorBidi"/>
          <w:b w:val="0"/>
          <w:bCs w:val="0"/>
          <w:sz w:val="22"/>
          <w:szCs w:val="22"/>
          <w:lang w:eastAsia="sl-SI"/>
        </w:rPr>
      </w:pPr>
      <w:hyperlink w:anchor="_Toc121306973" w:history="1">
        <w:r w:rsidR="00B62DCA" w:rsidRPr="00DC47C5">
          <w:rPr>
            <w:rStyle w:val="Hyperlink"/>
          </w:rPr>
          <w:t>6</w:t>
        </w:r>
        <w:r w:rsidR="00B62DCA">
          <w:rPr>
            <w:rFonts w:asciiTheme="minorHAnsi" w:eastAsiaTheme="minorEastAsia" w:hAnsiTheme="minorHAnsi" w:cstheme="minorBidi"/>
            <w:b w:val="0"/>
            <w:bCs w:val="0"/>
            <w:sz w:val="22"/>
            <w:szCs w:val="22"/>
            <w:lang w:eastAsia="sl-SI"/>
          </w:rPr>
          <w:tab/>
        </w:r>
        <w:r w:rsidR="00B62DCA" w:rsidRPr="00DC47C5">
          <w:rPr>
            <w:rStyle w:val="Hyperlink"/>
          </w:rPr>
          <w:t>MOŽNOST REVIZIJE</w:t>
        </w:r>
        <w:r w:rsidR="00B62DCA">
          <w:rPr>
            <w:webHidden/>
          </w:rPr>
          <w:tab/>
        </w:r>
        <w:r w:rsidR="00B62DCA">
          <w:rPr>
            <w:webHidden/>
          </w:rPr>
          <w:fldChar w:fldCharType="begin"/>
        </w:r>
        <w:r w:rsidR="00B62DCA">
          <w:rPr>
            <w:webHidden/>
          </w:rPr>
          <w:instrText xml:space="preserve"> PAGEREF _Toc121306973 \h </w:instrText>
        </w:r>
        <w:r w:rsidR="00B62DCA">
          <w:rPr>
            <w:webHidden/>
          </w:rPr>
        </w:r>
        <w:r w:rsidR="00B62DCA">
          <w:rPr>
            <w:webHidden/>
          </w:rPr>
          <w:fldChar w:fldCharType="separate"/>
        </w:r>
        <w:r w:rsidR="00B62DCA">
          <w:rPr>
            <w:webHidden/>
          </w:rPr>
          <w:t>18</w:t>
        </w:r>
        <w:r w:rsidR="00B62DCA">
          <w:rPr>
            <w:webHidden/>
          </w:rPr>
          <w:fldChar w:fldCharType="end"/>
        </w:r>
      </w:hyperlink>
    </w:p>
    <w:p w14:paraId="7101C57A" w14:textId="55A17E68" w:rsidR="00B62DCA" w:rsidRDefault="00433686">
      <w:pPr>
        <w:pStyle w:val="TOC2"/>
        <w:rPr>
          <w:rFonts w:asciiTheme="minorHAnsi" w:eastAsiaTheme="minorEastAsia" w:hAnsiTheme="minorHAnsi" w:cstheme="minorBidi"/>
          <w:sz w:val="22"/>
          <w:szCs w:val="22"/>
          <w:lang w:eastAsia="sl-SI"/>
        </w:rPr>
      </w:pPr>
      <w:hyperlink w:anchor="_Toc121306974" w:history="1">
        <w:r w:rsidR="00B62DCA" w:rsidRPr="00DC47C5">
          <w:rPr>
            <w:rStyle w:val="Hyperlink"/>
            <w:b/>
          </w:rPr>
          <w:t>Pravna podlaga in roki za vložitev</w:t>
        </w:r>
        <w:r w:rsidR="00B62DCA">
          <w:rPr>
            <w:webHidden/>
          </w:rPr>
          <w:tab/>
        </w:r>
        <w:r w:rsidR="00B62DCA">
          <w:rPr>
            <w:webHidden/>
          </w:rPr>
          <w:fldChar w:fldCharType="begin"/>
        </w:r>
        <w:r w:rsidR="00B62DCA">
          <w:rPr>
            <w:webHidden/>
          </w:rPr>
          <w:instrText xml:space="preserve"> PAGEREF _Toc121306974 \h </w:instrText>
        </w:r>
        <w:r w:rsidR="00B62DCA">
          <w:rPr>
            <w:webHidden/>
          </w:rPr>
        </w:r>
        <w:r w:rsidR="00B62DCA">
          <w:rPr>
            <w:webHidden/>
          </w:rPr>
          <w:fldChar w:fldCharType="separate"/>
        </w:r>
        <w:r w:rsidR="00B62DCA">
          <w:rPr>
            <w:webHidden/>
          </w:rPr>
          <w:t>18</w:t>
        </w:r>
        <w:r w:rsidR="00B62DCA">
          <w:rPr>
            <w:webHidden/>
          </w:rPr>
          <w:fldChar w:fldCharType="end"/>
        </w:r>
      </w:hyperlink>
    </w:p>
    <w:p w14:paraId="6C01BDCC" w14:textId="0DE717B9" w:rsidR="00B62DCA" w:rsidRDefault="00433686">
      <w:pPr>
        <w:pStyle w:val="TOC2"/>
        <w:rPr>
          <w:rFonts w:asciiTheme="minorHAnsi" w:eastAsiaTheme="minorEastAsia" w:hAnsiTheme="minorHAnsi" w:cstheme="minorBidi"/>
          <w:sz w:val="22"/>
          <w:szCs w:val="22"/>
          <w:lang w:eastAsia="sl-SI"/>
        </w:rPr>
      </w:pPr>
      <w:hyperlink w:anchor="_Toc121306975" w:history="1">
        <w:r w:rsidR="00B62DCA" w:rsidRPr="00DC47C5">
          <w:rPr>
            <w:rStyle w:val="Hyperlink"/>
            <w:b/>
          </w:rPr>
          <w:t>Način vložitve revizije</w:t>
        </w:r>
        <w:r w:rsidR="00B62DCA">
          <w:rPr>
            <w:webHidden/>
          </w:rPr>
          <w:tab/>
        </w:r>
        <w:r w:rsidR="00B62DCA">
          <w:rPr>
            <w:webHidden/>
          </w:rPr>
          <w:fldChar w:fldCharType="begin"/>
        </w:r>
        <w:r w:rsidR="00B62DCA">
          <w:rPr>
            <w:webHidden/>
          </w:rPr>
          <w:instrText xml:space="preserve"> PAGEREF _Toc121306975 \h </w:instrText>
        </w:r>
        <w:r w:rsidR="00B62DCA">
          <w:rPr>
            <w:webHidden/>
          </w:rPr>
        </w:r>
        <w:r w:rsidR="00B62DCA">
          <w:rPr>
            <w:webHidden/>
          </w:rPr>
          <w:fldChar w:fldCharType="separate"/>
        </w:r>
        <w:r w:rsidR="00B62DCA">
          <w:rPr>
            <w:webHidden/>
          </w:rPr>
          <w:t>18</w:t>
        </w:r>
        <w:r w:rsidR="00B62DCA">
          <w:rPr>
            <w:webHidden/>
          </w:rPr>
          <w:fldChar w:fldCharType="end"/>
        </w:r>
      </w:hyperlink>
    </w:p>
    <w:p w14:paraId="19DB2B48" w14:textId="1F2FDB2D" w:rsidR="00B62DCA" w:rsidRDefault="00433686">
      <w:pPr>
        <w:pStyle w:val="TOC1"/>
        <w:rPr>
          <w:rFonts w:asciiTheme="minorHAnsi" w:eastAsiaTheme="minorEastAsia" w:hAnsiTheme="minorHAnsi" w:cstheme="minorBidi"/>
          <w:b w:val="0"/>
          <w:bCs w:val="0"/>
          <w:sz w:val="22"/>
          <w:szCs w:val="22"/>
          <w:lang w:eastAsia="sl-SI"/>
        </w:rPr>
      </w:pPr>
      <w:hyperlink w:anchor="_Toc121306976" w:history="1">
        <w:r w:rsidR="00B62DCA" w:rsidRPr="00DC47C5">
          <w:rPr>
            <w:rStyle w:val="Hyperlink"/>
          </w:rPr>
          <w:t>7</w:t>
        </w:r>
        <w:r w:rsidR="00B62DCA">
          <w:rPr>
            <w:rFonts w:asciiTheme="minorHAnsi" w:eastAsiaTheme="minorEastAsia" w:hAnsiTheme="minorHAnsi" w:cstheme="minorBidi"/>
            <w:b w:val="0"/>
            <w:bCs w:val="0"/>
            <w:sz w:val="22"/>
            <w:szCs w:val="22"/>
            <w:lang w:eastAsia="sl-SI"/>
          </w:rPr>
          <w:tab/>
        </w:r>
        <w:r w:rsidR="00B62DCA" w:rsidRPr="00DC47C5">
          <w:rPr>
            <w:rStyle w:val="Hyperlink"/>
          </w:rPr>
          <w:t>OBRAZCI</w:t>
        </w:r>
        <w:r w:rsidR="00B62DCA">
          <w:rPr>
            <w:webHidden/>
          </w:rPr>
          <w:tab/>
        </w:r>
        <w:r w:rsidR="00B62DCA">
          <w:rPr>
            <w:webHidden/>
          </w:rPr>
          <w:fldChar w:fldCharType="begin"/>
        </w:r>
        <w:r w:rsidR="00B62DCA">
          <w:rPr>
            <w:webHidden/>
          </w:rPr>
          <w:instrText xml:space="preserve"> PAGEREF _Toc121306976 \h </w:instrText>
        </w:r>
        <w:r w:rsidR="00B62DCA">
          <w:rPr>
            <w:webHidden/>
          </w:rPr>
        </w:r>
        <w:r w:rsidR="00B62DCA">
          <w:rPr>
            <w:webHidden/>
          </w:rPr>
          <w:fldChar w:fldCharType="separate"/>
        </w:r>
        <w:r w:rsidR="00B62DCA">
          <w:rPr>
            <w:webHidden/>
          </w:rPr>
          <w:t>18</w:t>
        </w:r>
        <w:r w:rsidR="00B62DCA">
          <w:rPr>
            <w:webHidden/>
          </w:rPr>
          <w:fldChar w:fldCharType="end"/>
        </w:r>
      </w:hyperlink>
    </w:p>
    <w:p w14:paraId="0818197D" w14:textId="06FC83F8" w:rsidR="00B62DCA" w:rsidRDefault="00433686">
      <w:pPr>
        <w:pStyle w:val="TOC2"/>
        <w:rPr>
          <w:rFonts w:asciiTheme="minorHAnsi" w:eastAsiaTheme="minorEastAsia" w:hAnsiTheme="minorHAnsi" w:cstheme="minorBidi"/>
          <w:sz w:val="22"/>
          <w:szCs w:val="22"/>
          <w:lang w:eastAsia="sl-SI"/>
        </w:rPr>
      </w:pPr>
      <w:hyperlink w:anchor="_Toc121306977" w:history="1">
        <w:r w:rsidR="00B62DCA" w:rsidRPr="00DC47C5">
          <w:rPr>
            <w:rStyle w:val="Hyperlink"/>
            <w:b/>
            <w:bCs/>
          </w:rPr>
          <w:t>Podatki o ponudniku in ponudbi</w:t>
        </w:r>
        <w:r w:rsidR="00B62DCA">
          <w:rPr>
            <w:webHidden/>
          </w:rPr>
          <w:tab/>
        </w:r>
        <w:r w:rsidR="00B62DCA">
          <w:rPr>
            <w:webHidden/>
          </w:rPr>
          <w:fldChar w:fldCharType="begin"/>
        </w:r>
        <w:r w:rsidR="00B62DCA">
          <w:rPr>
            <w:webHidden/>
          </w:rPr>
          <w:instrText xml:space="preserve"> PAGEREF _Toc121306977 \h </w:instrText>
        </w:r>
        <w:r w:rsidR="00B62DCA">
          <w:rPr>
            <w:webHidden/>
          </w:rPr>
        </w:r>
        <w:r w:rsidR="00B62DCA">
          <w:rPr>
            <w:webHidden/>
          </w:rPr>
          <w:fldChar w:fldCharType="separate"/>
        </w:r>
        <w:r w:rsidR="00B62DCA">
          <w:rPr>
            <w:webHidden/>
          </w:rPr>
          <w:t>19</w:t>
        </w:r>
        <w:r w:rsidR="00B62DCA">
          <w:rPr>
            <w:webHidden/>
          </w:rPr>
          <w:fldChar w:fldCharType="end"/>
        </w:r>
      </w:hyperlink>
    </w:p>
    <w:p w14:paraId="1F9689F5" w14:textId="5221BD82" w:rsidR="00B62DCA" w:rsidRDefault="00433686">
      <w:pPr>
        <w:pStyle w:val="TOC2"/>
        <w:rPr>
          <w:rFonts w:asciiTheme="minorHAnsi" w:eastAsiaTheme="minorEastAsia" w:hAnsiTheme="minorHAnsi" w:cstheme="minorBidi"/>
          <w:sz w:val="22"/>
          <w:szCs w:val="22"/>
          <w:lang w:eastAsia="sl-SI"/>
        </w:rPr>
      </w:pPr>
      <w:hyperlink w:anchor="_Toc121306978" w:history="1">
        <w:r w:rsidR="00B62DCA" w:rsidRPr="00DC47C5">
          <w:rPr>
            <w:rStyle w:val="Hyperlink"/>
            <w:b/>
            <w:bCs/>
          </w:rPr>
          <w:t>PREDRAČUN</w:t>
        </w:r>
        <w:r w:rsidR="00B62DCA">
          <w:rPr>
            <w:webHidden/>
          </w:rPr>
          <w:tab/>
        </w:r>
        <w:r w:rsidR="00B62DCA">
          <w:rPr>
            <w:webHidden/>
          </w:rPr>
          <w:fldChar w:fldCharType="begin"/>
        </w:r>
        <w:r w:rsidR="00B62DCA">
          <w:rPr>
            <w:webHidden/>
          </w:rPr>
          <w:instrText xml:space="preserve"> PAGEREF _Toc121306978 \h </w:instrText>
        </w:r>
        <w:r w:rsidR="00B62DCA">
          <w:rPr>
            <w:webHidden/>
          </w:rPr>
        </w:r>
        <w:r w:rsidR="00B62DCA">
          <w:rPr>
            <w:webHidden/>
          </w:rPr>
          <w:fldChar w:fldCharType="separate"/>
        </w:r>
        <w:r w:rsidR="00B62DCA">
          <w:rPr>
            <w:webHidden/>
          </w:rPr>
          <w:t>20</w:t>
        </w:r>
        <w:r w:rsidR="00B62DCA">
          <w:rPr>
            <w:webHidden/>
          </w:rPr>
          <w:fldChar w:fldCharType="end"/>
        </w:r>
      </w:hyperlink>
    </w:p>
    <w:p w14:paraId="6D3742A9" w14:textId="3DA88545" w:rsidR="00B62DCA" w:rsidRDefault="00433686">
      <w:pPr>
        <w:pStyle w:val="TOC2"/>
        <w:rPr>
          <w:rFonts w:asciiTheme="minorHAnsi" w:eastAsiaTheme="minorEastAsia" w:hAnsiTheme="minorHAnsi" w:cstheme="minorBidi"/>
          <w:sz w:val="22"/>
          <w:szCs w:val="22"/>
          <w:lang w:eastAsia="sl-SI"/>
        </w:rPr>
      </w:pPr>
      <w:hyperlink w:anchor="_Toc121306979" w:history="1">
        <w:r w:rsidR="00B62DCA" w:rsidRPr="00DC47C5">
          <w:rPr>
            <w:rStyle w:val="Hyperlink"/>
            <w:b/>
          </w:rPr>
          <w:t>SPECIFIKACIJA</w:t>
        </w:r>
        <w:r w:rsidR="00B62DCA">
          <w:rPr>
            <w:webHidden/>
          </w:rPr>
          <w:tab/>
        </w:r>
        <w:r w:rsidR="00B62DCA">
          <w:rPr>
            <w:webHidden/>
          </w:rPr>
          <w:fldChar w:fldCharType="begin"/>
        </w:r>
        <w:r w:rsidR="00B62DCA">
          <w:rPr>
            <w:webHidden/>
          </w:rPr>
          <w:instrText xml:space="preserve"> PAGEREF _Toc121306979 \h </w:instrText>
        </w:r>
        <w:r w:rsidR="00B62DCA">
          <w:rPr>
            <w:webHidden/>
          </w:rPr>
        </w:r>
        <w:r w:rsidR="00B62DCA">
          <w:rPr>
            <w:webHidden/>
          </w:rPr>
          <w:fldChar w:fldCharType="separate"/>
        </w:r>
        <w:r w:rsidR="00B62DCA">
          <w:rPr>
            <w:webHidden/>
          </w:rPr>
          <w:t>21</w:t>
        </w:r>
        <w:r w:rsidR="00B62DCA">
          <w:rPr>
            <w:webHidden/>
          </w:rPr>
          <w:fldChar w:fldCharType="end"/>
        </w:r>
      </w:hyperlink>
    </w:p>
    <w:p w14:paraId="7C05323F" w14:textId="16C62C4E" w:rsidR="00B62DCA" w:rsidRDefault="00433686">
      <w:pPr>
        <w:pStyle w:val="TOC2"/>
        <w:rPr>
          <w:rFonts w:asciiTheme="minorHAnsi" w:eastAsiaTheme="minorEastAsia" w:hAnsiTheme="minorHAnsi" w:cstheme="minorBidi"/>
          <w:sz w:val="22"/>
          <w:szCs w:val="22"/>
          <w:lang w:eastAsia="sl-SI"/>
        </w:rPr>
      </w:pPr>
      <w:hyperlink w:anchor="_Toc121306980" w:history="1">
        <w:r w:rsidR="00B62DCA" w:rsidRPr="00DC47C5">
          <w:rPr>
            <w:rStyle w:val="Hyperlink"/>
            <w:b/>
          </w:rPr>
          <w:t>Izjava o garancijSKEM IN POGARANCIJSKEM vzdrževanju</w:t>
        </w:r>
        <w:r w:rsidR="00B62DCA">
          <w:rPr>
            <w:webHidden/>
          </w:rPr>
          <w:tab/>
        </w:r>
        <w:r w:rsidR="00B62DCA">
          <w:rPr>
            <w:webHidden/>
          </w:rPr>
          <w:fldChar w:fldCharType="begin"/>
        </w:r>
        <w:r w:rsidR="00B62DCA">
          <w:rPr>
            <w:webHidden/>
          </w:rPr>
          <w:instrText xml:space="preserve"> PAGEREF _Toc121306980 \h </w:instrText>
        </w:r>
        <w:r w:rsidR="00B62DCA">
          <w:rPr>
            <w:webHidden/>
          </w:rPr>
        </w:r>
        <w:r w:rsidR="00B62DCA">
          <w:rPr>
            <w:webHidden/>
          </w:rPr>
          <w:fldChar w:fldCharType="separate"/>
        </w:r>
        <w:r w:rsidR="00B62DCA">
          <w:rPr>
            <w:webHidden/>
          </w:rPr>
          <w:t>22</w:t>
        </w:r>
        <w:r w:rsidR="00B62DCA">
          <w:rPr>
            <w:webHidden/>
          </w:rPr>
          <w:fldChar w:fldCharType="end"/>
        </w:r>
      </w:hyperlink>
    </w:p>
    <w:p w14:paraId="6E65879B" w14:textId="3A573828" w:rsidR="00B62DCA" w:rsidRDefault="00433686">
      <w:pPr>
        <w:pStyle w:val="TOC2"/>
        <w:rPr>
          <w:rFonts w:asciiTheme="minorHAnsi" w:eastAsiaTheme="minorEastAsia" w:hAnsiTheme="minorHAnsi" w:cstheme="minorBidi"/>
          <w:sz w:val="22"/>
          <w:szCs w:val="22"/>
          <w:lang w:eastAsia="sl-SI"/>
        </w:rPr>
      </w:pPr>
      <w:hyperlink w:anchor="_Toc121306981" w:history="1">
        <w:r w:rsidR="00B62DCA" w:rsidRPr="00DC47C5">
          <w:rPr>
            <w:rStyle w:val="Hyperlink"/>
            <w:b/>
          </w:rPr>
          <w:t>IZJAVA PONUDNIKA O ZAGOTAVLJANJU REZERVNIH DELOV</w:t>
        </w:r>
        <w:r w:rsidR="00B62DCA">
          <w:rPr>
            <w:webHidden/>
          </w:rPr>
          <w:tab/>
        </w:r>
        <w:r w:rsidR="00B62DCA">
          <w:rPr>
            <w:webHidden/>
          </w:rPr>
          <w:fldChar w:fldCharType="begin"/>
        </w:r>
        <w:r w:rsidR="00B62DCA">
          <w:rPr>
            <w:webHidden/>
          </w:rPr>
          <w:instrText xml:space="preserve"> PAGEREF _Toc121306981 \h </w:instrText>
        </w:r>
        <w:r w:rsidR="00B62DCA">
          <w:rPr>
            <w:webHidden/>
          </w:rPr>
        </w:r>
        <w:r w:rsidR="00B62DCA">
          <w:rPr>
            <w:webHidden/>
          </w:rPr>
          <w:fldChar w:fldCharType="separate"/>
        </w:r>
        <w:r w:rsidR="00B62DCA">
          <w:rPr>
            <w:webHidden/>
          </w:rPr>
          <w:t>23</w:t>
        </w:r>
        <w:r w:rsidR="00B62DCA">
          <w:rPr>
            <w:webHidden/>
          </w:rPr>
          <w:fldChar w:fldCharType="end"/>
        </w:r>
      </w:hyperlink>
    </w:p>
    <w:p w14:paraId="481034BA" w14:textId="2441C6F4" w:rsidR="00B62DCA" w:rsidRDefault="00433686">
      <w:pPr>
        <w:pStyle w:val="TOC2"/>
        <w:rPr>
          <w:rFonts w:asciiTheme="minorHAnsi" w:eastAsiaTheme="minorEastAsia" w:hAnsiTheme="minorHAnsi" w:cstheme="minorBidi"/>
          <w:sz w:val="22"/>
          <w:szCs w:val="22"/>
          <w:lang w:eastAsia="sl-SI"/>
        </w:rPr>
      </w:pPr>
      <w:hyperlink w:anchor="_Toc121306982" w:history="1">
        <w:r w:rsidR="00B62DCA" w:rsidRPr="00DC47C5">
          <w:rPr>
            <w:rStyle w:val="Hyperlink"/>
            <w:b/>
          </w:rPr>
          <w:t>IZJAVA PONUDNIKA, DA JE VSA OPREMA TOVARNIŠKO NOVA</w:t>
        </w:r>
        <w:r w:rsidR="00B62DCA">
          <w:rPr>
            <w:webHidden/>
          </w:rPr>
          <w:tab/>
        </w:r>
        <w:r w:rsidR="00B62DCA">
          <w:rPr>
            <w:webHidden/>
          </w:rPr>
          <w:fldChar w:fldCharType="begin"/>
        </w:r>
        <w:r w:rsidR="00B62DCA">
          <w:rPr>
            <w:webHidden/>
          </w:rPr>
          <w:instrText xml:space="preserve"> PAGEREF _Toc121306982 \h </w:instrText>
        </w:r>
        <w:r w:rsidR="00B62DCA">
          <w:rPr>
            <w:webHidden/>
          </w:rPr>
        </w:r>
        <w:r w:rsidR="00B62DCA">
          <w:rPr>
            <w:webHidden/>
          </w:rPr>
          <w:fldChar w:fldCharType="separate"/>
        </w:r>
        <w:r w:rsidR="00B62DCA">
          <w:rPr>
            <w:webHidden/>
          </w:rPr>
          <w:t>24</w:t>
        </w:r>
        <w:r w:rsidR="00B62DCA">
          <w:rPr>
            <w:webHidden/>
          </w:rPr>
          <w:fldChar w:fldCharType="end"/>
        </w:r>
      </w:hyperlink>
    </w:p>
    <w:p w14:paraId="30C3A14F" w14:textId="75D6CB0B" w:rsidR="00B62DCA" w:rsidRDefault="00433686">
      <w:pPr>
        <w:pStyle w:val="TOC2"/>
        <w:rPr>
          <w:rFonts w:asciiTheme="minorHAnsi" w:eastAsiaTheme="minorEastAsia" w:hAnsiTheme="minorHAnsi" w:cstheme="minorBidi"/>
          <w:sz w:val="22"/>
          <w:szCs w:val="22"/>
          <w:lang w:eastAsia="sl-SI"/>
        </w:rPr>
      </w:pPr>
      <w:hyperlink w:anchor="_Toc121306983" w:history="1">
        <w:r w:rsidR="00B62DCA" w:rsidRPr="00DC47C5">
          <w:rPr>
            <w:rStyle w:val="Hyperlink"/>
            <w:b/>
          </w:rPr>
          <w:t>IZJAVA PONUDNIKA O NADGRADNJI PROGRAMSKE IN STROJNE OPREME</w:t>
        </w:r>
        <w:r w:rsidR="00B62DCA">
          <w:rPr>
            <w:webHidden/>
          </w:rPr>
          <w:tab/>
        </w:r>
        <w:r w:rsidR="00B62DCA">
          <w:rPr>
            <w:webHidden/>
          </w:rPr>
          <w:fldChar w:fldCharType="begin"/>
        </w:r>
        <w:r w:rsidR="00B62DCA">
          <w:rPr>
            <w:webHidden/>
          </w:rPr>
          <w:instrText xml:space="preserve"> PAGEREF _Toc121306983 \h </w:instrText>
        </w:r>
        <w:r w:rsidR="00B62DCA">
          <w:rPr>
            <w:webHidden/>
          </w:rPr>
        </w:r>
        <w:r w:rsidR="00B62DCA">
          <w:rPr>
            <w:webHidden/>
          </w:rPr>
          <w:fldChar w:fldCharType="separate"/>
        </w:r>
        <w:r w:rsidR="00B62DCA">
          <w:rPr>
            <w:webHidden/>
          </w:rPr>
          <w:t>25</w:t>
        </w:r>
        <w:r w:rsidR="00B62DCA">
          <w:rPr>
            <w:webHidden/>
          </w:rPr>
          <w:fldChar w:fldCharType="end"/>
        </w:r>
      </w:hyperlink>
    </w:p>
    <w:p w14:paraId="5C101017" w14:textId="5318C20B" w:rsidR="00B62DCA" w:rsidRDefault="00433686">
      <w:pPr>
        <w:pStyle w:val="TOC2"/>
        <w:rPr>
          <w:rFonts w:asciiTheme="minorHAnsi" w:eastAsiaTheme="minorEastAsia" w:hAnsiTheme="minorHAnsi" w:cstheme="minorBidi"/>
          <w:sz w:val="22"/>
          <w:szCs w:val="22"/>
          <w:lang w:eastAsia="sl-SI"/>
        </w:rPr>
      </w:pPr>
      <w:hyperlink w:anchor="_Toc121306984" w:history="1">
        <w:r w:rsidR="00B62DCA" w:rsidRPr="00DC47C5">
          <w:rPr>
            <w:rStyle w:val="Hyperlink"/>
            <w:b/>
          </w:rPr>
          <w:t>IZJAVA PROIZVAJALCA OPREME</w:t>
        </w:r>
        <w:r w:rsidR="00B62DCA">
          <w:rPr>
            <w:webHidden/>
          </w:rPr>
          <w:tab/>
        </w:r>
        <w:r w:rsidR="00B62DCA">
          <w:rPr>
            <w:webHidden/>
          </w:rPr>
          <w:fldChar w:fldCharType="begin"/>
        </w:r>
        <w:r w:rsidR="00B62DCA">
          <w:rPr>
            <w:webHidden/>
          </w:rPr>
          <w:instrText xml:space="preserve"> PAGEREF _Toc121306984 \h </w:instrText>
        </w:r>
        <w:r w:rsidR="00B62DCA">
          <w:rPr>
            <w:webHidden/>
          </w:rPr>
        </w:r>
        <w:r w:rsidR="00B62DCA">
          <w:rPr>
            <w:webHidden/>
          </w:rPr>
          <w:fldChar w:fldCharType="separate"/>
        </w:r>
        <w:r w:rsidR="00B62DCA">
          <w:rPr>
            <w:webHidden/>
          </w:rPr>
          <w:t>26</w:t>
        </w:r>
        <w:r w:rsidR="00B62DCA">
          <w:rPr>
            <w:webHidden/>
          </w:rPr>
          <w:fldChar w:fldCharType="end"/>
        </w:r>
      </w:hyperlink>
    </w:p>
    <w:p w14:paraId="6F462BA1" w14:textId="582BCAFE" w:rsidR="00B62DCA" w:rsidRDefault="00433686">
      <w:pPr>
        <w:pStyle w:val="TOC2"/>
        <w:rPr>
          <w:rFonts w:asciiTheme="minorHAnsi" w:eastAsiaTheme="minorEastAsia" w:hAnsiTheme="minorHAnsi" w:cstheme="minorBidi"/>
          <w:sz w:val="22"/>
          <w:szCs w:val="22"/>
          <w:lang w:eastAsia="sl-SI"/>
        </w:rPr>
      </w:pPr>
      <w:hyperlink w:anchor="_Toc121306985" w:history="1">
        <w:r w:rsidR="00B62DCA" w:rsidRPr="00DC47C5">
          <w:rPr>
            <w:rStyle w:val="Hyperlink"/>
            <w:b/>
          </w:rPr>
          <w:t>IZJAVA PRINCIPALA</w:t>
        </w:r>
        <w:r w:rsidR="00B62DCA">
          <w:rPr>
            <w:webHidden/>
          </w:rPr>
          <w:tab/>
        </w:r>
        <w:r w:rsidR="00B62DCA">
          <w:rPr>
            <w:webHidden/>
          </w:rPr>
          <w:fldChar w:fldCharType="begin"/>
        </w:r>
        <w:r w:rsidR="00B62DCA">
          <w:rPr>
            <w:webHidden/>
          </w:rPr>
          <w:instrText xml:space="preserve"> PAGEREF _Toc121306985 \h </w:instrText>
        </w:r>
        <w:r w:rsidR="00B62DCA">
          <w:rPr>
            <w:webHidden/>
          </w:rPr>
        </w:r>
        <w:r w:rsidR="00B62DCA">
          <w:rPr>
            <w:webHidden/>
          </w:rPr>
          <w:fldChar w:fldCharType="separate"/>
        </w:r>
        <w:r w:rsidR="00B62DCA">
          <w:rPr>
            <w:webHidden/>
          </w:rPr>
          <w:t>27</w:t>
        </w:r>
        <w:r w:rsidR="00B62DCA">
          <w:rPr>
            <w:webHidden/>
          </w:rPr>
          <w:fldChar w:fldCharType="end"/>
        </w:r>
      </w:hyperlink>
    </w:p>
    <w:p w14:paraId="7204A131" w14:textId="1FD1632A" w:rsidR="00B62DCA" w:rsidRDefault="00433686">
      <w:pPr>
        <w:pStyle w:val="TOC2"/>
        <w:rPr>
          <w:rFonts w:asciiTheme="minorHAnsi" w:eastAsiaTheme="minorEastAsia" w:hAnsiTheme="minorHAnsi" w:cstheme="minorBidi"/>
          <w:sz w:val="22"/>
          <w:szCs w:val="22"/>
          <w:lang w:eastAsia="sl-SI"/>
        </w:rPr>
      </w:pPr>
      <w:hyperlink w:anchor="_Toc121306986" w:history="1">
        <w:r w:rsidR="00B62DCA" w:rsidRPr="00DC47C5">
          <w:rPr>
            <w:rStyle w:val="Hyperlink"/>
            <w:rFonts w:cs="Arial"/>
            <w:b/>
          </w:rPr>
          <w:t>Vzorec pogodbe</w:t>
        </w:r>
        <w:r w:rsidR="00B62DCA">
          <w:rPr>
            <w:webHidden/>
          </w:rPr>
          <w:tab/>
        </w:r>
        <w:r w:rsidR="00B62DCA">
          <w:rPr>
            <w:webHidden/>
          </w:rPr>
          <w:fldChar w:fldCharType="begin"/>
        </w:r>
        <w:r w:rsidR="00B62DCA">
          <w:rPr>
            <w:webHidden/>
          </w:rPr>
          <w:instrText xml:space="preserve"> PAGEREF _Toc121306986 \h </w:instrText>
        </w:r>
        <w:r w:rsidR="00B62DCA">
          <w:rPr>
            <w:webHidden/>
          </w:rPr>
        </w:r>
        <w:r w:rsidR="00B62DCA">
          <w:rPr>
            <w:webHidden/>
          </w:rPr>
          <w:fldChar w:fldCharType="separate"/>
        </w:r>
        <w:r w:rsidR="00B62DCA">
          <w:rPr>
            <w:webHidden/>
          </w:rPr>
          <w:t>28</w:t>
        </w:r>
        <w:r w:rsidR="00B62DCA">
          <w:rPr>
            <w:webHidden/>
          </w:rPr>
          <w:fldChar w:fldCharType="end"/>
        </w:r>
      </w:hyperlink>
    </w:p>
    <w:p w14:paraId="36A8CF9C" w14:textId="501648E2" w:rsidR="00B62DCA" w:rsidRDefault="00433686">
      <w:pPr>
        <w:pStyle w:val="TOC2"/>
        <w:rPr>
          <w:rFonts w:asciiTheme="minorHAnsi" w:eastAsiaTheme="minorEastAsia" w:hAnsiTheme="minorHAnsi" w:cstheme="minorBidi"/>
          <w:sz w:val="22"/>
          <w:szCs w:val="22"/>
          <w:lang w:eastAsia="sl-SI"/>
        </w:rPr>
      </w:pPr>
      <w:hyperlink w:anchor="_Toc121306987" w:history="1">
        <w:r w:rsidR="00B62DCA" w:rsidRPr="00DC47C5">
          <w:rPr>
            <w:rStyle w:val="Hyperlink"/>
            <w:b/>
          </w:rPr>
          <w:t>Izjava o predložitvi garancije za dobro izvedbo pogodbenih obveznosti</w:t>
        </w:r>
        <w:r w:rsidR="00B62DCA">
          <w:rPr>
            <w:webHidden/>
          </w:rPr>
          <w:tab/>
        </w:r>
        <w:r w:rsidR="00B62DCA">
          <w:rPr>
            <w:webHidden/>
          </w:rPr>
          <w:fldChar w:fldCharType="begin"/>
        </w:r>
        <w:r w:rsidR="00B62DCA">
          <w:rPr>
            <w:webHidden/>
          </w:rPr>
          <w:instrText xml:space="preserve"> PAGEREF _Toc121306987 \h </w:instrText>
        </w:r>
        <w:r w:rsidR="00B62DCA">
          <w:rPr>
            <w:webHidden/>
          </w:rPr>
        </w:r>
        <w:r w:rsidR="00B62DCA">
          <w:rPr>
            <w:webHidden/>
          </w:rPr>
          <w:fldChar w:fldCharType="separate"/>
        </w:r>
        <w:r w:rsidR="00B62DCA">
          <w:rPr>
            <w:webHidden/>
          </w:rPr>
          <w:t>35</w:t>
        </w:r>
        <w:r w:rsidR="00B62DCA">
          <w:rPr>
            <w:webHidden/>
          </w:rPr>
          <w:fldChar w:fldCharType="end"/>
        </w:r>
      </w:hyperlink>
    </w:p>
    <w:p w14:paraId="0531626D" w14:textId="637CD054" w:rsidR="00B62DCA" w:rsidRDefault="00433686">
      <w:pPr>
        <w:pStyle w:val="TOC2"/>
        <w:rPr>
          <w:rFonts w:asciiTheme="minorHAnsi" w:eastAsiaTheme="minorEastAsia" w:hAnsiTheme="minorHAnsi" w:cstheme="minorBidi"/>
          <w:sz w:val="22"/>
          <w:szCs w:val="22"/>
          <w:lang w:eastAsia="sl-SI"/>
        </w:rPr>
      </w:pPr>
      <w:hyperlink w:anchor="_Toc121306988" w:history="1">
        <w:r w:rsidR="00B62DCA" w:rsidRPr="00DC47C5">
          <w:rPr>
            <w:rStyle w:val="Hyperlink"/>
            <w:b/>
          </w:rPr>
          <w:t>IZJAVA O POSREDOVANJU PODATKOV O RAZKRITJU LASTNIŠTVA PONUDNIKA</w:t>
        </w:r>
        <w:r w:rsidR="00B62DCA">
          <w:rPr>
            <w:webHidden/>
          </w:rPr>
          <w:tab/>
        </w:r>
        <w:r w:rsidR="00B62DCA">
          <w:rPr>
            <w:webHidden/>
          </w:rPr>
          <w:fldChar w:fldCharType="begin"/>
        </w:r>
        <w:r w:rsidR="00B62DCA">
          <w:rPr>
            <w:webHidden/>
          </w:rPr>
          <w:instrText xml:space="preserve"> PAGEREF _Toc121306988 \h </w:instrText>
        </w:r>
        <w:r w:rsidR="00B62DCA">
          <w:rPr>
            <w:webHidden/>
          </w:rPr>
        </w:r>
        <w:r w:rsidR="00B62DCA">
          <w:rPr>
            <w:webHidden/>
          </w:rPr>
          <w:fldChar w:fldCharType="separate"/>
        </w:r>
        <w:r w:rsidR="00B62DCA">
          <w:rPr>
            <w:webHidden/>
          </w:rPr>
          <w:t>36</w:t>
        </w:r>
        <w:r w:rsidR="00B62DCA">
          <w:rPr>
            <w:webHidden/>
          </w:rPr>
          <w:fldChar w:fldCharType="end"/>
        </w:r>
      </w:hyperlink>
    </w:p>
    <w:p w14:paraId="786CBE6E" w14:textId="52999F67" w:rsidR="009E399D" w:rsidRPr="001E259A" w:rsidRDefault="009E399D" w:rsidP="009E399D">
      <w:pPr>
        <w:rPr>
          <w:noProof/>
        </w:rPr>
      </w:pPr>
      <w:r w:rsidRPr="001E259A">
        <w:rPr>
          <w:rFonts w:cs="Arial"/>
          <w:noProof/>
          <w:szCs w:val="20"/>
        </w:rPr>
        <w:fldChar w:fldCharType="end"/>
      </w:r>
      <w:r w:rsidRPr="001E259A">
        <w:rPr>
          <w:noProof/>
        </w:rPr>
        <w:br w:type="page"/>
      </w:r>
    </w:p>
    <w:p w14:paraId="7ED26B4E" w14:textId="77777777" w:rsidR="009E399D" w:rsidRPr="001E259A" w:rsidRDefault="009E399D" w:rsidP="009E399D">
      <w:pPr>
        <w:jc w:val="center"/>
        <w:rPr>
          <w:noProof/>
        </w:rPr>
      </w:pPr>
    </w:p>
    <w:p w14:paraId="696B9E86" w14:textId="77777777" w:rsidR="009E399D" w:rsidRPr="001E259A" w:rsidRDefault="009E399D" w:rsidP="009E399D">
      <w:pPr>
        <w:framePr w:hSpace="141" w:wrap="around" w:vAnchor="text" w:hAnchor="page" w:x="6632" w:y="1"/>
        <w:rPr>
          <w:rFonts w:cs="Arial"/>
          <w:noProof/>
        </w:rPr>
      </w:pPr>
      <w:r w:rsidRPr="001E259A">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1E259A" w:rsidRDefault="009E399D" w:rsidP="009E399D">
      <w:pPr>
        <w:jc w:val="center"/>
        <w:rPr>
          <w:noProof/>
        </w:rPr>
      </w:pPr>
    </w:p>
    <w:p w14:paraId="753CBC3A" w14:textId="77777777" w:rsidR="009E399D" w:rsidRPr="001E259A" w:rsidRDefault="009E399D" w:rsidP="009E399D">
      <w:pPr>
        <w:jc w:val="center"/>
        <w:rPr>
          <w:noProof/>
        </w:rPr>
      </w:pPr>
    </w:p>
    <w:p w14:paraId="360DEBBE" w14:textId="77777777" w:rsidR="009E399D" w:rsidRPr="001E259A" w:rsidRDefault="009E399D" w:rsidP="009E399D">
      <w:pPr>
        <w:jc w:val="center"/>
        <w:rPr>
          <w:noProof/>
        </w:rPr>
      </w:pPr>
    </w:p>
    <w:p w14:paraId="4F199670" w14:textId="77777777" w:rsidR="009E399D" w:rsidRPr="001E259A" w:rsidRDefault="009E399D" w:rsidP="009E399D">
      <w:pPr>
        <w:jc w:val="center"/>
        <w:rPr>
          <w:noProof/>
        </w:rPr>
      </w:pPr>
    </w:p>
    <w:p w14:paraId="23AD2C4B" w14:textId="77777777" w:rsidR="009E399D" w:rsidRPr="001E259A" w:rsidRDefault="009E399D" w:rsidP="009E399D">
      <w:pPr>
        <w:jc w:val="center"/>
        <w:rPr>
          <w:noProof/>
        </w:rPr>
      </w:pPr>
    </w:p>
    <w:p w14:paraId="4588F869" w14:textId="77777777" w:rsidR="009E399D" w:rsidRPr="001E259A" w:rsidRDefault="009E399D" w:rsidP="009E399D">
      <w:pPr>
        <w:rPr>
          <w:noProof/>
        </w:rPr>
      </w:pPr>
    </w:p>
    <w:p w14:paraId="32AEB2B5" w14:textId="77777777" w:rsidR="009E399D" w:rsidRPr="001E259A"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21306923"/>
      <w:r w:rsidRPr="001E259A">
        <w:rPr>
          <w:b/>
          <w:noProof/>
        </w:rPr>
        <w:t>POVABILO K ODDAJI PONUDBE</w:t>
      </w:r>
      <w:bookmarkEnd w:id="0"/>
      <w:bookmarkEnd w:id="1"/>
      <w:bookmarkEnd w:id="2"/>
      <w:bookmarkEnd w:id="3"/>
      <w:bookmarkEnd w:id="4"/>
      <w:bookmarkEnd w:id="5"/>
    </w:p>
    <w:p w14:paraId="730A8612" w14:textId="77777777" w:rsidR="009E399D" w:rsidRPr="001E259A" w:rsidRDefault="009E399D" w:rsidP="009E399D">
      <w:pPr>
        <w:tabs>
          <w:tab w:val="left" w:pos="-180"/>
        </w:tabs>
        <w:rPr>
          <w:noProof/>
        </w:rPr>
      </w:pPr>
    </w:p>
    <w:p w14:paraId="4B8B7F87" w14:textId="77777777" w:rsidR="00D421C8" w:rsidRPr="001E259A" w:rsidRDefault="00D421C8" w:rsidP="00D421C8">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6" w:name="_Hlk103168395"/>
      <w:r w:rsidRPr="001E259A">
        <w:rPr>
          <w:rFonts w:cs="Arial"/>
          <w:noProof/>
        </w:rPr>
        <w:t>91/2015 z vsemi nadaljnjimi spremembami in dopolnitvami, v nadaljevanju ZJN-3</w:t>
      </w:r>
      <w:bookmarkEnd w:id="6"/>
      <w:r w:rsidRPr="001E259A">
        <w:rPr>
          <w:rFonts w:cs="Arial"/>
          <w:noProof/>
        </w:rPr>
        <w:t>), javno naročilo po odprtem postopku za:</w:t>
      </w:r>
    </w:p>
    <w:p w14:paraId="51FF3E4C" w14:textId="77777777" w:rsidR="009E399D" w:rsidRPr="001E259A" w:rsidRDefault="009E399D" w:rsidP="009E399D">
      <w:pPr>
        <w:tabs>
          <w:tab w:val="left" w:pos="-180"/>
        </w:tabs>
        <w:suppressAutoHyphens/>
        <w:rPr>
          <w:rFonts w:cs="Arial"/>
          <w:noProof/>
          <w:szCs w:val="20"/>
          <w:lang w:eastAsia="ar-SA"/>
        </w:rPr>
      </w:pPr>
    </w:p>
    <w:p w14:paraId="4805BDC1" w14:textId="7CDBA555" w:rsidR="009E7D38" w:rsidRPr="001E259A" w:rsidRDefault="009E399D" w:rsidP="009E7D38">
      <w:pPr>
        <w:rPr>
          <w:b/>
          <w:bCs/>
          <w:noProof/>
          <w:szCs w:val="20"/>
        </w:rPr>
      </w:pPr>
      <w:bookmarkStart w:id="7" w:name="_Hlk105489144"/>
      <w:r w:rsidRPr="001E259A">
        <w:rPr>
          <w:rFonts w:cs="Arial"/>
          <w:b/>
          <w:bCs/>
          <w:noProof/>
          <w:szCs w:val="20"/>
          <w:lang w:eastAsia="ar-SA"/>
        </w:rPr>
        <w:t xml:space="preserve">nakup </w:t>
      </w:r>
      <w:r w:rsidR="00BF5C01" w:rsidRPr="001E259A">
        <w:rPr>
          <w:b/>
          <w:bCs/>
          <w:noProof/>
          <w:szCs w:val="20"/>
        </w:rPr>
        <w:t>avdio mešaln</w:t>
      </w:r>
      <w:r w:rsidR="002D63A2" w:rsidRPr="001E259A">
        <w:rPr>
          <w:b/>
          <w:bCs/>
          <w:noProof/>
          <w:szCs w:val="20"/>
        </w:rPr>
        <w:t>e</w:t>
      </w:r>
      <w:r w:rsidR="00BF5C01" w:rsidRPr="001E259A">
        <w:rPr>
          <w:b/>
          <w:bCs/>
          <w:noProof/>
          <w:szCs w:val="20"/>
        </w:rPr>
        <w:t xml:space="preserve"> miz</w:t>
      </w:r>
      <w:r w:rsidR="002D63A2" w:rsidRPr="001E259A">
        <w:rPr>
          <w:b/>
          <w:bCs/>
          <w:noProof/>
          <w:szCs w:val="20"/>
        </w:rPr>
        <w:t>e</w:t>
      </w:r>
      <w:r w:rsidR="00416E0C" w:rsidRPr="001E259A">
        <w:rPr>
          <w:b/>
          <w:bCs/>
          <w:noProof/>
          <w:szCs w:val="20"/>
        </w:rPr>
        <w:t xml:space="preserve"> in </w:t>
      </w:r>
      <w:r w:rsidR="00AF416B">
        <w:rPr>
          <w:b/>
          <w:bCs/>
          <w:noProof/>
          <w:szCs w:val="20"/>
        </w:rPr>
        <w:t xml:space="preserve">pripadajoče </w:t>
      </w:r>
      <w:r w:rsidR="00416E0C" w:rsidRPr="001E259A">
        <w:rPr>
          <w:b/>
          <w:bCs/>
          <w:noProof/>
          <w:szCs w:val="20"/>
        </w:rPr>
        <w:t>programske opreme za sinhro studio.</w:t>
      </w:r>
    </w:p>
    <w:bookmarkEnd w:id="7"/>
    <w:p w14:paraId="1F4D6E48" w14:textId="77777777" w:rsidR="009E399D" w:rsidRPr="001E259A" w:rsidRDefault="009E399D" w:rsidP="009E7D38">
      <w:pPr>
        <w:suppressAutoHyphens/>
        <w:jc w:val="left"/>
        <w:rPr>
          <w:rFonts w:cs="Arial"/>
          <w:b/>
          <w:noProof/>
          <w:lang w:eastAsia="ar-SA"/>
        </w:rPr>
      </w:pPr>
    </w:p>
    <w:p w14:paraId="13A7DE95" w14:textId="77777777" w:rsidR="00A027B8" w:rsidRPr="001E259A" w:rsidRDefault="00A027B8" w:rsidP="00A027B8">
      <w:pPr>
        <w:rPr>
          <w:rFonts w:eastAsia="Calibri" w:cs="Arial"/>
          <w:noProof/>
          <w:szCs w:val="22"/>
        </w:rPr>
      </w:pPr>
      <w:bookmarkStart w:id="8" w:name="_Toc8536254"/>
      <w:bookmarkStart w:id="9" w:name="_Toc14052251"/>
      <w:bookmarkStart w:id="10" w:name="_Toc14052428"/>
      <w:bookmarkStart w:id="11" w:name="_Toc14055372"/>
      <w:bookmarkStart w:id="12" w:name="_Toc15030893"/>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9"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E259A">
          <w:rPr>
            <w:rFonts w:eastAsia="Calibri" w:cs="Arial"/>
            <w:noProof/>
            <w:color w:val="0000FF"/>
            <w:szCs w:val="22"/>
            <w:u w:val="single"/>
          </w:rPr>
          <w:t>https://ejn.gov.si/</w:t>
        </w:r>
      </w:hyperlink>
      <w:r w:rsidRPr="001E259A">
        <w:rPr>
          <w:rFonts w:eastAsia="Calibri" w:cs="Arial"/>
          <w:noProof/>
          <w:szCs w:val="22"/>
        </w:rPr>
        <w:t>.</w:t>
      </w:r>
    </w:p>
    <w:p w14:paraId="2A12C49C" w14:textId="77777777" w:rsidR="00A027B8" w:rsidRPr="001E259A" w:rsidRDefault="00A027B8" w:rsidP="00A027B8">
      <w:pPr>
        <w:rPr>
          <w:rFonts w:eastAsia="Calibri" w:cs="Arial"/>
          <w:noProof/>
          <w:szCs w:val="22"/>
        </w:rPr>
      </w:pPr>
    </w:p>
    <w:p w14:paraId="2D0D5D47" w14:textId="77777777" w:rsidR="00A027B8" w:rsidRPr="001E259A" w:rsidRDefault="00A027B8" w:rsidP="00A027B8">
      <w:pPr>
        <w:rPr>
          <w:rFonts w:cs="Arial"/>
          <w:noProof/>
          <w:szCs w:val="20"/>
        </w:rPr>
      </w:pPr>
      <w:r w:rsidRPr="001E259A">
        <w:rPr>
          <w:rFonts w:cs="Arial"/>
          <w:noProof/>
          <w:szCs w:val="20"/>
        </w:rPr>
        <w:t xml:space="preserve">Ponudnik se mora pred oddajo ponudbe registrirati na spletnem naslovu </w:t>
      </w:r>
      <w:hyperlink r:id="rId11"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12"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74C04701" w14:textId="77777777" w:rsidR="00A027B8" w:rsidRPr="001E259A" w:rsidRDefault="00A027B8" w:rsidP="00A027B8">
      <w:pPr>
        <w:rPr>
          <w:rFonts w:cs="Arial"/>
          <w:noProof/>
          <w:szCs w:val="20"/>
        </w:rPr>
      </w:pPr>
    </w:p>
    <w:p w14:paraId="0F70E5E1" w14:textId="77777777" w:rsidR="00A027B8" w:rsidRPr="001E259A" w:rsidRDefault="00A027B8" w:rsidP="00A027B8">
      <w:pPr>
        <w:rPr>
          <w:rFonts w:cs="Arial"/>
          <w:noProof/>
          <w:szCs w:val="20"/>
        </w:rPr>
      </w:pPr>
      <w:r w:rsidRPr="001E259A">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1E259A" w:rsidRDefault="00A027B8" w:rsidP="00A027B8">
      <w:pPr>
        <w:rPr>
          <w:rFonts w:cs="Arial"/>
          <w:noProof/>
          <w:szCs w:val="20"/>
        </w:rPr>
      </w:pPr>
    </w:p>
    <w:p w14:paraId="35239DA6" w14:textId="1691DA5D" w:rsidR="00A027B8" w:rsidRPr="001E259A" w:rsidRDefault="00A027B8" w:rsidP="00A027B8">
      <w:pPr>
        <w:rPr>
          <w:rFonts w:eastAsia="Calibri"/>
          <w:noProof/>
          <w:szCs w:val="22"/>
        </w:rPr>
      </w:pPr>
      <w:r w:rsidRPr="001E259A">
        <w:rPr>
          <w:rFonts w:eastAsia="Calibri" w:cs="Arial"/>
          <w:noProof/>
          <w:szCs w:val="22"/>
        </w:rPr>
        <w:t xml:space="preserve">Ponudba se šteje za pravočasno oddano, če jo naročnik prejme preko sistema e-JN </w:t>
      </w:r>
      <w:hyperlink r:id="rId13" w:history="1">
        <w:r w:rsidRPr="001E259A">
          <w:rPr>
            <w:rFonts w:eastAsia="Calibri" w:cs="Arial"/>
            <w:noProof/>
            <w:color w:val="0000FF"/>
            <w:szCs w:val="22"/>
            <w:u w:val="single"/>
          </w:rPr>
          <w:t>https://ejn.gov.si/</w:t>
        </w:r>
      </w:hyperlink>
      <w:r w:rsidRPr="001E259A">
        <w:rPr>
          <w:rFonts w:eastAsia="Calibri" w:cs="Arial"/>
          <w:noProof/>
          <w:szCs w:val="22"/>
        </w:rPr>
        <w:t xml:space="preserve">  </w:t>
      </w:r>
      <w:r w:rsidRPr="00B339E0">
        <w:rPr>
          <w:rFonts w:eastAsia="Calibri" w:cs="Arial"/>
          <w:b/>
          <w:noProof/>
          <w:szCs w:val="22"/>
        </w:rPr>
        <w:t xml:space="preserve">najkasneje do </w:t>
      </w:r>
      <w:bookmarkStart w:id="13" w:name="_Hlk56409037"/>
      <w:r w:rsidR="001B0313" w:rsidRPr="00B339E0">
        <w:rPr>
          <w:rFonts w:eastAsia="Calibri" w:cs="Arial"/>
          <w:b/>
          <w:noProof/>
          <w:szCs w:val="22"/>
        </w:rPr>
        <w:t>1</w:t>
      </w:r>
      <w:r w:rsidR="00F031B1">
        <w:rPr>
          <w:rFonts w:eastAsia="Calibri" w:cs="Arial"/>
          <w:b/>
          <w:noProof/>
          <w:szCs w:val="22"/>
        </w:rPr>
        <w:t>7</w:t>
      </w:r>
      <w:r w:rsidR="00D93146" w:rsidRPr="00B339E0">
        <w:rPr>
          <w:rFonts w:eastAsia="Calibri" w:cs="Arial"/>
          <w:b/>
          <w:noProof/>
          <w:szCs w:val="22"/>
        </w:rPr>
        <w:t>. 01. 2023</w:t>
      </w:r>
      <w:r w:rsidRPr="00B339E0">
        <w:rPr>
          <w:rFonts w:eastAsia="Calibri" w:cs="Arial"/>
          <w:i/>
          <w:noProof/>
          <w:szCs w:val="22"/>
        </w:rPr>
        <w:t xml:space="preserve"> </w:t>
      </w:r>
      <w:bookmarkEnd w:id="13"/>
      <w:r w:rsidRPr="00B339E0">
        <w:rPr>
          <w:rFonts w:eastAsia="Calibri"/>
          <w:b/>
          <w:noProof/>
          <w:szCs w:val="22"/>
        </w:rPr>
        <w:t>do 09:00 ure</w:t>
      </w:r>
      <w:r w:rsidRPr="00B339E0">
        <w:rPr>
          <w:rFonts w:eastAsia="Calibri"/>
          <w:noProof/>
          <w:szCs w:val="22"/>
        </w:rPr>
        <w:t>. Za oddano ponudbo se šteje ponudba, ki je v sistemu e-JN</w:t>
      </w:r>
      <w:r w:rsidRPr="001E259A">
        <w:rPr>
          <w:rFonts w:eastAsia="Calibri"/>
          <w:noProof/>
          <w:szCs w:val="22"/>
        </w:rPr>
        <w:t xml:space="preserve"> označena s statusom »ODDANA«. </w:t>
      </w:r>
    </w:p>
    <w:p w14:paraId="3263C5D8" w14:textId="77777777" w:rsidR="00A027B8" w:rsidRPr="001E259A" w:rsidRDefault="00A027B8" w:rsidP="00A027B8">
      <w:pPr>
        <w:rPr>
          <w:rFonts w:eastAsia="Calibri"/>
          <w:noProof/>
          <w:szCs w:val="22"/>
        </w:rPr>
      </w:pPr>
    </w:p>
    <w:p w14:paraId="38A9AF75" w14:textId="77777777" w:rsidR="00A027B8" w:rsidRPr="001E259A" w:rsidRDefault="00A027B8" w:rsidP="00A027B8">
      <w:pPr>
        <w:rPr>
          <w:rFonts w:eastAsia="Calibri"/>
          <w:noProof/>
          <w:szCs w:val="22"/>
        </w:rPr>
      </w:pPr>
      <w:r w:rsidRPr="001E25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1E259A" w:rsidRDefault="00A027B8" w:rsidP="00A027B8">
      <w:pPr>
        <w:rPr>
          <w:rFonts w:eastAsia="Calibri"/>
          <w:noProof/>
          <w:szCs w:val="22"/>
        </w:rPr>
      </w:pPr>
    </w:p>
    <w:p w14:paraId="4CCF3A9F" w14:textId="77777777" w:rsidR="00A027B8" w:rsidRPr="001E259A" w:rsidRDefault="00A027B8" w:rsidP="00A027B8">
      <w:pPr>
        <w:rPr>
          <w:rFonts w:eastAsia="Calibri"/>
          <w:noProof/>
          <w:szCs w:val="22"/>
        </w:rPr>
      </w:pPr>
      <w:r w:rsidRPr="001E259A">
        <w:rPr>
          <w:rFonts w:eastAsia="Calibri"/>
          <w:noProof/>
          <w:szCs w:val="22"/>
        </w:rPr>
        <w:t>Po preteku roka za predložitev ponudb ponudbe ne bo več mogoče oddati.</w:t>
      </w:r>
    </w:p>
    <w:p w14:paraId="4508CC30" w14:textId="77777777" w:rsidR="00A027B8" w:rsidRPr="001E259A" w:rsidRDefault="00A027B8" w:rsidP="00A027B8">
      <w:pPr>
        <w:rPr>
          <w:rFonts w:eastAsia="Calibri"/>
          <w:noProof/>
          <w:szCs w:val="22"/>
        </w:rPr>
      </w:pPr>
    </w:p>
    <w:p w14:paraId="7D8E32E3" w14:textId="77777777" w:rsidR="00A027B8" w:rsidRPr="001E259A" w:rsidRDefault="00A027B8" w:rsidP="00A027B8">
      <w:pPr>
        <w:rPr>
          <w:noProof/>
        </w:rPr>
      </w:pPr>
      <w:r w:rsidRPr="001E259A">
        <w:rPr>
          <w:noProof/>
        </w:rPr>
        <w:t xml:space="preserve">Dostop do povezave za oddajo elektronske ponudbe v tem postopku javnega naročila je na naslednji povezavi:  </w:t>
      </w:r>
    </w:p>
    <w:p w14:paraId="53432C6B" w14:textId="77777777" w:rsidR="00A027B8" w:rsidRPr="001E259A" w:rsidRDefault="00A027B8" w:rsidP="00A027B8">
      <w:pPr>
        <w:rPr>
          <w:noProof/>
        </w:rPr>
      </w:pPr>
    </w:p>
    <w:p w14:paraId="541E10D2" w14:textId="390F6EE5" w:rsidR="00F03B7D" w:rsidRPr="00B90597" w:rsidRDefault="00B90597" w:rsidP="00A027B8">
      <w:pPr>
        <w:rPr>
          <w:u w:val="single"/>
        </w:rPr>
      </w:pPr>
      <w:hyperlink r:id="rId14" w:history="1">
        <w:r w:rsidRPr="00B90597">
          <w:rPr>
            <w:rStyle w:val="Hyperlink"/>
            <w:u w:val="single"/>
          </w:rPr>
          <w:t>https://ejn.gov.si/ponudba/pages/aktualno/aktualno_jnc_podrobno.xhtml?zadevaId=20932</w:t>
        </w:r>
      </w:hyperlink>
    </w:p>
    <w:p w14:paraId="3CF4A615" w14:textId="77777777" w:rsidR="00B90597" w:rsidRPr="001E259A" w:rsidRDefault="00B90597" w:rsidP="00A027B8">
      <w:pPr>
        <w:rPr>
          <w:rFonts w:eastAsia="Calibri" w:cs="Arial"/>
          <w:noProof/>
          <w:szCs w:val="22"/>
        </w:rPr>
      </w:pPr>
    </w:p>
    <w:p w14:paraId="7938C0BF" w14:textId="6BF55AAB" w:rsidR="00A027B8" w:rsidRPr="001E259A" w:rsidRDefault="00A027B8" w:rsidP="00A027B8">
      <w:pPr>
        <w:rPr>
          <w:rFonts w:eastAsia="Calibri" w:cs="Arial"/>
          <w:noProof/>
          <w:szCs w:val="22"/>
        </w:rPr>
      </w:pPr>
      <w:r w:rsidRPr="00B339E0">
        <w:rPr>
          <w:rFonts w:eastAsia="Calibri" w:cs="Arial"/>
          <w:noProof/>
          <w:szCs w:val="22"/>
        </w:rPr>
        <w:t xml:space="preserve">Odpiranje ponudb bo potekalo avtomatično v sistemu e-JN dne </w:t>
      </w:r>
      <w:r w:rsidR="001B0313" w:rsidRPr="00B339E0">
        <w:rPr>
          <w:rFonts w:eastAsia="Calibri" w:cs="Arial"/>
          <w:b/>
          <w:bCs/>
          <w:noProof/>
          <w:szCs w:val="22"/>
        </w:rPr>
        <w:t>1</w:t>
      </w:r>
      <w:r w:rsidR="006720D4">
        <w:rPr>
          <w:rFonts w:eastAsia="Calibri" w:cs="Arial"/>
          <w:b/>
          <w:bCs/>
          <w:noProof/>
          <w:szCs w:val="22"/>
        </w:rPr>
        <w:t>7</w:t>
      </w:r>
      <w:r w:rsidR="00D93146" w:rsidRPr="00B339E0">
        <w:rPr>
          <w:rFonts w:eastAsia="Calibri" w:cs="Arial"/>
          <w:b/>
          <w:bCs/>
          <w:noProof/>
          <w:szCs w:val="22"/>
        </w:rPr>
        <w:t>.</w:t>
      </w:r>
      <w:r w:rsidR="00D93146" w:rsidRPr="00B339E0">
        <w:rPr>
          <w:rFonts w:eastAsia="Calibri" w:cs="Arial"/>
          <w:b/>
          <w:noProof/>
          <w:szCs w:val="22"/>
        </w:rPr>
        <w:t xml:space="preserve"> 01. 2023</w:t>
      </w:r>
      <w:r w:rsidRPr="00B339E0">
        <w:rPr>
          <w:rFonts w:eastAsia="Calibri" w:cs="Arial"/>
          <w:b/>
          <w:bCs/>
          <w:noProof/>
          <w:szCs w:val="22"/>
        </w:rPr>
        <w:t xml:space="preserve"> </w:t>
      </w:r>
      <w:r w:rsidRPr="00B339E0">
        <w:rPr>
          <w:rFonts w:eastAsia="Calibri"/>
          <w:noProof/>
          <w:szCs w:val="22"/>
        </w:rPr>
        <w:t xml:space="preserve">in se bo začelo </w:t>
      </w:r>
      <w:r w:rsidRPr="00B339E0">
        <w:rPr>
          <w:rFonts w:eastAsia="Calibri"/>
          <w:b/>
          <w:noProof/>
          <w:szCs w:val="22"/>
        </w:rPr>
        <w:t xml:space="preserve">ob </w:t>
      </w:r>
      <w:r w:rsidR="00CF2B1F" w:rsidRPr="00B339E0">
        <w:rPr>
          <w:rFonts w:eastAsia="Calibri"/>
          <w:b/>
          <w:noProof/>
          <w:szCs w:val="22"/>
        </w:rPr>
        <w:t>13</w:t>
      </w:r>
      <w:r w:rsidRPr="00B339E0">
        <w:rPr>
          <w:rFonts w:eastAsia="Calibri"/>
          <w:b/>
          <w:noProof/>
          <w:szCs w:val="22"/>
        </w:rPr>
        <w:t>:0</w:t>
      </w:r>
      <w:r w:rsidR="00CF2B1F" w:rsidRPr="00B339E0">
        <w:rPr>
          <w:rFonts w:eastAsia="Calibri"/>
          <w:b/>
          <w:noProof/>
          <w:szCs w:val="22"/>
        </w:rPr>
        <w:t>0</w:t>
      </w:r>
      <w:r w:rsidRPr="001E259A">
        <w:rPr>
          <w:rFonts w:eastAsia="Calibri"/>
          <w:b/>
          <w:noProof/>
          <w:szCs w:val="22"/>
        </w:rPr>
        <w:t xml:space="preserve"> uri</w:t>
      </w:r>
      <w:r w:rsidRPr="001E259A">
        <w:rPr>
          <w:rFonts w:eastAsia="Calibri"/>
          <w:noProof/>
          <w:szCs w:val="22"/>
        </w:rPr>
        <w:t xml:space="preserve"> na spletnem naslovu </w:t>
      </w:r>
      <w:hyperlink r:id="rId15" w:history="1">
        <w:r w:rsidRPr="001E259A">
          <w:rPr>
            <w:rFonts w:eastAsia="Calibri" w:cs="Arial"/>
            <w:noProof/>
            <w:color w:val="0000FF"/>
            <w:szCs w:val="22"/>
            <w:u w:val="single"/>
          </w:rPr>
          <w:t>https://ejn.gov.si/</w:t>
        </w:r>
      </w:hyperlink>
      <w:r w:rsidRPr="001E259A">
        <w:rPr>
          <w:rFonts w:eastAsia="Calibri" w:cs="Arial"/>
          <w:noProof/>
          <w:szCs w:val="22"/>
        </w:rPr>
        <w:t xml:space="preserve">. </w:t>
      </w:r>
    </w:p>
    <w:p w14:paraId="11474870" w14:textId="77777777" w:rsidR="00A027B8" w:rsidRPr="001E259A" w:rsidRDefault="00A027B8" w:rsidP="00A027B8">
      <w:pPr>
        <w:rPr>
          <w:rFonts w:eastAsia="Calibri" w:cs="Arial"/>
          <w:noProof/>
          <w:szCs w:val="22"/>
        </w:rPr>
      </w:pPr>
    </w:p>
    <w:p w14:paraId="76B2BDA3" w14:textId="77777777" w:rsidR="00A027B8" w:rsidRPr="001E259A" w:rsidRDefault="00A027B8" w:rsidP="00A027B8">
      <w:pPr>
        <w:rPr>
          <w:noProof/>
        </w:rPr>
      </w:pPr>
      <w:r w:rsidRPr="001E259A">
        <w:rPr>
          <w:rFonts w:eastAsia="Calibri"/>
          <w:noProof/>
          <w:szCs w:val="22"/>
        </w:rPr>
        <w:t>Odpiranje poteka tako, da sistem e-JN samodejno ob uri, ki je določena za javno odpiranje ponudb, prikaže podatke o ponudniku, o variantah, če so bile zahtevane oziroma dovoljene,</w:t>
      </w:r>
      <w:r w:rsidRPr="001E259A">
        <w:rPr>
          <w:rFonts w:eastAsia="Calibri"/>
          <w:noProof/>
        </w:rPr>
        <w:t xml:space="preserve"> skupni ponudbeni vrednosti ponudbe ter</w:t>
      </w:r>
      <w:r w:rsidRPr="001E259A">
        <w:rPr>
          <w:rFonts w:eastAsia="Calibri"/>
          <w:noProof/>
          <w:szCs w:val="22"/>
        </w:rPr>
        <w:t xml:space="preserve"> omogoči dostop do dokumenta, ki ga ponudnik naloži v sistem e-JN pod razdelek »</w:t>
      </w:r>
      <w:r w:rsidRPr="001E259A">
        <w:rPr>
          <w:rFonts w:eastAsia="Calibri"/>
          <w:noProof/>
        </w:rPr>
        <w:t xml:space="preserve">Skupna ponudbena vrednost«, v del »Predračun«. </w:t>
      </w:r>
    </w:p>
    <w:p w14:paraId="22CB486B" w14:textId="77777777" w:rsidR="00DB0406" w:rsidRPr="001E259A" w:rsidRDefault="00DB0406" w:rsidP="00DB0406">
      <w:pPr>
        <w:tabs>
          <w:tab w:val="left" w:pos="-180"/>
          <w:tab w:val="center" w:pos="7020"/>
        </w:tabs>
        <w:rPr>
          <w:rFonts w:cs="Arial"/>
          <w:noProof/>
        </w:rPr>
      </w:pPr>
    </w:p>
    <w:p w14:paraId="6BA608AF" w14:textId="77777777" w:rsidR="00DB0406" w:rsidRPr="001E259A" w:rsidRDefault="00DB0406" w:rsidP="00DB0406">
      <w:pPr>
        <w:tabs>
          <w:tab w:val="left" w:pos="-180"/>
          <w:tab w:val="center" w:pos="7020"/>
        </w:tabs>
        <w:rPr>
          <w:rFonts w:cs="Arial"/>
          <w:noProof/>
        </w:rPr>
      </w:pPr>
    </w:p>
    <w:p w14:paraId="5BA81D48" w14:textId="77777777" w:rsidR="00DB0406" w:rsidRPr="001E259A" w:rsidRDefault="00DB0406" w:rsidP="00DB0406">
      <w:pPr>
        <w:tabs>
          <w:tab w:val="left" w:pos="-180"/>
          <w:tab w:val="center" w:pos="7020"/>
        </w:tabs>
        <w:rPr>
          <w:rFonts w:cs="Arial"/>
          <w:noProof/>
        </w:rPr>
      </w:pPr>
    </w:p>
    <w:p w14:paraId="5B7828CC" w14:textId="3DEC0EDF" w:rsidR="00DB0406" w:rsidRPr="001E259A" w:rsidRDefault="00DB0406" w:rsidP="00DB0406">
      <w:pPr>
        <w:tabs>
          <w:tab w:val="left" w:pos="-180"/>
          <w:tab w:val="center" w:pos="7020"/>
        </w:tabs>
        <w:rPr>
          <w:rFonts w:cs="Arial"/>
          <w:noProof/>
        </w:rPr>
      </w:pPr>
      <w:r w:rsidRPr="00B339E0">
        <w:rPr>
          <w:rFonts w:cs="Arial"/>
          <w:noProof/>
        </w:rPr>
        <w:t xml:space="preserve">Ljubljana,  </w:t>
      </w:r>
      <w:r w:rsidR="00A16316" w:rsidRPr="00B339E0">
        <w:rPr>
          <w:rFonts w:cs="Arial"/>
          <w:noProof/>
        </w:rPr>
        <w:t>0</w:t>
      </w:r>
      <w:r w:rsidR="006720D4">
        <w:rPr>
          <w:rFonts w:cs="Arial"/>
          <w:noProof/>
        </w:rPr>
        <w:t>9</w:t>
      </w:r>
      <w:r w:rsidR="00A16316" w:rsidRPr="00B339E0">
        <w:rPr>
          <w:rFonts w:cs="Arial"/>
          <w:noProof/>
        </w:rPr>
        <w:t>. 12</w:t>
      </w:r>
      <w:r w:rsidRPr="00B339E0">
        <w:rPr>
          <w:rFonts w:cs="Arial"/>
          <w:noProof/>
        </w:rPr>
        <w:t>.</w:t>
      </w:r>
      <w:r w:rsidR="00A027B8" w:rsidRPr="00B339E0">
        <w:rPr>
          <w:rFonts w:cs="Arial"/>
          <w:noProof/>
        </w:rPr>
        <w:t xml:space="preserve"> </w:t>
      </w:r>
      <w:r w:rsidRPr="00B339E0">
        <w:rPr>
          <w:rFonts w:cs="Arial"/>
          <w:noProof/>
        </w:rPr>
        <w:t>202</w:t>
      </w:r>
      <w:r w:rsidR="00CF2B1F" w:rsidRPr="00B339E0">
        <w:rPr>
          <w:rFonts w:cs="Arial"/>
          <w:noProof/>
        </w:rPr>
        <w:t>2</w:t>
      </w:r>
      <w:r w:rsidRPr="00B339E0">
        <w:rPr>
          <w:rFonts w:cs="Arial"/>
          <w:noProof/>
        </w:rPr>
        <w:tab/>
        <w:t>Komercialna služba</w:t>
      </w:r>
    </w:p>
    <w:p w14:paraId="2BC20B8D" w14:textId="77777777" w:rsidR="00DB0406" w:rsidRPr="001E259A" w:rsidRDefault="00DB0406" w:rsidP="00DB0406">
      <w:pPr>
        <w:tabs>
          <w:tab w:val="left" w:pos="-180"/>
          <w:tab w:val="center" w:pos="7020"/>
        </w:tabs>
        <w:rPr>
          <w:rFonts w:cs="Arial"/>
          <w:noProof/>
        </w:rPr>
      </w:pPr>
      <w:r w:rsidRPr="001E259A">
        <w:rPr>
          <w:rFonts w:cs="Arial"/>
          <w:noProof/>
        </w:rPr>
        <w:t xml:space="preserve">     </w:t>
      </w:r>
      <w:r w:rsidRPr="001E259A">
        <w:rPr>
          <w:rFonts w:cs="Arial"/>
          <w:noProof/>
        </w:rPr>
        <w:tab/>
        <w:t>RTV Slovenija</w:t>
      </w:r>
    </w:p>
    <w:p w14:paraId="4E41FA36" w14:textId="77777777" w:rsidR="00DB0406" w:rsidRPr="001E259A" w:rsidRDefault="00DB0406" w:rsidP="00DB0406">
      <w:pPr>
        <w:spacing w:after="200" w:line="276" w:lineRule="auto"/>
        <w:jc w:val="left"/>
        <w:rPr>
          <w:rFonts w:cs="Arial"/>
          <w:b/>
          <w:noProof/>
          <w:kern w:val="32"/>
          <w:sz w:val="24"/>
          <w:szCs w:val="32"/>
        </w:rPr>
      </w:pPr>
      <w:r w:rsidRPr="001E259A">
        <w:rPr>
          <w:b/>
          <w:noProof/>
        </w:rPr>
        <w:br w:type="page"/>
      </w:r>
    </w:p>
    <w:p w14:paraId="438D4E5C" w14:textId="77777777" w:rsidR="009E399D" w:rsidRPr="001E259A" w:rsidRDefault="009E399D" w:rsidP="009E399D">
      <w:pPr>
        <w:pStyle w:val="Heading1"/>
        <w:rPr>
          <w:b/>
          <w:noProof/>
        </w:rPr>
      </w:pPr>
      <w:bookmarkStart w:id="14" w:name="_Toc121306924"/>
      <w:r w:rsidRPr="001E259A">
        <w:rPr>
          <w:b/>
          <w:noProof/>
        </w:rPr>
        <w:lastRenderedPageBreak/>
        <w:t>NAVODILO PONUDNIKOM ZA IZDELAVO PONUDBE</w:t>
      </w:r>
      <w:bookmarkEnd w:id="8"/>
      <w:bookmarkEnd w:id="9"/>
      <w:bookmarkEnd w:id="10"/>
      <w:bookmarkEnd w:id="11"/>
      <w:bookmarkEnd w:id="12"/>
      <w:bookmarkEnd w:id="14"/>
    </w:p>
    <w:p w14:paraId="1F03E615" w14:textId="77777777" w:rsidR="009E399D" w:rsidRPr="001E259A" w:rsidRDefault="009E399D" w:rsidP="009E399D">
      <w:pPr>
        <w:rPr>
          <w:noProof/>
          <w:sz w:val="22"/>
          <w:u w:val="single"/>
        </w:rPr>
      </w:pPr>
    </w:p>
    <w:p w14:paraId="739E721E" w14:textId="77777777" w:rsidR="009E399D" w:rsidRPr="001E259A" w:rsidRDefault="009E399D" w:rsidP="00A854BA">
      <w:pPr>
        <w:pStyle w:val="Heading2"/>
        <w:numPr>
          <w:ilvl w:val="1"/>
          <w:numId w:val="1"/>
        </w:numPr>
        <w:rPr>
          <w:b/>
          <w:noProof/>
          <w:sz w:val="22"/>
          <w:szCs w:val="22"/>
          <w:lang w:eastAsia="ar-SA"/>
        </w:rPr>
      </w:pPr>
      <w:bookmarkStart w:id="15" w:name="_Toc14052252"/>
      <w:bookmarkStart w:id="16" w:name="_Toc14052429"/>
      <w:bookmarkStart w:id="17" w:name="_Toc14055373"/>
      <w:bookmarkStart w:id="18" w:name="_Toc121306925"/>
      <w:r w:rsidRPr="001E259A">
        <w:rPr>
          <w:b/>
          <w:noProof/>
          <w:sz w:val="22"/>
          <w:szCs w:val="22"/>
          <w:lang w:eastAsia="ar-SA"/>
        </w:rPr>
        <w:t>N</w:t>
      </w:r>
      <w:bookmarkEnd w:id="15"/>
      <w:bookmarkEnd w:id="16"/>
      <w:bookmarkEnd w:id="17"/>
      <w:r w:rsidRPr="001E259A">
        <w:rPr>
          <w:b/>
          <w:noProof/>
          <w:sz w:val="22"/>
          <w:szCs w:val="22"/>
          <w:lang w:eastAsia="ar-SA"/>
        </w:rPr>
        <w:t>aročnik javnega naročila</w:t>
      </w:r>
      <w:bookmarkEnd w:id="18"/>
    </w:p>
    <w:p w14:paraId="208CD579" w14:textId="77777777" w:rsidR="009E399D" w:rsidRPr="001E259A" w:rsidRDefault="009E399D" w:rsidP="009E399D">
      <w:pPr>
        <w:rPr>
          <w:noProof/>
          <w:sz w:val="22"/>
        </w:rPr>
      </w:pPr>
    </w:p>
    <w:p w14:paraId="55E63E13" w14:textId="77777777" w:rsidR="009E399D" w:rsidRPr="001E259A" w:rsidRDefault="009E399D" w:rsidP="009E399D">
      <w:pPr>
        <w:rPr>
          <w:b/>
          <w:noProof/>
        </w:rPr>
      </w:pPr>
      <w:bookmarkStart w:id="19" w:name="_Toc14052253"/>
      <w:bookmarkStart w:id="20" w:name="_Toc14052430"/>
      <w:bookmarkStart w:id="21" w:name="_Toc14055374"/>
      <w:r w:rsidRPr="001E259A">
        <w:rPr>
          <w:b/>
          <w:noProof/>
        </w:rPr>
        <w:t>Radiotelevizija Slovenija, Javni zavod, Kolodvorska 2, 1550 Ljubljana</w:t>
      </w:r>
    </w:p>
    <w:p w14:paraId="7CE844CD" w14:textId="77777777" w:rsidR="009E399D" w:rsidRPr="001E259A" w:rsidRDefault="009E399D" w:rsidP="009E399D">
      <w:pPr>
        <w:rPr>
          <w:noProof/>
        </w:rPr>
      </w:pPr>
      <w:r w:rsidRPr="001E259A">
        <w:rPr>
          <w:noProof/>
        </w:rPr>
        <w:t>Identifikacijska štev. za DDV: SI29865174; Matična štev.: 5056497</w:t>
      </w:r>
    </w:p>
    <w:p w14:paraId="75A46DDF" w14:textId="77777777" w:rsidR="009E399D" w:rsidRPr="001E259A" w:rsidRDefault="009E399D" w:rsidP="009E399D">
      <w:pPr>
        <w:rPr>
          <w:noProof/>
        </w:rPr>
      </w:pPr>
    </w:p>
    <w:p w14:paraId="4017F887" w14:textId="77777777" w:rsidR="009E399D" w:rsidRPr="001E259A" w:rsidRDefault="009E399D" w:rsidP="009E399D">
      <w:pPr>
        <w:rPr>
          <w:noProof/>
        </w:rPr>
      </w:pPr>
      <w:r w:rsidRPr="001E259A">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Pr="001E259A">
        <w:rPr>
          <w:rFonts w:cs="Arial"/>
          <w:noProof/>
          <w:color w:val="282828"/>
          <w:szCs w:val="20"/>
        </w:rPr>
        <w:t>dokumentacije v zvezi z oddajo javnega naročila</w:t>
      </w:r>
      <w:r w:rsidRPr="001E259A">
        <w:rPr>
          <w:noProof/>
        </w:rPr>
        <w:t>.</w:t>
      </w:r>
    </w:p>
    <w:p w14:paraId="72A617E6" w14:textId="77777777" w:rsidR="009E399D" w:rsidRPr="001E259A" w:rsidRDefault="009E399D" w:rsidP="009E399D">
      <w:pPr>
        <w:rPr>
          <w:b/>
          <w:bCs/>
          <w:noProof/>
        </w:rPr>
      </w:pPr>
    </w:p>
    <w:p w14:paraId="68EFCFFC" w14:textId="77777777" w:rsidR="009E399D" w:rsidRPr="001E259A" w:rsidRDefault="009E399D" w:rsidP="009E399D">
      <w:pPr>
        <w:pStyle w:val="BodyText3"/>
        <w:rPr>
          <w:b/>
          <w:noProof/>
          <w:sz w:val="20"/>
          <w:lang w:val="sl-SI"/>
        </w:rPr>
      </w:pPr>
      <w:r w:rsidRPr="001E259A">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1E259A" w:rsidRDefault="009E399D" w:rsidP="009E399D">
      <w:pPr>
        <w:pStyle w:val="Footer"/>
        <w:tabs>
          <w:tab w:val="clear" w:pos="4153"/>
          <w:tab w:val="clear" w:pos="8306"/>
        </w:tabs>
        <w:rPr>
          <w:rFonts w:ascii="Arial" w:hAnsi="Arial"/>
          <w:noProof/>
          <w:lang w:val="sl-SI"/>
        </w:rPr>
      </w:pPr>
    </w:p>
    <w:p w14:paraId="6150B2FB" w14:textId="77777777" w:rsidR="009E399D" w:rsidRPr="001E259A" w:rsidRDefault="009E399D" w:rsidP="009E399D">
      <w:pPr>
        <w:pStyle w:val="BodyText3"/>
        <w:rPr>
          <w:b/>
          <w:noProof/>
          <w:sz w:val="20"/>
          <w:lang w:val="sl-SI"/>
        </w:rPr>
      </w:pPr>
      <w:r w:rsidRPr="001E259A">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1E259A" w:rsidRDefault="009E399D" w:rsidP="009E399D">
      <w:pPr>
        <w:rPr>
          <w:b/>
          <w:noProof/>
        </w:rPr>
      </w:pPr>
    </w:p>
    <w:p w14:paraId="4484ECD5" w14:textId="77777777" w:rsidR="009E399D" w:rsidRPr="001E259A" w:rsidRDefault="009E399D" w:rsidP="009E399D">
      <w:pPr>
        <w:suppressAutoHyphens/>
        <w:rPr>
          <w:rFonts w:cs="Arial"/>
          <w:noProof/>
          <w:szCs w:val="20"/>
          <w:lang w:eastAsia="ar-SA"/>
        </w:rPr>
      </w:pPr>
      <w:r w:rsidRPr="001E259A">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1E259A" w:rsidRDefault="009E399D" w:rsidP="009E399D">
      <w:pPr>
        <w:rPr>
          <w:noProof/>
        </w:rPr>
      </w:pPr>
    </w:p>
    <w:p w14:paraId="2412FD4A" w14:textId="77777777" w:rsidR="009E399D" w:rsidRPr="001E259A" w:rsidRDefault="009E399D" w:rsidP="009E399D">
      <w:pPr>
        <w:rPr>
          <w:noProof/>
        </w:rPr>
      </w:pPr>
    </w:p>
    <w:p w14:paraId="078BD77A" w14:textId="77777777" w:rsidR="009E399D" w:rsidRPr="001E259A" w:rsidRDefault="009E399D" w:rsidP="009E399D">
      <w:pPr>
        <w:rPr>
          <w:noProof/>
        </w:rPr>
      </w:pPr>
    </w:p>
    <w:p w14:paraId="1AD623C3" w14:textId="77777777" w:rsidR="009E399D" w:rsidRPr="001E259A" w:rsidRDefault="009E399D" w:rsidP="00A854BA">
      <w:pPr>
        <w:pStyle w:val="Heading2"/>
        <w:numPr>
          <w:ilvl w:val="1"/>
          <w:numId w:val="1"/>
        </w:numPr>
        <w:rPr>
          <w:b/>
          <w:noProof/>
          <w:sz w:val="22"/>
          <w:szCs w:val="22"/>
          <w:lang w:eastAsia="ar-SA"/>
        </w:rPr>
      </w:pPr>
      <w:bookmarkStart w:id="22" w:name="_Toc121306926"/>
      <w:r w:rsidRPr="001E259A">
        <w:rPr>
          <w:b/>
          <w:noProof/>
          <w:sz w:val="22"/>
          <w:szCs w:val="22"/>
          <w:lang w:eastAsia="ar-SA"/>
        </w:rPr>
        <w:t>P</w:t>
      </w:r>
      <w:bookmarkEnd w:id="19"/>
      <w:bookmarkEnd w:id="20"/>
      <w:bookmarkEnd w:id="21"/>
      <w:r w:rsidRPr="001E259A">
        <w:rPr>
          <w:b/>
          <w:noProof/>
          <w:sz w:val="22"/>
          <w:szCs w:val="22"/>
          <w:lang w:eastAsia="ar-SA"/>
        </w:rPr>
        <w:t>ravna podlaga</w:t>
      </w:r>
      <w:bookmarkEnd w:id="22"/>
    </w:p>
    <w:p w14:paraId="2426AB69" w14:textId="77777777" w:rsidR="009E399D" w:rsidRPr="001E259A" w:rsidRDefault="009E399D" w:rsidP="009E399D">
      <w:pPr>
        <w:rPr>
          <w:noProof/>
        </w:rPr>
      </w:pPr>
    </w:p>
    <w:p w14:paraId="59655338" w14:textId="77777777" w:rsidR="00982DD2" w:rsidRPr="001E259A" w:rsidRDefault="00982DD2" w:rsidP="00982DD2">
      <w:pPr>
        <w:pStyle w:val="BodyText"/>
        <w:rPr>
          <w:b/>
          <w:noProof/>
        </w:rPr>
      </w:pPr>
      <w:r w:rsidRPr="001E259A">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1E259A" w:rsidRDefault="009E399D" w:rsidP="009E399D">
      <w:pPr>
        <w:pStyle w:val="BodyText"/>
        <w:rPr>
          <w:b/>
          <w:noProof/>
        </w:rPr>
      </w:pPr>
    </w:p>
    <w:p w14:paraId="2612F68D" w14:textId="77777777" w:rsidR="009E399D" w:rsidRPr="001E259A" w:rsidRDefault="009E399D" w:rsidP="009E399D">
      <w:pPr>
        <w:pStyle w:val="BodyText"/>
        <w:rPr>
          <w:b/>
          <w:noProof/>
        </w:rPr>
      </w:pPr>
    </w:p>
    <w:p w14:paraId="408946C8" w14:textId="77777777" w:rsidR="009E399D" w:rsidRPr="001E259A" w:rsidRDefault="009E399D" w:rsidP="00A854BA">
      <w:pPr>
        <w:pStyle w:val="Heading2"/>
        <w:numPr>
          <w:ilvl w:val="1"/>
          <w:numId w:val="1"/>
        </w:numPr>
        <w:rPr>
          <w:b/>
          <w:noProof/>
          <w:sz w:val="22"/>
          <w:szCs w:val="22"/>
          <w:lang w:eastAsia="ar-SA"/>
        </w:rPr>
      </w:pPr>
      <w:bookmarkStart w:id="23" w:name="_Toc14052254"/>
      <w:bookmarkStart w:id="24" w:name="_Toc14052431"/>
      <w:bookmarkStart w:id="25" w:name="_Toc14055375"/>
      <w:bookmarkStart w:id="26" w:name="_Toc121306927"/>
      <w:r w:rsidRPr="001E259A">
        <w:rPr>
          <w:b/>
          <w:noProof/>
          <w:sz w:val="22"/>
          <w:szCs w:val="22"/>
          <w:lang w:eastAsia="ar-SA"/>
        </w:rPr>
        <w:t>T</w:t>
      </w:r>
      <w:bookmarkEnd w:id="23"/>
      <w:bookmarkEnd w:id="24"/>
      <w:bookmarkEnd w:id="25"/>
      <w:r w:rsidRPr="001E259A">
        <w:rPr>
          <w:b/>
          <w:noProof/>
          <w:sz w:val="22"/>
          <w:szCs w:val="22"/>
          <w:lang w:eastAsia="ar-SA"/>
        </w:rPr>
        <w:t>emeljna pravila poslovanja</w:t>
      </w:r>
      <w:bookmarkEnd w:id="26"/>
    </w:p>
    <w:p w14:paraId="6D6D2C0A" w14:textId="77777777" w:rsidR="009E399D" w:rsidRPr="001E259A" w:rsidRDefault="009E399D" w:rsidP="009E399D">
      <w:pPr>
        <w:rPr>
          <w:noProof/>
        </w:rPr>
      </w:pPr>
    </w:p>
    <w:p w14:paraId="103F5D1E" w14:textId="77777777" w:rsidR="009E399D" w:rsidRPr="001E259A" w:rsidRDefault="009E399D" w:rsidP="009E399D">
      <w:pPr>
        <w:pStyle w:val="BodyText"/>
        <w:rPr>
          <w:noProof/>
        </w:rPr>
      </w:pPr>
      <w:r w:rsidRPr="001E259A">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1E259A" w:rsidRDefault="009E399D" w:rsidP="009E399D">
      <w:pPr>
        <w:pStyle w:val="BodyText"/>
        <w:rPr>
          <w:noProof/>
        </w:rPr>
      </w:pPr>
    </w:p>
    <w:p w14:paraId="6C010E98" w14:textId="77777777" w:rsidR="009E399D" w:rsidRPr="001E259A" w:rsidRDefault="009E399D" w:rsidP="009E399D">
      <w:pPr>
        <w:pStyle w:val="BodyText"/>
        <w:rPr>
          <w:noProof/>
        </w:rPr>
      </w:pPr>
      <w:r w:rsidRPr="001E259A">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1E259A" w:rsidRDefault="009E399D" w:rsidP="009E399D">
      <w:pPr>
        <w:rPr>
          <w:noProof/>
        </w:rPr>
      </w:pPr>
    </w:p>
    <w:p w14:paraId="4A6EE566" w14:textId="77777777" w:rsidR="009E399D" w:rsidRPr="001E259A" w:rsidRDefault="009E399D" w:rsidP="009E399D">
      <w:pPr>
        <w:rPr>
          <w:noProof/>
        </w:rPr>
      </w:pPr>
    </w:p>
    <w:p w14:paraId="1B6351CC" w14:textId="77777777" w:rsidR="009E399D" w:rsidRPr="001E259A" w:rsidRDefault="009E399D" w:rsidP="009E399D">
      <w:pPr>
        <w:rPr>
          <w:noProof/>
        </w:rPr>
      </w:pPr>
    </w:p>
    <w:p w14:paraId="4C45CD7C" w14:textId="77777777" w:rsidR="009E399D" w:rsidRPr="001E259A" w:rsidRDefault="009E399D" w:rsidP="009E399D">
      <w:pPr>
        <w:rPr>
          <w:noProof/>
        </w:rPr>
      </w:pPr>
    </w:p>
    <w:p w14:paraId="2CE8E7BD" w14:textId="77777777" w:rsidR="009E399D" w:rsidRPr="001E259A" w:rsidRDefault="009E399D" w:rsidP="009E399D">
      <w:pPr>
        <w:rPr>
          <w:noProof/>
        </w:rPr>
      </w:pPr>
    </w:p>
    <w:p w14:paraId="7E0F0164" w14:textId="77777777" w:rsidR="009E399D" w:rsidRPr="001E259A" w:rsidRDefault="009E399D" w:rsidP="009E399D">
      <w:pPr>
        <w:jc w:val="left"/>
        <w:rPr>
          <w:noProof/>
        </w:rPr>
      </w:pPr>
      <w:r w:rsidRPr="001E259A">
        <w:rPr>
          <w:noProof/>
        </w:rPr>
        <w:br w:type="page"/>
      </w:r>
    </w:p>
    <w:p w14:paraId="20B56153" w14:textId="77777777" w:rsidR="009E399D" w:rsidRPr="001E259A" w:rsidRDefault="009E399D" w:rsidP="009E399D">
      <w:pPr>
        <w:pStyle w:val="Heading1"/>
        <w:rPr>
          <w:b/>
          <w:noProof/>
        </w:rPr>
      </w:pPr>
      <w:bookmarkStart w:id="27" w:name="_Toc224698174"/>
      <w:bookmarkStart w:id="28" w:name="_Toc224967098"/>
      <w:bookmarkStart w:id="29" w:name="_Toc478459070"/>
      <w:bookmarkStart w:id="30" w:name="_Toc121306928"/>
      <w:bookmarkStart w:id="31" w:name="_Toc14052255"/>
      <w:bookmarkStart w:id="32" w:name="_Toc14052432"/>
      <w:bookmarkStart w:id="33" w:name="_Toc14055376"/>
      <w:bookmarkStart w:id="34" w:name="_Toc15030895"/>
      <w:bookmarkStart w:id="35" w:name="_Toc224527381"/>
      <w:r w:rsidRPr="001E259A">
        <w:rPr>
          <w:b/>
          <w:noProof/>
        </w:rPr>
        <w:lastRenderedPageBreak/>
        <w:t>PREDMET JAVNEGA NAROČILA</w:t>
      </w:r>
      <w:bookmarkEnd w:id="27"/>
      <w:bookmarkEnd w:id="28"/>
      <w:bookmarkEnd w:id="29"/>
      <w:bookmarkEnd w:id="30"/>
    </w:p>
    <w:p w14:paraId="69637AB3" w14:textId="77777777" w:rsidR="009E399D" w:rsidRPr="001E259A" w:rsidRDefault="009E399D" w:rsidP="009E399D">
      <w:pPr>
        <w:suppressAutoHyphens/>
        <w:rPr>
          <w:noProof/>
          <w:lang w:eastAsia="ar-SA"/>
        </w:rPr>
      </w:pPr>
    </w:p>
    <w:p w14:paraId="28672528" w14:textId="77777777" w:rsidR="00E377B8" w:rsidRPr="001E259A" w:rsidRDefault="00E377B8" w:rsidP="00A854BA">
      <w:pPr>
        <w:pStyle w:val="Heading2"/>
        <w:numPr>
          <w:ilvl w:val="1"/>
          <w:numId w:val="1"/>
        </w:numPr>
        <w:rPr>
          <w:b/>
          <w:noProof/>
          <w:sz w:val="22"/>
          <w:szCs w:val="22"/>
          <w:lang w:eastAsia="ar-SA"/>
        </w:rPr>
      </w:pPr>
      <w:bookmarkStart w:id="36" w:name="_Toc285546177"/>
      <w:bookmarkStart w:id="37" w:name="_Toc285800423"/>
      <w:bookmarkStart w:id="38" w:name="_Toc493238159"/>
      <w:bookmarkStart w:id="39" w:name="_Toc121306929"/>
      <w:r w:rsidRPr="001E259A">
        <w:rPr>
          <w:b/>
          <w:noProof/>
          <w:sz w:val="22"/>
          <w:szCs w:val="22"/>
          <w:lang w:eastAsia="ar-SA"/>
        </w:rPr>
        <w:t>Splošni opis</w:t>
      </w:r>
      <w:bookmarkEnd w:id="36"/>
      <w:bookmarkEnd w:id="37"/>
      <w:bookmarkEnd w:id="38"/>
      <w:bookmarkEnd w:id="39"/>
    </w:p>
    <w:p w14:paraId="0B069E4D" w14:textId="77777777" w:rsidR="007575C6" w:rsidRDefault="007575C6" w:rsidP="007575C6">
      <w:pPr>
        <w:rPr>
          <w:noProof/>
        </w:rPr>
      </w:pPr>
    </w:p>
    <w:p w14:paraId="259BBD8D" w14:textId="7B814589" w:rsidR="00E377B8" w:rsidRDefault="007575C6" w:rsidP="007575C6">
      <w:pPr>
        <w:rPr>
          <w:noProof/>
        </w:rPr>
      </w:pPr>
      <w:bookmarkStart w:id="40" w:name="_GoBack"/>
      <w:r>
        <w:rPr>
          <w:noProof/>
        </w:rPr>
        <w:t>Predmet javnega naročila je nakup avdio mešalne mize (kontrolnega sistema) in pripadajoče programske opreme za nadgradnjo obstoječega sistema za obdelavo zvoka, ki ga naročnik uporablja v post-produkcijskem studiu za obdelavo zvoka na RTV Slovenija.</w:t>
      </w:r>
    </w:p>
    <w:p w14:paraId="2955A509" w14:textId="77777777" w:rsidR="007575C6" w:rsidRPr="001E259A" w:rsidRDefault="007575C6" w:rsidP="007575C6">
      <w:pPr>
        <w:rPr>
          <w:noProof/>
        </w:rPr>
      </w:pPr>
    </w:p>
    <w:bookmarkEnd w:id="40"/>
    <w:p w14:paraId="1C3E2D5A" w14:textId="77777777" w:rsidR="00BC05AE" w:rsidRPr="001E259A" w:rsidRDefault="00BC05AE" w:rsidP="00E377B8">
      <w:pPr>
        <w:rPr>
          <w:noProof/>
        </w:rPr>
      </w:pPr>
    </w:p>
    <w:p w14:paraId="67F3A597" w14:textId="13E0C607" w:rsidR="00BC05AE" w:rsidRPr="001E259A" w:rsidRDefault="00BC05AE" w:rsidP="002C4B5B">
      <w:pPr>
        <w:pStyle w:val="Heading2"/>
        <w:numPr>
          <w:ilvl w:val="1"/>
          <w:numId w:val="1"/>
        </w:numPr>
        <w:spacing w:before="0" w:after="0"/>
        <w:rPr>
          <w:b/>
          <w:noProof/>
          <w:sz w:val="22"/>
          <w:szCs w:val="22"/>
          <w:lang w:eastAsia="ar-SA"/>
        </w:rPr>
      </w:pPr>
      <w:bookmarkStart w:id="41" w:name="_Toc121306930"/>
      <w:bookmarkStart w:id="42" w:name="_Toc46922240"/>
      <w:bookmarkStart w:id="43" w:name="_Toc285546179"/>
      <w:bookmarkStart w:id="44" w:name="_Toc285800425"/>
      <w:r w:rsidRPr="001E259A">
        <w:rPr>
          <w:b/>
          <w:noProof/>
          <w:sz w:val="22"/>
          <w:szCs w:val="22"/>
          <w:lang w:eastAsia="ar-SA"/>
        </w:rPr>
        <w:t>TEHNIČNE ZAHTEVE IN SPECIFIKACIJE</w:t>
      </w:r>
      <w:bookmarkEnd w:id="41"/>
    </w:p>
    <w:p w14:paraId="7633146E" w14:textId="77777777" w:rsidR="002C4B5B" w:rsidRPr="001E259A" w:rsidRDefault="002C4B5B" w:rsidP="002C4B5B">
      <w:pPr>
        <w:rPr>
          <w:noProof/>
          <w:lang w:eastAsia="ar-SA"/>
        </w:rPr>
      </w:pPr>
    </w:p>
    <w:p w14:paraId="03F80AA2" w14:textId="77777777" w:rsidR="002C4B5B" w:rsidRPr="001E259A" w:rsidRDefault="002C4B5B" w:rsidP="002C4B5B">
      <w:pPr>
        <w:pStyle w:val="Heading3"/>
        <w:rPr>
          <w:b/>
          <w:noProof/>
          <w:sz w:val="22"/>
          <w:szCs w:val="22"/>
          <w:lang w:eastAsia="ar-SA"/>
        </w:rPr>
      </w:pPr>
      <w:bookmarkStart w:id="45" w:name="_Toc517267923"/>
      <w:bookmarkStart w:id="46" w:name="_Toc517272011"/>
      <w:bookmarkStart w:id="47" w:name="_Toc121306931"/>
      <w:r w:rsidRPr="001E259A">
        <w:rPr>
          <w:b/>
          <w:noProof/>
          <w:sz w:val="22"/>
          <w:szCs w:val="22"/>
          <w:lang w:eastAsia="ar-SA"/>
        </w:rPr>
        <w:t>Splošne tehnične zahteve</w:t>
      </w:r>
      <w:bookmarkEnd w:id="45"/>
      <w:bookmarkEnd w:id="46"/>
      <w:bookmarkEnd w:id="47"/>
    </w:p>
    <w:p w14:paraId="5DBCA94A" w14:textId="77777777" w:rsidR="002C4B5B" w:rsidRPr="001E259A" w:rsidRDefault="002C4B5B" w:rsidP="002C4B5B">
      <w:pPr>
        <w:rPr>
          <w:rFonts w:cs="Arial"/>
          <w:noProof/>
          <w:lang w:eastAsia="ar-SA"/>
        </w:rPr>
      </w:pPr>
    </w:p>
    <w:p w14:paraId="29B75DD1" w14:textId="77777777" w:rsidR="002C4B5B" w:rsidRPr="001E259A" w:rsidRDefault="002C4B5B" w:rsidP="002C4B5B">
      <w:pPr>
        <w:pStyle w:val="Heading4"/>
        <w:tabs>
          <w:tab w:val="clear" w:pos="864"/>
        </w:tabs>
        <w:ind w:left="851"/>
        <w:rPr>
          <w:noProof/>
          <w:lang w:val="sl-SI"/>
        </w:rPr>
      </w:pPr>
      <w:r w:rsidRPr="001E259A">
        <w:rPr>
          <w:noProof/>
          <w:lang w:val="sl-SI"/>
        </w:rPr>
        <w:t>Zahtevana dokumentacija in strokovna navodila</w:t>
      </w:r>
    </w:p>
    <w:p w14:paraId="7A96DDE9" w14:textId="77777777" w:rsidR="002C4B5B" w:rsidRPr="001E259A" w:rsidRDefault="002C4B5B" w:rsidP="002C4B5B">
      <w:pPr>
        <w:rPr>
          <w:rFonts w:cs="Arial"/>
          <w:noProof/>
          <w:lang w:eastAsia="sl-SI"/>
        </w:rPr>
      </w:pPr>
    </w:p>
    <w:p w14:paraId="08CC1C53" w14:textId="7687D643" w:rsidR="002C4B5B" w:rsidRPr="001E259A" w:rsidRDefault="002C4B5B" w:rsidP="002C4B5B">
      <w:pPr>
        <w:spacing w:line="259" w:lineRule="auto"/>
        <w:rPr>
          <w:rFonts w:eastAsia="Calibri" w:cs="Arial"/>
          <w:noProof/>
          <w:szCs w:val="20"/>
        </w:rPr>
      </w:pPr>
      <w:r w:rsidRPr="001E259A">
        <w:rPr>
          <w:rFonts w:eastAsia="Calibri" w:cs="Arial"/>
          <w:noProof/>
          <w:szCs w:val="20"/>
        </w:rPr>
        <w:t>Ponudnik mora v ponudbi predložiti vso potrebno dokumentacijo (v slovenskem ali angleškem jeziku), iz katere je enoumno razvidno izpolnjevanje vseh tehničnih zahtev iz dokumentacije v zvezi z oddajo javnega naročila. Ponudnik mora k ponudbi predložiti uporabniška navodila za vso ponujeno opremo v slovenskem ali angleškem jeziku.</w:t>
      </w:r>
    </w:p>
    <w:p w14:paraId="19674631" w14:textId="77777777" w:rsidR="002C4B5B" w:rsidRPr="001E259A" w:rsidRDefault="002C4B5B" w:rsidP="002C4B5B">
      <w:pPr>
        <w:spacing w:line="259" w:lineRule="auto"/>
        <w:rPr>
          <w:rFonts w:eastAsia="Calibri" w:cs="Arial"/>
          <w:noProof/>
          <w:szCs w:val="20"/>
        </w:rPr>
      </w:pPr>
    </w:p>
    <w:p w14:paraId="29FC7575" w14:textId="77777777" w:rsidR="002C4B5B" w:rsidRPr="001E259A" w:rsidRDefault="002C4B5B" w:rsidP="002C4B5B">
      <w:pPr>
        <w:spacing w:line="259" w:lineRule="auto"/>
        <w:rPr>
          <w:rFonts w:eastAsia="Calibri" w:cs="Arial"/>
          <w:noProof/>
          <w:szCs w:val="20"/>
        </w:rPr>
      </w:pPr>
      <w:r w:rsidRPr="001E259A">
        <w:rPr>
          <w:rFonts w:eastAsia="Calibri" w:cs="Arial"/>
          <w:noProof/>
          <w:szCs w:val="20"/>
        </w:rPr>
        <w:t>Ob dobavi opreme mora biti dostavljen vsaj en natisnjen izvod uporabniških navodil. Priložena morajo biti tudi instalacijsko-servisna navodila v elektronski obliki na CD-ju ali USB ključku.</w:t>
      </w:r>
    </w:p>
    <w:p w14:paraId="5532D10F" w14:textId="77777777" w:rsidR="002C4B5B" w:rsidRPr="001E259A" w:rsidRDefault="002C4B5B" w:rsidP="002C4B5B">
      <w:pPr>
        <w:spacing w:line="259" w:lineRule="auto"/>
        <w:rPr>
          <w:rFonts w:eastAsia="Calibri" w:cs="Arial"/>
          <w:noProof/>
          <w:szCs w:val="20"/>
        </w:rPr>
      </w:pPr>
    </w:p>
    <w:p w14:paraId="198B1833" w14:textId="77777777" w:rsidR="002C4B5B" w:rsidRPr="001E259A" w:rsidRDefault="002C4B5B" w:rsidP="002C4B5B">
      <w:pPr>
        <w:rPr>
          <w:rFonts w:eastAsia="Calibri" w:cs="Arial"/>
          <w:noProof/>
          <w:szCs w:val="20"/>
        </w:rPr>
      </w:pPr>
    </w:p>
    <w:p w14:paraId="082C17A6" w14:textId="77777777" w:rsidR="002C4B5B" w:rsidRPr="001E259A" w:rsidRDefault="002C4B5B" w:rsidP="002C4B5B">
      <w:pPr>
        <w:pStyle w:val="Heading4"/>
        <w:tabs>
          <w:tab w:val="clear" w:pos="864"/>
        </w:tabs>
        <w:ind w:left="851"/>
        <w:rPr>
          <w:noProof/>
          <w:lang w:val="sl-SI"/>
        </w:rPr>
      </w:pPr>
      <w:r w:rsidRPr="001E259A">
        <w:rPr>
          <w:noProof/>
          <w:lang w:val="sl-SI"/>
        </w:rPr>
        <w:t>Tehnični standardi</w:t>
      </w:r>
    </w:p>
    <w:p w14:paraId="1E93FAD9" w14:textId="77777777" w:rsidR="002C4B5B" w:rsidRPr="001E259A" w:rsidRDefault="002C4B5B" w:rsidP="002C4B5B">
      <w:pPr>
        <w:rPr>
          <w:rFonts w:cs="Arial"/>
          <w:noProof/>
          <w:szCs w:val="20"/>
          <w:lang w:eastAsia="sl-SI"/>
        </w:rPr>
      </w:pPr>
    </w:p>
    <w:p w14:paraId="2E0B0B82" w14:textId="77777777" w:rsidR="002C4B5B" w:rsidRPr="001E259A" w:rsidRDefault="002C4B5B" w:rsidP="002C4B5B">
      <w:pPr>
        <w:rPr>
          <w:noProof/>
        </w:rPr>
      </w:pPr>
      <w:r w:rsidRPr="001E259A">
        <w:rPr>
          <w:rFonts w:cs="Arial"/>
          <w:noProof/>
          <w:szCs w:val="20"/>
        </w:rPr>
        <w:t>Ponujena tehnološka oprema mora delovati v skladu s standardi PAL, HD (1080i pri 50 Hz)</w:t>
      </w:r>
      <w:r w:rsidRPr="001E259A">
        <w:rPr>
          <w:noProof/>
        </w:rPr>
        <w:t>, AES3-2003 in AES11-2003.</w:t>
      </w:r>
    </w:p>
    <w:p w14:paraId="78C5484C" w14:textId="77777777" w:rsidR="002C4B5B" w:rsidRPr="001E259A" w:rsidRDefault="002C4B5B" w:rsidP="002C4B5B">
      <w:pPr>
        <w:rPr>
          <w:noProof/>
        </w:rPr>
      </w:pPr>
    </w:p>
    <w:p w14:paraId="43739627" w14:textId="77777777" w:rsidR="002C4B5B" w:rsidRPr="001E259A" w:rsidRDefault="002C4B5B" w:rsidP="002C4B5B">
      <w:pPr>
        <w:rPr>
          <w:rFonts w:cs="Arial"/>
          <w:noProof/>
          <w:szCs w:val="20"/>
        </w:rPr>
      </w:pPr>
      <w:r w:rsidRPr="001E259A">
        <w:rPr>
          <w:rFonts w:cs="Arial"/>
          <w:noProof/>
          <w:szCs w:val="20"/>
        </w:rPr>
        <w:t>Vsa oprema, napajana iz 230V izmeničnega električnega omrežja, mora zadostiti standardom s področja električnega napajanja (230V, 50 Hz) in standardom napetostnega dotika v Sloveniji v skladu z SIST EN 50160 in SIST EN 60950.</w:t>
      </w:r>
    </w:p>
    <w:p w14:paraId="44542A76" w14:textId="77777777" w:rsidR="002C4B5B" w:rsidRPr="001E259A" w:rsidRDefault="002C4B5B" w:rsidP="002C4B5B">
      <w:pPr>
        <w:rPr>
          <w:rFonts w:cs="Arial"/>
          <w:noProof/>
          <w:szCs w:val="20"/>
        </w:rPr>
      </w:pPr>
    </w:p>
    <w:p w14:paraId="6BEDD7F7" w14:textId="77777777" w:rsidR="002C4B5B" w:rsidRPr="001E259A" w:rsidRDefault="002C4B5B" w:rsidP="002C4B5B">
      <w:pPr>
        <w:rPr>
          <w:rFonts w:cs="Arial"/>
          <w:noProof/>
          <w:szCs w:val="20"/>
        </w:rPr>
      </w:pPr>
      <w:r w:rsidRPr="001E259A">
        <w:rPr>
          <w:rFonts w:cs="Arial"/>
          <w:noProof/>
          <w:szCs w:val="20"/>
        </w:rPr>
        <w:t>Ponujena oprema mora ustrezati standardom elektromagnetne združljivosti (EMC):</w:t>
      </w:r>
    </w:p>
    <w:p w14:paraId="1E831C8A" w14:textId="77777777" w:rsidR="002C4B5B" w:rsidRPr="001E259A" w:rsidRDefault="002C4B5B" w:rsidP="002C4B5B">
      <w:pPr>
        <w:jc w:val="left"/>
        <w:rPr>
          <w:rFonts w:cs="Arial"/>
          <w:noProof/>
          <w:szCs w:val="20"/>
        </w:rPr>
      </w:pPr>
      <w:r w:rsidRPr="001E259A">
        <w:rPr>
          <w:rFonts w:cs="Arial"/>
          <w:noProof/>
          <w:szCs w:val="20"/>
        </w:rPr>
        <w:br/>
        <w:t>-  SIST EN 50081-1:1995</w:t>
      </w:r>
      <w:r w:rsidRPr="001E259A">
        <w:rPr>
          <w:rFonts w:cs="Arial"/>
          <w:noProof/>
          <w:szCs w:val="20"/>
        </w:rPr>
        <w:br/>
        <w:t>-  SIST EN 50082-2:1997</w:t>
      </w:r>
      <w:r w:rsidRPr="001E259A">
        <w:rPr>
          <w:rFonts w:cs="Arial"/>
          <w:noProof/>
          <w:szCs w:val="20"/>
        </w:rPr>
        <w:br/>
        <w:t xml:space="preserve">-  SIST EN 55022-2000 </w:t>
      </w:r>
      <w:r w:rsidRPr="001E259A">
        <w:rPr>
          <w:rFonts w:cs="Arial"/>
          <w:noProof/>
          <w:szCs w:val="20"/>
        </w:rPr>
        <w:br/>
        <w:t>-  SIST EN 55024:2000</w:t>
      </w:r>
    </w:p>
    <w:p w14:paraId="26EA8CB6" w14:textId="77777777" w:rsidR="002C4B5B" w:rsidRPr="001E259A" w:rsidRDefault="002C4B5B" w:rsidP="002C4B5B">
      <w:pPr>
        <w:tabs>
          <w:tab w:val="center" w:pos="4153"/>
          <w:tab w:val="right" w:pos="8306"/>
        </w:tabs>
        <w:autoSpaceDE w:val="0"/>
        <w:autoSpaceDN w:val="0"/>
        <w:adjustRightInd w:val="0"/>
        <w:rPr>
          <w:rFonts w:cs="Arial"/>
          <w:noProof/>
          <w:color w:val="000000"/>
          <w:szCs w:val="20"/>
        </w:rPr>
      </w:pPr>
    </w:p>
    <w:p w14:paraId="0F24ECE6" w14:textId="77777777" w:rsidR="002C4B5B" w:rsidRPr="001E259A" w:rsidRDefault="002C4B5B" w:rsidP="002C4B5B">
      <w:pPr>
        <w:spacing w:line="259" w:lineRule="auto"/>
        <w:rPr>
          <w:rFonts w:eastAsia="Calibri" w:cs="Arial"/>
          <w:noProof/>
          <w:szCs w:val="20"/>
        </w:rPr>
      </w:pPr>
    </w:p>
    <w:p w14:paraId="16A0F1AC" w14:textId="77777777" w:rsidR="002C4B5B" w:rsidRPr="001E259A" w:rsidRDefault="002C4B5B" w:rsidP="002C4B5B">
      <w:pPr>
        <w:pStyle w:val="Heading4"/>
        <w:tabs>
          <w:tab w:val="clear" w:pos="864"/>
        </w:tabs>
        <w:ind w:left="851"/>
        <w:rPr>
          <w:noProof/>
          <w:lang w:val="sl-SI"/>
        </w:rPr>
      </w:pPr>
      <w:r w:rsidRPr="001E259A">
        <w:rPr>
          <w:noProof/>
          <w:lang w:val="sl-SI"/>
        </w:rPr>
        <w:t>Izločitev ponudbe</w:t>
      </w:r>
    </w:p>
    <w:p w14:paraId="37641D37" w14:textId="77777777" w:rsidR="002C4B5B" w:rsidRPr="001E259A" w:rsidRDefault="002C4B5B" w:rsidP="002C4B5B">
      <w:pPr>
        <w:rPr>
          <w:rFonts w:cs="Arial"/>
          <w:noProof/>
          <w:lang w:eastAsia="sl-SI"/>
        </w:rPr>
      </w:pPr>
    </w:p>
    <w:p w14:paraId="16C196A2" w14:textId="3B68FBC4" w:rsidR="002C4B5B" w:rsidRPr="001E259A" w:rsidRDefault="002C4B5B" w:rsidP="003144C0">
      <w:pPr>
        <w:spacing w:line="259" w:lineRule="auto"/>
        <w:rPr>
          <w:rFonts w:eastAsia="Calibri" w:cs="Arial"/>
          <w:noProof/>
          <w:szCs w:val="20"/>
        </w:rPr>
      </w:pPr>
      <w:r w:rsidRPr="001E259A">
        <w:rPr>
          <w:rFonts w:eastAsia="Calibri" w:cs="Arial"/>
          <w:noProof/>
          <w:szCs w:val="20"/>
        </w:rPr>
        <w:t>Ponujena oprema mora izpolnjevati vse zahteve, predpisane v splošnih tehničnih zahtevah in tehničnih specifikacijah. Ponudba, ki ne bo izpolnjevala katerekoli od predpisanih zahtev, bo izločena iz nadaljnjega postopka javnega naročila.</w:t>
      </w:r>
    </w:p>
    <w:p w14:paraId="458F6964" w14:textId="77777777" w:rsidR="003144C0" w:rsidRPr="001E259A" w:rsidRDefault="003144C0" w:rsidP="003144C0">
      <w:pPr>
        <w:spacing w:line="259" w:lineRule="auto"/>
        <w:rPr>
          <w:rFonts w:eastAsia="Calibri" w:cs="Arial"/>
          <w:noProof/>
          <w:szCs w:val="20"/>
        </w:rPr>
      </w:pPr>
    </w:p>
    <w:p w14:paraId="1D3698E0" w14:textId="77777777" w:rsidR="003144C0" w:rsidRPr="001E259A" w:rsidRDefault="003144C0" w:rsidP="003144C0">
      <w:pPr>
        <w:pStyle w:val="Heading3"/>
        <w:rPr>
          <w:b/>
          <w:noProof/>
          <w:sz w:val="22"/>
          <w:szCs w:val="22"/>
          <w:lang w:eastAsia="ar-SA"/>
        </w:rPr>
      </w:pPr>
      <w:bookmarkStart w:id="48" w:name="_Toc517267924"/>
      <w:bookmarkStart w:id="49" w:name="_Toc517272012"/>
      <w:bookmarkStart w:id="50" w:name="_Toc121306932"/>
      <w:r w:rsidRPr="001E259A">
        <w:rPr>
          <w:b/>
          <w:noProof/>
          <w:sz w:val="22"/>
          <w:szCs w:val="22"/>
          <w:lang w:eastAsia="ar-SA"/>
        </w:rPr>
        <w:t>Tehnične specifikacije</w:t>
      </w:r>
      <w:bookmarkEnd w:id="48"/>
      <w:bookmarkEnd w:id="49"/>
      <w:bookmarkEnd w:id="50"/>
    </w:p>
    <w:p w14:paraId="52937EBA" w14:textId="77777777" w:rsidR="003144C0" w:rsidRPr="001E259A" w:rsidRDefault="003144C0" w:rsidP="003144C0">
      <w:pPr>
        <w:spacing w:after="160" w:line="259" w:lineRule="auto"/>
        <w:contextualSpacing/>
        <w:rPr>
          <w:rFonts w:eastAsia="Calibri" w:cs="Arial"/>
          <w:noProof/>
          <w:szCs w:val="20"/>
        </w:rPr>
      </w:pPr>
    </w:p>
    <w:p w14:paraId="5E67BC63" w14:textId="77777777" w:rsidR="00AF416B" w:rsidRPr="001E259A" w:rsidRDefault="00AF416B" w:rsidP="00AF416B">
      <w:pPr>
        <w:rPr>
          <w:rFonts w:cs="Arial"/>
          <w:noProof/>
        </w:rPr>
      </w:pPr>
      <w:r w:rsidRPr="00844509">
        <w:rPr>
          <w:rFonts w:cs="Arial"/>
          <w:bCs/>
          <w:noProof/>
          <w:szCs w:val="20"/>
        </w:rPr>
        <w:t xml:space="preserve">Naročnik kupuje </w:t>
      </w:r>
      <w:r w:rsidRPr="00844509">
        <w:rPr>
          <w:rFonts w:cs="Arial"/>
          <w:noProof/>
          <w:szCs w:val="20"/>
        </w:rPr>
        <w:t>avdio mešalno mizo (kontrolni sistem) s 24 regulatorji zvoka in pripadajočo programsko opremo za potrebe Sinhro studia 1. Avdio mešalna miza (kontrolni sistem) mora biti strojna nadgradnja programske opreme Pro Tools, s katero</w:t>
      </w:r>
      <w:r w:rsidRPr="001E259A">
        <w:rPr>
          <w:rFonts w:cs="Arial"/>
          <w:noProof/>
          <w:szCs w:val="20"/>
        </w:rPr>
        <w:t xml:space="preserve"> se mora v polnosti dopolnjevati. Zagotovljena mora biti kompatibilnost z operacijskim sistemom Mac OS. Programska oprema mora biti uporabna za nedoločen čas.</w:t>
      </w:r>
    </w:p>
    <w:p w14:paraId="63E9D228" w14:textId="77777777" w:rsidR="003144C0" w:rsidRPr="001E259A" w:rsidRDefault="003144C0" w:rsidP="003144C0">
      <w:pPr>
        <w:rPr>
          <w:rFonts w:cs="Arial"/>
          <w:noProof/>
          <w:szCs w:val="20"/>
        </w:rPr>
      </w:pPr>
    </w:p>
    <w:p w14:paraId="44B2B7BF" w14:textId="77777777" w:rsidR="006B6549" w:rsidRDefault="006B6549" w:rsidP="00A81AF9">
      <w:pPr>
        <w:rPr>
          <w:rFonts w:cs="Arial"/>
          <w:noProof/>
          <w:szCs w:val="20"/>
        </w:rPr>
      </w:pPr>
      <w:bookmarkStart w:id="51" w:name="_Hlk513122290"/>
    </w:p>
    <w:p w14:paraId="08E56E90" w14:textId="173FF401" w:rsidR="00A81AF9" w:rsidRDefault="00A81AF9" w:rsidP="00A81AF9">
      <w:pPr>
        <w:rPr>
          <w:rFonts w:cs="Arial"/>
          <w:noProof/>
          <w:szCs w:val="20"/>
        </w:rPr>
      </w:pPr>
      <w:r w:rsidRPr="001E259A">
        <w:rPr>
          <w:rFonts w:cs="Arial"/>
          <w:noProof/>
          <w:szCs w:val="20"/>
        </w:rPr>
        <w:t>Ponudnik mora v specifikaciji navesti vse module in druge sestavne dele, iz katerih so sestavljene posamezne komponente.</w:t>
      </w:r>
    </w:p>
    <w:p w14:paraId="0B808722" w14:textId="77777777" w:rsidR="006B6549" w:rsidRPr="001E259A" w:rsidRDefault="006B6549" w:rsidP="00A81AF9">
      <w:pPr>
        <w:rPr>
          <w:rFonts w:cs="Arial"/>
          <w:noProof/>
          <w:szCs w:val="20"/>
        </w:rPr>
      </w:pPr>
    </w:p>
    <w:p w14:paraId="64CF45F4" w14:textId="77777777" w:rsidR="00A81AF9" w:rsidRPr="001E259A" w:rsidRDefault="00A81AF9" w:rsidP="00A81AF9">
      <w:pPr>
        <w:rPr>
          <w:rFonts w:cs="Arial"/>
          <w:b/>
          <w:noProof/>
          <w:szCs w:val="20"/>
          <w:lang w:eastAsia="sl-SI"/>
        </w:rPr>
      </w:pPr>
    </w:p>
    <w:tbl>
      <w:tblPr>
        <w:tblStyle w:val="TableGrid"/>
        <w:tblW w:w="0" w:type="auto"/>
        <w:tblLook w:val="04A0" w:firstRow="1" w:lastRow="0" w:firstColumn="1" w:lastColumn="0" w:noHBand="0" w:noVBand="1"/>
      </w:tblPr>
      <w:tblGrid>
        <w:gridCol w:w="702"/>
        <w:gridCol w:w="5006"/>
        <w:gridCol w:w="2377"/>
        <w:gridCol w:w="931"/>
      </w:tblGrid>
      <w:tr w:rsidR="00A81AF9" w:rsidRPr="001E259A" w14:paraId="5BFEB177" w14:textId="77777777" w:rsidTr="009A6CBF">
        <w:tc>
          <w:tcPr>
            <w:tcW w:w="702" w:type="dxa"/>
            <w:tcBorders>
              <w:top w:val="single" w:sz="4" w:space="0" w:color="auto"/>
              <w:left w:val="single" w:sz="4" w:space="0" w:color="auto"/>
              <w:bottom w:val="single" w:sz="4" w:space="0" w:color="auto"/>
              <w:right w:val="single" w:sz="4" w:space="0" w:color="auto"/>
            </w:tcBorders>
            <w:hideMark/>
          </w:tcPr>
          <w:p w14:paraId="7EBB91F4" w14:textId="77777777" w:rsidR="00A81AF9" w:rsidRPr="001E259A" w:rsidRDefault="00A81AF9" w:rsidP="009A6CBF">
            <w:pPr>
              <w:rPr>
                <w:rFonts w:cs="Arial"/>
                <w:b/>
                <w:noProof/>
                <w:szCs w:val="20"/>
              </w:rPr>
            </w:pPr>
            <w:r w:rsidRPr="001E259A">
              <w:rPr>
                <w:rFonts w:cs="Arial"/>
                <w:b/>
                <w:noProof/>
                <w:szCs w:val="20"/>
              </w:rPr>
              <w:t>Zap. št.</w:t>
            </w:r>
          </w:p>
        </w:tc>
        <w:tc>
          <w:tcPr>
            <w:tcW w:w="5006" w:type="dxa"/>
            <w:tcBorders>
              <w:top w:val="single" w:sz="4" w:space="0" w:color="auto"/>
              <w:left w:val="single" w:sz="4" w:space="0" w:color="auto"/>
              <w:bottom w:val="single" w:sz="4" w:space="0" w:color="auto"/>
              <w:right w:val="single" w:sz="4" w:space="0" w:color="auto"/>
            </w:tcBorders>
            <w:hideMark/>
          </w:tcPr>
          <w:p w14:paraId="7CDB488E" w14:textId="77777777" w:rsidR="00A81AF9" w:rsidRPr="001E259A" w:rsidRDefault="00A81AF9" w:rsidP="009A6CBF">
            <w:pPr>
              <w:rPr>
                <w:rFonts w:cs="Arial"/>
                <w:b/>
                <w:noProof/>
                <w:szCs w:val="20"/>
              </w:rPr>
            </w:pPr>
            <w:r w:rsidRPr="001E259A">
              <w:rPr>
                <w:rFonts w:cs="Arial"/>
                <w:b/>
                <w:noProof/>
                <w:szCs w:val="20"/>
              </w:rPr>
              <w:t>Opis</w:t>
            </w:r>
          </w:p>
        </w:tc>
        <w:tc>
          <w:tcPr>
            <w:tcW w:w="2377" w:type="dxa"/>
            <w:tcBorders>
              <w:top w:val="single" w:sz="4" w:space="0" w:color="auto"/>
              <w:left w:val="single" w:sz="4" w:space="0" w:color="auto"/>
              <w:bottom w:val="single" w:sz="4" w:space="0" w:color="auto"/>
              <w:right w:val="single" w:sz="4" w:space="0" w:color="auto"/>
            </w:tcBorders>
            <w:hideMark/>
          </w:tcPr>
          <w:p w14:paraId="037B66CD" w14:textId="77777777" w:rsidR="00A81AF9" w:rsidRPr="001E259A" w:rsidRDefault="00A81AF9" w:rsidP="009A6CBF">
            <w:pPr>
              <w:rPr>
                <w:rFonts w:cs="Arial"/>
                <w:b/>
                <w:noProof/>
                <w:szCs w:val="20"/>
              </w:rPr>
            </w:pPr>
            <w:r w:rsidRPr="001E259A">
              <w:rPr>
                <w:rFonts w:cs="Arial"/>
                <w:b/>
                <w:noProof/>
                <w:szCs w:val="20"/>
              </w:rPr>
              <w:t>Predlagani tip ali enakovredno</w:t>
            </w:r>
          </w:p>
        </w:tc>
        <w:tc>
          <w:tcPr>
            <w:tcW w:w="931" w:type="dxa"/>
            <w:tcBorders>
              <w:top w:val="single" w:sz="4" w:space="0" w:color="auto"/>
              <w:left w:val="single" w:sz="4" w:space="0" w:color="auto"/>
              <w:bottom w:val="single" w:sz="4" w:space="0" w:color="auto"/>
              <w:right w:val="single" w:sz="4" w:space="0" w:color="auto"/>
            </w:tcBorders>
            <w:hideMark/>
          </w:tcPr>
          <w:p w14:paraId="302379A6" w14:textId="77777777" w:rsidR="00A81AF9" w:rsidRPr="001E259A" w:rsidRDefault="00A81AF9" w:rsidP="009A6CBF">
            <w:pPr>
              <w:rPr>
                <w:rFonts w:cs="Arial"/>
                <w:b/>
                <w:noProof/>
                <w:szCs w:val="20"/>
              </w:rPr>
            </w:pPr>
            <w:r w:rsidRPr="001E259A">
              <w:rPr>
                <w:rFonts w:cs="Arial"/>
                <w:b/>
                <w:noProof/>
                <w:szCs w:val="20"/>
              </w:rPr>
              <w:t>Kosov</w:t>
            </w:r>
          </w:p>
        </w:tc>
      </w:tr>
      <w:tr w:rsidR="00A81AF9" w:rsidRPr="001E259A" w14:paraId="1F9BAFD5" w14:textId="77777777" w:rsidTr="009A6CBF">
        <w:tc>
          <w:tcPr>
            <w:tcW w:w="702" w:type="dxa"/>
            <w:hideMark/>
          </w:tcPr>
          <w:p w14:paraId="54EB0C1A" w14:textId="77777777" w:rsidR="00A81AF9" w:rsidRPr="001E259A" w:rsidRDefault="00A81AF9" w:rsidP="009A6CBF">
            <w:pPr>
              <w:pStyle w:val="NoSpacing"/>
              <w:spacing w:line="360" w:lineRule="auto"/>
              <w:jc w:val="both"/>
              <w:rPr>
                <w:rFonts w:ascii="Arial" w:hAnsi="Arial" w:cs="Arial"/>
                <w:noProof/>
              </w:rPr>
            </w:pPr>
          </w:p>
          <w:p w14:paraId="583C3489" w14:textId="77777777" w:rsidR="00A81AF9" w:rsidRPr="001E259A" w:rsidRDefault="00A81AF9" w:rsidP="009A6CBF">
            <w:pPr>
              <w:pStyle w:val="NoSpacing"/>
              <w:spacing w:line="360" w:lineRule="auto"/>
              <w:jc w:val="both"/>
              <w:rPr>
                <w:rFonts w:ascii="Arial" w:hAnsi="Arial" w:cs="Arial"/>
                <w:noProof/>
              </w:rPr>
            </w:pPr>
            <w:r w:rsidRPr="001E259A">
              <w:rPr>
                <w:rFonts w:ascii="Arial" w:hAnsi="Arial" w:cs="Arial"/>
                <w:noProof/>
              </w:rPr>
              <w:t>1</w:t>
            </w:r>
          </w:p>
        </w:tc>
        <w:tc>
          <w:tcPr>
            <w:tcW w:w="5006" w:type="dxa"/>
            <w:hideMark/>
          </w:tcPr>
          <w:p w14:paraId="18B8459C" w14:textId="77777777" w:rsidR="00A81AF9" w:rsidRPr="001E259A" w:rsidRDefault="00A81AF9" w:rsidP="009A6CBF">
            <w:pPr>
              <w:rPr>
                <w:rFonts w:cs="Arial"/>
                <w:noProof/>
                <w:szCs w:val="20"/>
                <w:shd w:val="clear" w:color="auto" w:fill="FFFFFF"/>
              </w:rPr>
            </w:pPr>
          </w:p>
          <w:p w14:paraId="70534357" w14:textId="77777777" w:rsidR="00A81AF9" w:rsidRPr="001E259A" w:rsidRDefault="00A81AF9" w:rsidP="009A6CBF">
            <w:pPr>
              <w:rPr>
                <w:rFonts w:cs="Arial"/>
                <w:noProof/>
                <w:szCs w:val="20"/>
                <w:shd w:val="clear" w:color="auto" w:fill="FFFFFF"/>
              </w:rPr>
            </w:pPr>
            <w:r w:rsidRPr="001E259A">
              <w:rPr>
                <w:rFonts w:cs="Arial"/>
                <w:noProof/>
                <w:szCs w:val="20"/>
                <w:shd w:val="clear" w:color="auto" w:fill="FFFFFF"/>
              </w:rPr>
              <w:t>Avdio mešalna miza (kontrolni sistem) s 24 regulatorji zvoka:</w:t>
            </w:r>
          </w:p>
          <w:p w14:paraId="454B605C" w14:textId="77777777" w:rsidR="00A81AF9" w:rsidRPr="001E259A" w:rsidRDefault="00A81AF9" w:rsidP="00A81AF9">
            <w:pPr>
              <w:pStyle w:val="ListParagraph"/>
              <w:numPr>
                <w:ilvl w:val="0"/>
                <w:numId w:val="41"/>
              </w:numPr>
              <w:rPr>
                <w:rFonts w:cs="Arial"/>
                <w:noProof/>
                <w:szCs w:val="20"/>
                <w:shd w:val="clear" w:color="auto" w:fill="FFFFFF"/>
              </w:rPr>
            </w:pPr>
            <w:r w:rsidRPr="001E259A">
              <w:rPr>
                <w:rFonts w:cs="Arial"/>
                <w:noProof/>
                <w:szCs w:val="20"/>
                <w:shd w:val="clear" w:color="auto" w:fill="FFFFFF"/>
              </w:rPr>
              <w:t>zasnova mora biti modularna, moduli morajo biti nameščeni v okvirju</w:t>
            </w:r>
          </w:p>
          <w:p w14:paraId="77BC77B8" w14:textId="77777777" w:rsidR="00A81AF9" w:rsidRPr="001E259A" w:rsidRDefault="00A81AF9" w:rsidP="00A81AF9">
            <w:pPr>
              <w:pStyle w:val="ListParagraph"/>
              <w:numPr>
                <w:ilvl w:val="0"/>
                <w:numId w:val="41"/>
              </w:numPr>
              <w:rPr>
                <w:rFonts w:cs="Arial"/>
                <w:noProof/>
                <w:szCs w:val="20"/>
                <w:shd w:val="clear" w:color="auto" w:fill="FFFFFF"/>
              </w:rPr>
            </w:pPr>
            <w:r w:rsidRPr="001E259A">
              <w:rPr>
                <w:rFonts w:cs="Arial"/>
                <w:noProof/>
                <w:szCs w:val="20"/>
                <w:shd w:val="clear" w:color="auto" w:fill="FFFFFF"/>
              </w:rPr>
              <w:t>omogočena mora biti zamenjava pozicije posameznih modulov</w:t>
            </w:r>
          </w:p>
          <w:p w14:paraId="1449C6EE" w14:textId="77777777" w:rsidR="00A81AF9" w:rsidRPr="001E259A" w:rsidRDefault="00A81AF9" w:rsidP="00A81AF9">
            <w:pPr>
              <w:pStyle w:val="ListParagraph"/>
              <w:numPr>
                <w:ilvl w:val="0"/>
                <w:numId w:val="41"/>
              </w:numPr>
              <w:rPr>
                <w:rFonts w:cs="Arial"/>
                <w:noProof/>
                <w:szCs w:val="20"/>
                <w:shd w:val="clear" w:color="auto" w:fill="FFFFFF"/>
              </w:rPr>
            </w:pPr>
            <w:r w:rsidRPr="001E259A">
              <w:rPr>
                <w:rFonts w:cs="Arial"/>
                <w:noProof/>
                <w:szCs w:val="20"/>
                <w:shd w:val="clear" w:color="auto" w:fill="FFFFFF"/>
              </w:rPr>
              <w:t>omogočati mora hitro in učinkovito delo s programsko opremo Pro Tools</w:t>
            </w:r>
          </w:p>
          <w:p w14:paraId="6D616051" w14:textId="77777777" w:rsidR="00A81AF9" w:rsidRPr="001E259A" w:rsidRDefault="00A81AF9" w:rsidP="00A81AF9">
            <w:pPr>
              <w:pStyle w:val="ListParagraph"/>
              <w:numPr>
                <w:ilvl w:val="0"/>
                <w:numId w:val="41"/>
              </w:numPr>
              <w:rPr>
                <w:rFonts w:cs="Arial"/>
                <w:noProof/>
                <w:szCs w:val="20"/>
              </w:rPr>
            </w:pPr>
            <w:r w:rsidRPr="001E259A">
              <w:rPr>
                <w:rFonts w:cs="Arial"/>
                <w:noProof/>
                <w:szCs w:val="20"/>
                <w:shd w:val="clear" w:color="auto" w:fill="FFFFFF"/>
              </w:rPr>
              <w:t xml:space="preserve">imeti mora najmanj </w:t>
            </w:r>
            <w:r w:rsidRPr="001E259A">
              <w:rPr>
                <w:rFonts w:cs="Arial"/>
                <w:noProof/>
                <w:szCs w:val="20"/>
              </w:rPr>
              <w:t>24 motoriziranih regulatorjev nivoja zvoka</w:t>
            </w:r>
          </w:p>
          <w:p w14:paraId="4BB8E4AF" w14:textId="77777777" w:rsidR="00A81AF9" w:rsidRPr="001E259A" w:rsidRDefault="00A81AF9" w:rsidP="00A81AF9">
            <w:pPr>
              <w:pStyle w:val="ListParagraph"/>
              <w:numPr>
                <w:ilvl w:val="0"/>
                <w:numId w:val="41"/>
              </w:numPr>
              <w:rPr>
                <w:rFonts w:cs="Arial"/>
                <w:noProof/>
                <w:szCs w:val="20"/>
                <w:shd w:val="clear" w:color="auto" w:fill="FFFFFF"/>
              </w:rPr>
            </w:pPr>
            <w:r w:rsidRPr="001E259A">
              <w:rPr>
                <w:rFonts w:cs="Arial"/>
                <w:noProof/>
                <w:szCs w:val="20"/>
              </w:rPr>
              <w:t>nad vsakim regulatorjem nivoja</w:t>
            </w:r>
            <w:r w:rsidRPr="001E259A">
              <w:rPr>
                <w:rFonts w:cs="Arial"/>
                <w:noProof/>
                <w:szCs w:val="20"/>
                <w:shd w:val="clear" w:color="auto" w:fill="FFFFFF"/>
              </w:rPr>
              <w:t xml:space="preserve"> morajo biti najmanj štirje kontrolni gumbi za urejanje avdio signala ali za spreminjanje parametrov pluginov, skupaj torej najmanj 96 kontrolnih gumbov</w:t>
            </w:r>
          </w:p>
          <w:p w14:paraId="0F29DEBA" w14:textId="77777777" w:rsidR="00A81AF9" w:rsidRPr="001E259A" w:rsidRDefault="00A81AF9" w:rsidP="00A81AF9">
            <w:pPr>
              <w:pStyle w:val="ListParagraph"/>
              <w:numPr>
                <w:ilvl w:val="0"/>
                <w:numId w:val="41"/>
              </w:numPr>
              <w:rPr>
                <w:rFonts w:cs="Arial"/>
                <w:noProof/>
                <w:szCs w:val="20"/>
                <w:shd w:val="clear" w:color="auto" w:fill="FFFFFF"/>
              </w:rPr>
            </w:pPr>
            <w:r w:rsidRPr="001E259A">
              <w:rPr>
                <w:rFonts w:cs="Arial"/>
                <w:noProof/>
                <w:szCs w:val="20"/>
                <w:shd w:val="clear" w:color="auto" w:fill="FFFFFF"/>
              </w:rPr>
              <w:t>na vsakem od kontrolnih gumbov mora biti omogočena možnost dodelitve različnih funkcij (dinamika, EQ, ...)</w:t>
            </w:r>
          </w:p>
          <w:p w14:paraId="54522E2E" w14:textId="77777777" w:rsidR="00A81AF9" w:rsidRPr="00844509" w:rsidRDefault="00A81AF9" w:rsidP="00A81AF9">
            <w:pPr>
              <w:pStyle w:val="ListParagraph"/>
              <w:numPr>
                <w:ilvl w:val="0"/>
                <w:numId w:val="41"/>
              </w:numPr>
              <w:rPr>
                <w:rFonts w:cs="Arial"/>
                <w:noProof/>
                <w:szCs w:val="20"/>
                <w:shd w:val="clear" w:color="auto" w:fill="FFFFFF"/>
              </w:rPr>
            </w:pPr>
            <w:r w:rsidRPr="00844509">
              <w:rPr>
                <w:rFonts w:cs="Arial"/>
                <w:noProof/>
                <w:szCs w:val="20"/>
                <w:shd w:val="clear" w:color="auto" w:fill="FFFFFF"/>
              </w:rPr>
              <w:t>imeti mora tipke za snemanje in predvajanje avdio posnetkov (REC, PLAY)</w:t>
            </w:r>
          </w:p>
          <w:p w14:paraId="6FC285C8" w14:textId="77777777" w:rsidR="00A81AF9" w:rsidRPr="00844509" w:rsidRDefault="00A81AF9" w:rsidP="00A81AF9">
            <w:pPr>
              <w:pStyle w:val="ListParagraph"/>
              <w:numPr>
                <w:ilvl w:val="0"/>
                <w:numId w:val="41"/>
              </w:numPr>
              <w:rPr>
                <w:rFonts w:cs="Arial"/>
                <w:noProof/>
                <w:szCs w:val="20"/>
                <w:shd w:val="clear" w:color="auto" w:fill="FFFFFF"/>
              </w:rPr>
            </w:pPr>
            <w:r w:rsidRPr="00844509">
              <w:rPr>
                <w:rFonts w:cs="Arial"/>
                <w:noProof/>
                <w:szCs w:val="20"/>
                <w:shd w:val="clear" w:color="auto" w:fill="FFFFFF"/>
              </w:rPr>
              <w:t>omogočati mora kontrolo poslušanja zvoka (stereo, 5.1, 7.1)</w:t>
            </w:r>
          </w:p>
          <w:p w14:paraId="14933927" w14:textId="77777777" w:rsidR="00A81AF9" w:rsidRPr="001E259A" w:rsidRDefault="00A81AF9" w:rsidP="00A81AF9">
            <w:pPr>
              <w:pStyle w:val="ListParagraph"/>
              <w:numPr>
                <w:ilvl w:val="0"/>
                <w:numId w:val="41"/>
              </w:numPr>
              <w:rPr>
                <w:rFonts w:cs="Arial"/>
                <w:noProof/>
                <w:szCs w:val="20"/>
                <w:shd w:val="clear" w:color="auto" w:fill="FFFFFF"/>
              </w:rPr>
            </w:pPr>
            <w:r w:rsidRPr="00844509">
              <w:rPr>
                <w:rFonts w:cs="Arial"/>
                <w:noProof/>
                <w:szCs w:val="20"/>
                <w:shd w:val="clear" w:color="auto" w:fill="FFFFFF"/>
              </w:rPr>
              <w:t>največja skupna širina avdio mešalne mize (kontrolnega sistema) je 1560 mm. Prostor, kjer</w:t>
            </w:r>
            <w:r w:rsidRPr="001E259A">
              <w:rPr>
                <w:rFonts w:cs="Arial"/>
                <w:noProof/>
                <w:szCs w:val="20"/>
                <w:shd w:val="clear" w:color="auto" w:fill="FFFFFF"/>
              </w:rPr>
              <w:t xml:space="preserve"> modulov ne bo nameščenih, mora biti zapolnjen s praznimi paneli z gladko površino. Ob straneh morajo biti nameščeni stranski paneli, s sprednje strani mora biti nameščena opora za roke.</w:t>
            </w:r>
          </w:p>
        </w:tc>
        <w:tc>
          <w:tcPr>
            <w:tcW w:w="2377" w:type="dxa"/>
            <w:hideMark/>
          </w:tcPr>
          <w:p w14:paraId="6F044B6E" w14:textId="77777777" w:rsidR="00A81AF9" w:rsidRPr="001E259A" w:rsidRDefault="00A81AF9" w:rsidP="009A6CBF">
            <w:pPr>
              <w:pStyle w:val="NoSpacing"/>
              <w:spacing w:line="360" w:lineRule="auto"/>
              <w:jc w:val="both"/>
              <w:rPr>
                <w:rFonts w:ascii="Arial" w:hAnsi="Arial" w:cs="Arial"/>
                <w:noProof/>
              </w:rPr>
            </w:pPr>
            <w:r w:rsidRPr="001E259A">
              <w:rPr>
                <w:rFonts w:ascii="Arial" w:hAnsi="Arial" w:cs="Arial"/>
                <w:noProof/>
              </w:rPr>
              <w:t>Avid S6 M40</w:t>
            </w:r>
          </w:p>
        </w:tc>
        <w:tc>
          <w:tcPr>
            <w:tcW w:w="931" w:type="dxa"/>
            <w:hideMark/>
          </w:tcPr>
          <w:p w14:paraId="12CEB8FE" w14:textId="77777777" w:rsidR="00A81AF9" w:rsidRPr="001E259A" w:rsidRDefault="00A81AF9" w:rsidP="009A6CBF">
            <w:pPr>
              <w:spacing w:line="360" w:lineRule="auto"/>
              <w:rPr>
                <w:rFonts w:cs="Arial"/>
                <w:noProof/>
                <w:szCs w:val="20"/>
              </w:rPr>
            </w:pPr>
            <w:r w:rsidRPr="001E259A">
              <w:rPr>
                <w:rFonts w:cs="Arial"/>
                <w:noProof/>
                <w:szCs w:val="20"/>
              </w:rPr>
              <w:t>1</w:t>
            </w:r>
          </w:p>
        </w:tc>
      </w:tr>
    </w:tbl>
    <w:p w14:paraId="51689654" w14:textId="77777777" w:rsidR="003144C0" w:rsidRPr="001E259A" w:rsidRDefault="003144C0" w:rsidP="003144C0">
      <w:pPr>
        <w:rPr>
          <w:rFonts w:cs="Arial"/>
          <w:b/>
          <w:noProof/>
          <w:szCs w:val="20"/>
          <w:lang w:eastAsia="sl-SI"/>
        </w:rPr>
      </w:pPr>
    </w:p>
    <w:bookmarkEnd w:id="51"/>
    <w:p w14:paraId="40BFCE68" w14:textId="5CCCE2BD" w:rsidR="003144C0" w:rsidRDefault="003144C0" w:rsidP="003144C0">
      <w:pPr>
        <w:rPr>
          <w:rFonts w:cs="Arial"/>
          <w:caps/>
          <w:noProof/>
          <w:sz w:val="24"/>
          <w:szCs w:val="20"/>
        </w:rPr>
      </w:pPr>
    </w:p>
    <w:p w14:paraId="3B236020" w14:textId="77777777" w:rsidR="006B6549" w:rsidRPr="001E259A" w:rsidRDefault="006B6549" w:rsidP="003144C0">
      <w:pPr>
        <w:rPr>
          <w:rFonts w:cs="Arial"/>
          <w:caps/>
          <w:noProof/>
          <w:sz w:val="24"/>
          <w:szCs w:val="20"/>
        </w:rPr>
      </w:pPr>
    </w:p>
    <w:p w14:paraId="715119C7" w14:textId="68009C86" w:rsidR="006B6549" w:rsidRDefault="003144C0" w:rsidP="006B6549">
      <w:pPr>
        <w:pStyle w:val="Heading2"/>
        <w:numPr>
          <w:ilvl w:val="1"/>
          <w:numId w:val="1"/>
        </w:numPr>
        <w:spacing w:before="0" w:after="0"/>
        <w:rPr>
          <w:b/>
          <w:noProof/>
          <w:sz w:val="22"/>
          <w:szCs w:val="22"/>
          <w:lang w:eastAsia="ar-SA"/>
        </w:rPr>
      </w:pPr>
      <w:bookmarkStart w:id="52" w:name="_Toc517267925"/>
      <w:bookmarkStart w:id="53" w:name="_Toc517272013"/>
      <w:bookmarkStart w:id="54" w:name="_Toc121306933"/>
      <w:r w:rsidRPr="001E259A">
        <w:rPr>
          <w:b/>
          <w:noProof/>
          <w:sz w:val="22"/>
          <w:szCs w:val="22"/>
          <w:lang w:eastAsia="ar-SA"/>
        </w:rPr>
        <w:t>Splošne zahteve</w:t>
      </w:r>
      <w:bookmarkEnd w:id="52"/>
      <w:bookmarkEnd w:id="53"/>
      <w:bookmarkEnd w:id="54"/>
    </w:p>
    <w:p w14:paraId="7A81BC4F" w14:textId="77777777" w:rsidR="006B6549" w:rsidRPr="006B6549" w:rsidRDefault="006B6549" w:rsidP="006B6549">
      <w:pPr>
        <w:rPr>
          <w:lang w:eastAsia="ar-SA"/>
        </w:rPr>
      </w:pPr>
    </w:p>
    <w:p w14:paraId="163992BF" w14:textId="77777777" w:rsidR="003144C0" w:rsidRPr="001E259A" w:rsidRDefault="003144C0" w:rsidP="003144C0">
      <w:pPr>
        <w:pStyle w:val="Heading3"/>
        <w:rPr>
          <w:b/>
          <w:noProof/>
          <w:sz w:val="22"/>
          <w:szCs w:val="22"/>
          <w:lang w:eastAsia="ar-SA"/>
        </w:rPr>
      </w:pPr>
      <w:bookmarkStart w:id="55" w:name="_Toc517267926"/>
      <w:bookmarkStart w:id="56" w:name="_Toc517272014"/>
      <w:bookmarkStart w:id="57" w:name="_Toc121306934"/>
      <w:r w:rsidRPr="001E259A">
        <w:rPr>
          <w:b/>
          <w:noProof/>
          <w:sz w:val="22"/>
          <w:szCs w:val="22"/>
          <w:lang w:eastAsia="ar-SA"/>
        </w:rPr>
        <w:t>Dobavni rok</w:t>
      </w:r>
      <w:bookmarkEnd w:id="55"/>
      <w:bookmarkEnd w:id="56"/>
      <w:bookmarkEnd w:id="57"/>
    </w:p>
    <w:p w14:paraId="39BF6661" w14:textId="77777777" w:rsidR="003144C0" w:rsidRPr="001E259A" w:rsidRDefault="003144C0" w:rsidP="003144C0">
      <w:pPr>
        <w:rPr>
          <w:noProof/>
        </w:rPr>
      </w:pPr>
    </w:p>
    <w:p w14:paraId="006B4B7D" w14:textId="77777777" w:rsidR="00A81AF9" w:rsidRPr="008C6189" w:rsidRDefault="00A81AF9" w:rsidP="00A81AF9">
      <w:pPr>
        <w:rPr>
          <w:rFonts w:cs="Arial"/>
          <w:noProof/>
          <w:szCs w:val="20"/>
          <w:u w:val="single"/>
        </w:rPr>
      </w:pPr>
      <w:r w:rsidRPr="008C6189">
        <w:rPr>
          <w:rFonts w:cs="Arial"/>
          <w:noProof/>
          <w:szCs w:val="20"/>
          <w:u w:val="single"/>
        </w:rPr>
        <w:t>Oprema mora biti dobavljena najkasneje do konca</w:t>
      </w:r>
      <w:bookmarkStart w:id="58" w:name="_Hlk113024688"/>
      <w:r w:rsidRPr="008C6189">
        <w:rPr>
          <w:rFonts w:cs="Arial"/>
          <w:noProof/>
          <w:szCs w:val="20"/>
          <w:u w:val="single"/>
        </w:rPr>
        <w:t xml:space="preserve"> leta 2023</w:t>
      </w:r>
      <w:bookmarkEnd w:id="58"/>
      <w:r w:rsidRPr="008C6189">
        <w:rPr>
          <w:rFonts w:cs="Arial"/>
          <w:noProof/>
          <w:szCs w:val="20"/>
          <w:u w:val="single"/>
        </w:rPr>
        <w:t>.</w:t>
      </w:r>
    </w:p>
    <w:p w14:paraId="00797DAC" w14:textId="77777777" w:rsidR="003144C0" w:rsidRPr="001E259A" w:rsidRDefault="003144C0" w:rsidP="003144C0">
      <w:pPr>
        <w:rPr>
          <w:noProof/>
        </w:rPr>
      </w:pPr>
    </w:p>
    <w:p w14:paraId="4FD6E1FC" w14:textId="77777777" w:rsidR="003144C0" w:rsidRPr="001E259A" w:rsidRDefault="003144C0" w:rsidP="003144C0">
      <w:pPr>
        <w:pStyle w:val="Heading3"/>
        <w:rPr>
          <w:b/>
          <w:noProof/>
          <w:sz w:val="22"/>
          <w:szCs w:val="22"/>
          <w:lang w:eastAsia="ar-SA"/>
        </w:rPr>
      </w:pPr>
      <w:bookmarkStart w:id="59" w:name="_Toc517267927"/>
      <w:bookmarkStart w:id="60" w:name="_Toc517272015"/>
      <w:bookmarkStart w:id="61" w:name="_Toc121306935"/>
      <w:r w:rsidRPr="001E259A">
        <w:rPr>
          <w:b/>
          <w:noProof/>
          <w:sz w:val="22"/>
          <w:szCs w:val="22"/>
          <w:lang w:eastAsia="ar-SA"/>
        </w:rPr>
        <w:t>Kosovni prevzem opreme</w:t>
      </w:r>
      <w:bookmarkEnd w:id="59"/>
      <w:bookmarkEnd w:id="60"/>
      <w:bookmarkEnd w:id="61"/>
    </w:p>
    <w:p w14:paraId="01A86ABA" w14:textId="77777777" w:rsidR="003144C0" w:rsidRPr="001E259A" w:rsidRDefault="003144C0" w:rsidP="003144C0">
      <w:pPr>
        <w:spacing w:line="259" w:lineRule="auto"/>
        <w:rPr>
          <w:rFonts w:eastAsia="Calibri" w:cs="Arial"/>
          <w:noProof/>
          <w:szCs w:val="20"/>
        </w:rPr>
      </w:pPr>
    </w:p>
    <w:p w14:paraId="351308E9" w14:textId="4DA49156" w:rsidR="003144C0" w:rsidRPr="001E259A" w:rsidRDefault="003144C0" w:rsidP="003144C0">
      <w:pPr>
        <w:tabs>
          <w:tab w:val="center" w:pos="4153"/>
          <w:tab w:val="right" w:pos="8306"/>
        </w:tabs>
        <w:suppressAutoHyphens/>
        <w:rPr>
          <w:rFonts w:cs="Arial"/>
          <w:noProof/>
          <w:szCs w:val="20"/>
        </w:rPr>
      </w:pPr>
      <w:r w:rsidRPr="001E259A">
        <w:rPr>
          <w:rFonts w:cs="Arial"/>
          <w:noProof/>
          <w:szCs w:val="20"/>
        </w:rPr>
        <w:t xml:space="preserve">Kosovni prevzem opreme </w:t>
      </w:r>
      <w:r w:rsidR="00215909" w:rsidRPr="001E259A">
        <w:rPr>
          <w:rFonts w:cs="Arial"/>
          <w:noProof/>
          <w:szCs w:val="20"/>
        </w:rPr>
        <w:t xml:space="preserve">bo opravil naročnik po prejemu opreme v skladišče </w:t>
      </w:r>
      <w:r w:rsidRPr="001E259A">
        <w:rPr>
          <w:rFonts w:cs="Arial"/>
          <w:noProof/>
          <w:szCs w:val="20"/>
        </w:rPr>
        <w:t xml:space="preserve">RTV Slovenija, Čufarjeva 6, 1000 Ljubljana. Ob pregledu opreme je lahko prisoten predstavnik ponudnika. Naročnik ponudnika seznani o dnevu kosovnega prevzema opreme. Kosovni prevzem bo naročnik opravil najkasneje v 7 (sedmih) dneh po dospetju blaga na lokacijo naročnika. </w:t>
      </w:r>
    </w:p>
    <w:p w14:paraId="364993FC" w14:textId="77777777" w:rsidR="003144C0" w:rsidRPr="001E259A" w:rsidRDefault="003144C0" w:rsidP="003144C0">
      <w:pPr>
        <w:tabs>
          <w:tab w:val="center" w:pos="4153"/>
          <w:tab w:val="right" w:pos="8306"/>
        </w:tabs>
        <w:suppressAutoHyphens/>
        <w:rPr>
          <w:rFonts w:cs="Arial"/>
          <w:noProof/>
          <w:szCs w:val="20"/>
          <w:lang w:eastAsia="ar-SA"/>
        </w:rPr>
      </w:pPr>
    </w:p>
    <w:p w14:paraId="7E523656" w14:textId="0D91E599" w:rsidR="003144C0" w:rsidRPr="001E259A" w:rsidRDefault="00946047" w:rsidP="003144C0">
      <w:pPr>
        <w:spacing w:line="259" w:lineRule="auto"/>
        <w:rPr>
          <w:rFonts w:cs="Arial"/>
          <w:noProof/>
          <w:szCs w:val="20"/>
          <w:lang w:eastAsia="ar-SA"/>
        </w:rPr>
      </w:pPr>
      <w:r w:rsidRPr="001E259A">
        <w:rPr>
          <w:rFonts w:cs="Arial"/>
          <w:noProof/>
          <w:szCs w:val="20"/>
          <w:lang w:eastAsia="ar-SA"/>
        </w:rPr>
        <w:t>S  kosovnim prevzemom se ugotavlja celovitost dobavljene opreme.</w:t>
      </w:r>
    </w:p>
    <w:p w14:paraId="32FB88A4" w14:textId="77777777" w:rsidR="003144C0" w:rsidRPr="001E259A" w:rsidRDefault="003144C0" w:rsidP="003144C0">
      <w:pPr>
        <w:spacing w:line="259" w:lineRule="auto"/>
        <w:rPr>
          <w:rFonts w:eastAsia="Calibri" w:cs="Arial"/>
          <w:noProof/>
          <w:szCs w:val="20"/>
        </w:rPr>
      </w:pPr>
    </w:p>
    <w:p w14:paraId="29AE6C2D" w14:textId="6C25F9A2" w:rsidR="003144C0" w:rsidRDefault="006848B0" w:rsidP="003144C0">
      <w:pPr>
        <w:pStyle w:val="Heading3"/>
        <w:rPr>
          <w:b/>
          <w:noProof/>
          <w:sz w:val="22"/>
          <w:szCs w:val="22"/>
          <w:lang w:eastAsia="ar-SA"/>
        </w:rPr>
      </w:pPr>
      <w:bookmarkStart w:id="62" w:name="_Toc517267929"/>
      <w:bookmarkStart w:id="63" w:name="_Toc517272017"/>
      <w:bookmarkStart w:id="64" w:name="_Toc121306936"/>
      <w:r w:rsidRPr="001E259A">
        <w:rPr>
          <w:b/>
          <w:noProof/>
          <w:sz w:val="22"/>
          <w:szCs w:val="22"/>
          <w:lang w:eastAsia="ar-SA"/>
        </w:rPr>
        <w:lastRenderedPageBreak/>
        <w:t>Instalacija in i</w:t>
      </w:r>
      <w:r w:rsidR="003144C0" w:rsidRPr="001E259A">
        <w:rPr>
          <w:b/>
          <w:noProof/>
          <w:sz w:val="22"/>
          <w:szCs w:val="22"/>
          <w:lang w:eastAsia="ar-SA"/>
        </w:rPr>
        <w:t>ntegracija sistema v delovno okolje</w:t>
      </w:r>
      <w:bookmarkEnd w:id="62"/>
      <w:bookmarkEnd w:id="63"/>
      <w:bookmarkEnd w:id="64"/>
    </w:p>
    <w:p w14:paraId="07E6B4A4" w14:textId="77777777" w:rsidR="008C6189" w:rsidRPr="008C6189" w:rsidRDefault="008C6189" w:rsidP="008C6189">
      <w:pPr>
        <w:rPr>
          <w:lang w:eastAsia="ar-SA"/>
        </w:rPr>
      </w:pPr>
    </w:p>
    <w:p w14:paraId="6D208ABA" w14:textId="77777777" w:rsidR="003144C0" w:rsidRPr="001E259A" w:rsidRDefault="003144C0" w:rsidP="003144C0">
      <w:pPr>
        <w:pStyle w:val="ListParagraph"/>
        <w:numPr>
          <w:ilvl w:val="0"/>
          <w:numId w:val="43"/>
        </w:numPr>
        <w:rPr>
          <w:rFonts w:cs="Arial"/>
          <w:noProof/>
          <w:szCs w:val="20"/>
        </w:rPr>
      </w:pPr>
      <w:r w:rsidRPr="001E259A">
        <w:rPr>
          <w:rFonts w:cs="Arial"/>
          <w:noProof/>
          <w:szCs w:val="20"/>
        </w:rPr>
        <w:t xml:space="preserve">Instalacija komponent </w:t>
      </w:r>
    </w:p>
    <w:p w14:paraId="147701A0" w14:textId="77777777" w:rsidR="003144C0" w:rsidRPr="001E259A" w:rsidRDefault="003144C0" w:rsidP="003144C0">
      <w:pPr>
        <w:pStyle w:val="ListParagraph"/>
        <w:numPr>
          <w:ilvl w:val="0"/>
          <w:numId w:val="43"/>
        </w:numPr>
        <w:rPr>
          <w:rFonts w:cs="Arial"/>
          <w:noProof/>
          <w:szCs w:val="20"/>
        </w:rPr>
      </w:pPr>
      <w:r w:rsidRPr="001E259A">
        <w:rPr>
          <w:rFonts w:cs="Arial"/>
          <w:noProof/>
          <w:szCs w:val="20"/>
        </w:rPr>
        <w:t>Instalacija avdio mešalne mize (kontrolnega sistema) z vsemi nastavitvami</w:t>
      </w:r>
    </w:p>
    <w:p w14:paraId="17C42B6D" w14:textId="77777777" w:rsidR="003144C0" w:rsidRPr="001E259A" w:rsidRDefault="003144C0" w:rsidP="003144C0">
      <w:pPr>
        <w:pStyle w:val="ListParagraph"/>
        <w:numPr>
          <w:ilvl w:val="0"/>
          <w:numId w:val="43"/>
        </w:numPr>
        <w:rPr>
          <w:rFonts w:cs="Arial"/>
          <w:noProof/>
          <w:szCs w:val="20"/>
        </w:rPr>
      </w:pPr>
      <w:r w:rsidRPr="001E259A">
        <w:rPr>
          <w:rFonts w:cs="Arial"/>
          <w:noProof/>
          <w:szCs w:val="20"/>
        </w:rPr>
        <w:t>Testiranje</w:t>
      </w:r>
    </w:p>
    <w:p w14:paraId="5BC2BDF3" w14:textId="77777777" w:rsidR="003144C0" w:rsidRPr="001E259A" w:rsidRDefault="003144C0" w:rsidP="003144C0">
      <w:pPr>
        <w:rPr>
          <w:rFonts w:cs="Arial"/>
          <w:noProof/>
          <w:szCs w:val="20"/>
        </w:rPr>
      </w:pPr>
    </w:p>
    <w:p w14:paraId="58FE0CCF" w14:textId="77777777" w:rsidR="003144C0" w:rsidRPr="001E259A" w:rsidRDefault="003144C0" w:rsidP="008C6189">
      <w:pPr>
        <w:rPr>
          <w:rFonts w:eastAsia="Calibri" w:cs="Arial"/>
          <w:noProof/>
          <w:szCs w:val="20"/>
        </w:rPr>
      </w:pPr>
      <w:r w:rsidRPr="001E259A">
        <w:rPr>
          <w:rFonts w:eastAsia="Calibri" w:cs="Arial"/>
          <w:noProof/>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520B96B1" w14:textId="77777777" w:rsidR="008C6189" w:rsidRDefault="008C6189" w:rsidP="008C6189">
      <w:pPr>
        <w:rPr>
          <w:rFonts w:eastAsia="Calibri" w:cs="Arial"/>
          <w:noProof/>
          <w:szCs w:val="20"/>
        </w:rPr>
      </w:pPr>
    </w:p>
    <w:p w14:paraId="253E52DE" w14:textId="38ACA390" w:rsidR="003144C0" w:rsidRPr="001E259A" w:rsidRDefault="003144C0" w:rsidP="008C6189">
      <w:pPr>
        <w:rPr>
          <w:rFonts w:eastAsia="Calibri" w:cs="Arial"/>
          <w:noProof/>
          <w:szCs w:val="20"/>
        </w:rPr>
      </w:pPr>
      <w:r w:rsidRPr="001E259A">
        <w:rPr>
          <w:rFonts w:eastAsia="Calibri" w:cs="Arial"/>
          <w:noProof/>
          <w:szCs w:val="20"/>
        </w:rPr>
        <w:t>Vsi stroški v zvezi z instalacijo in integracijo (bivanja, nastanitve, dnevnice in prevozi za strokovnjaka ponudnika ter ostali stroški v zvezi s storitvijo instalacije in integracije), morajo biti vključeni v ponudbo.</w:t>
      </w:r>
    </w:p>
    <w:p w14:paraId="31EA2E99" w14:textId="77777777" w:rsidR="008C6189" w:rsidRDefault="008C6189" w:rsidP="008C6189">
      <w:pPr>
        <w:rPr>
          <w:bCs/>
          <w:noProof/>
        </w:rPr>
      </w:pPr>
    </w:p>
    <w:p w14:paraId="62FDD72D" w14:textId="21A0D3CD" w:rsidR="003144C0" w:rsidRPr="001E259A" w:rsidRDefault="003144C0" w:rsidP="008C6189">
      <w:pPr>
        <w:rPr>
          <w:rFonts w:eastAsia="Calibri" w:cs="Arial"/>
          <w:noProof/>
          <w:szCs w:val="20"/>
        </w:rPr>
      </w:pPr>
      <w:r w:rsidRPr="001E259A">
        <w:rPr>
          <w:bCs/>
          <w:noProof/>
        </w:rPr>
        <w:t xml:space="preserve">Instalacija in integracija </w:t>
      </w:r>
      <w:r w:rsidR="00210061" w:rsidRPr="001E259A">
        <w:rPr>
          <w:bCs/>
          <w:noProof/>
        </w:rPr>
        <w:t xml:space="preserve">mora biti izvršena najkasneje v roku  enaindvajset </w:t>
      </w:r>
      <w:r w:rsidRPr="001E259A">
        <w:rPr>
          <w:bCs/>
          <w:noProof/>
        </w:rPr>
        <w:t>(</w:t>
      </w:r>
      <w:r w:rsidR="00210061" w:rsidRPr="001E259A">
        <w:rPr>
          <w:bCs/>
          <w:noProof/>
        </w:rPr>
        <w:t>21</w:t>
      </w:r>
      <w:r w:rsidRPr="001E259A">
        <w:rPr>
          <w:bCs/>
          <w:noProof/>
        </w:rPr>
        <w:t>) dni po kosovnem prevzemu opreme.</w:t>
      </w:r>
    </w:p>
    <w:p w14:paraId="3F34D2F5" w14:textId="000A763B" w:rsidR="003144C0" w:rsidRDefault="003144C0" w:rsidP="003144C0">
      <w:pPr>
        <w:spacing w:line="259" w:lineRule="auto"/>
        <w:rPr>
          <w:rFonts w:eastAsia="Calibri" w:cs="Arial"/>
          <w:noProof/>
          <w:szCs w:val="20"/>
        </w:rPr>
      </w:pPr>
    </w:p>
    <w:p w14:paraId="2C667653" w14:textId="77777777" w:rsidR="008C6189" w:rsidRPr="001E259A" w:rsidRDefault="008C6189" w:rsidP="003144C0">
      <w:pPr>
        <w:spacing w:line="259" w:lineRule="auto"/>
        <w:rPr>
          <w:rFonts w:eastAsia="Calibri" w:cs="Arial"/>
          <w:noProof/>
          <w:szCs w:val="20"/>
        </w:rPr>
      </w:pPr>
    </w:p>
    <w:p w14:paraId="44C76ABF" w14:textId="77777777" w:rsidR="0069676D" w:rsidRPr="001E259A" w:rsidRDefault="0069676D" w:rsidP="0069676D">
      <w:pPr>
        <w:pStyle w:val="Heading3"/>
        <w:spacing w:before="0" w:after="0"/>
        <w:rPr>
          <w:b/>
          <w:noProof/>
          <w:sz w:val="22"/>
          <w:szCs w:val="22"/>
          <w:lang w:eastAsia="ar-SA"/>
        </w:rPr>
      </w:pPr>
      <w:bookmarkStart w:id="65" w:name="_Toc517267928"/>
      <w:bookmarkStart w:id="66" w:name="_Toc517272016"/>
      <w:bookmarkStart w:id="67" w:name="_Toc121306937"/>
      <w:r w:rsidRPr="001E259A">
        <w:rPr>
          <w:b/>
          <w:noProof/>
          <w:sz w:val="22"/>
          <w:szCs w:val="22"/>
          <w:lang w:eastAsia="ar-SA"/>
        </w:rPr>
        <w:t>Zagon in končni prevzem opreme</w:t>
      </w:r>
      <w:bookmarkEnd w:id="65"/>
      <w:bookmarkEnd w:id="66"/>
      <w:bookmarkEnd w:id="67"/>
    </w:p>
    <w:p w14:paraId="3156FDC6" w14:textId="77777777" w:rsidR="0069676D" w:rsidRPr="001E259A" w:rsidRDefault="0069676D" w:rsidP="0069676D">
      <w:pPr>
        <w:rPr>
          <w:noProof/>
          <w:lang w:eastAsia="ar-SA"/>
        </w:rPr>
      </w:pPr>
    </w:p>
    <w:p w14:paraId="19F14B9D" w14:textId="77777777" w:rsidR="006B6549" w:rsidRPr="00844509" w:rsidRDefault="006B6549" w:rsidP="006B6549">
      <w:pPr>
        <w:rPr>
          <w:rFonts w:cs="Arial"/>
          <w:noProof/>
          <w:szCs w:val="20"/>
        </w:rPr>
      </w:pPr>
      <w:r w:rsidRPr="00844509">
        <w:rPr>
          <w:rFonts w:cs="Arial"/>
          <w:noProof/>
          <w:szCs w:val="20"/>
        </w:rPr>
        <w:t xml:space="preserve">Končni prevzem avdio mešalne mize (kontrolnega sistema) bosta opravila predstavnik naročnika in predstavnik ponudnika, ki mora imeti tehnično usposobljeno osebje. </w:t>
      </w:r>
    </w:p>
    <w:p w14:paraId="58EE7769" w14:textId="77777777" w:rsidR="006B6549" w:rsidRPr="00844509" w:rsidRDefault="006B6549" w:rsidP="006B6549">
      <w:pPr>
        <w:rPr>
          <w:rFonts w:cs="Arial"/>
          <w:noProof/>
          <w:szCs w:val="20"/>
        </w:rPr>
      </w:pPr>
    </w:p>
    <w:p w14:paraId="4F67EBE2" w14:textId="71D60D2A" w:rsidR="006B6549" w:rsidRDefault="006B6549" w:rsidP="006B6549">
      <w:pPr>
        <w:rPr>
          <w:rFonts w:cs="Arial"/>
          <w:noProof/>
          <w:szCs w:val="20"/>
        </w:rPr>
      </w:pPr>
      <w:r w:rsidRPr="00844509">
        <w:rPr>
          <w:rFonts w:cs="Arial"/>
          <w:noProof/>
          <w:szCs w:val="20"/>
        </w:rPr>
        <w:t>Pri končnem</w:t>
      </w:r>
      <w:r w:rsidRPr="001E259A">
        <w:rPr>
          <w:rFonts w:cs="Arial"/>
          <w:noProof/>
          <w:szCs w:val="20"/>
        </w:rPr>
        <w:t xml:space="preserve"> prevzemu in zagonu sistema bo naročnik ugotavljal naslednje karakteristike:</w:t>
      </w:r>
    </w:p>
    <w:p w14:paraId="3BC408E2" w14:textId="77777777" w:rsidR="008C6189" w:rsidRPr="001E259A" w:rsidRDefault="008C6189" w:rsidP="006B6549">
      <w:pPr>
        <w:rPr>
          <w:rFonts w:cs="Arial"/>
          <w:noProof/>
          <w:szCs w:val="20"/>
        </w:rPr>
      </w:pPr>
    </w:p>
    <w:p w14:paraId="50642D7B" w14:textId="77777777" w:rsidR="006B6549" w:rsidRPr="001E259A" w:rsidRDefault="006B6549" w:rsidP="006B6549">
      <w:pPr>
        <w:numPr>
          <w:ilvl w:val="0"/>
          <w:numId w:val="42"/>
        </w:numPr>
        <w:rPr>
          <w:rFonts w:cs="Arial"/>
          <w:noProof/>
          <w:szCs w:val="20"/>
        </w:rPr>
      </w:pPr>
      <w:r w:rsidRPr="001E259A">
        <w:rPr>
          <w:rFonts w:cs="Arial"/>
          <w:noProof/>
          <w:szCs w:val="20"/>
        </w:rPr>
        <w:t>kakovost dobavljenih in vgrajenih delov sistema</w:t>
      </w:r>
    </w:p>
    <w:p w14:paraId="2E31A951" w14:textId="77777777" w:rsidR="006B6549" w:rsidRPr="001E259A" w:rsidRDefault="006B6549" w:rsidP="006B6549">
      <w:pPr>
        <w:pStyle w:val="ListParagraph"/>
        <w:numPr>
          <w:ilvl w:val="0"/>
          <w:numId w:val="42"/>
        </w:numPr>
        <w:rPr>
          <w:rFonts w:cs="Arial"/>
          <w:noProof/>
          <w:szCs w:val="20"/>
        </w:rPr>
      </w:pPr>
      <w:r w:rsidRPr="001E259A">
        <w:rPr>
          <w:rFonts w:cs="Arial"/>
          <w:noProof/>
          <w:szCs w:val="20"/>
        </w:rPr>
        <w:t>funkcionalnost sistema</w:t>
      </w:r>
    </w:p>
    <w:p w14:paraId="423955E7" w14:textId="77777777" w:rsidR="006B6549" w:rsidRPr="001E259A" w:rsidRDefault="006B6549" w:rsidP="006B6549">
      <w:pPr>
        <w:pStyle w:val="ListParagraph"/>
        <w:numPr>
          <w:ilvl w:val="0"/>
          <w:numId w:val="42"/>
        </w:numPr>
        <w:rPr>
          <w:rFonts w:cs="Arial"/>
          <w:noProof/>
          <w:szCs w:val="20"/>
        </w:rPr>
      </w:pPr>
      <w:r w:rsidRPr="001E259A">
        <w:rPr>
          <w:rFonts w:cs="Arial"/>
          <w:noProof/>
          <w:szCs w:val="20"/>
        </w:rPr>
        <w:t xml:space="preserve">stabilnost delovanja sistema </w:t>
      </w:r>
    </w:p>
    <w:p w14:paraId="2CA151B7" w14:textId="77777777" w:rsidR="006B6549" w:rsidRPr="001E259A" w:rsidRDefault="006B6549" w:rsidP="006B6549">
      <w:pPr>
        <w:pStyle w:val="ListParagraph"/>
        <w:numPr>
          <w:ilvl w:val="0"/>
          <w:numId w:val="42"/>
        </w:numPr>
        <w:rPr>
          <w:rFonts w:cs="Arial"/>
          <w:noProof/>
          <w:szCs w:val="20"/>
        </w:rPr>
      </w:pPr>
      <w:r w:rsidRPr="001E259A">
        <w:rPr>
          <w:rFonts w:cs="Arial"/>
          <w:noProof/>
          <w:szCs w:val="20"/>
        </w:rPr>
        <w:t>odpravljanje morebitnih napak v sistemu</w:t>
      </w:r>
    </w:p>
    <w:p w14:paraId="43C8A84E" w14:textId="77777777" w:rsidR="006B6549" w:rsidRPr="001E259A" w:rsidRDefault="006B6549" w:rsidP="006B6549">
      <w:pPr>
        <w:rPr>
          <w:rFonts w:cs="Arial"/>
          <w:noProof/>
          <w:szCs w:val="20"/>
        </w:rPr>
      </w:pPr>
    </w:p>
    <w:p w14:paraId="03ED957A" w14:textId="77777777" w:rsidR="006B6549" w:rsidRPr="001E259A" w:rsidRDefault="006B6549" w:rsidP="006B6549">
      <w:pPr>
        <w:rPr>
          <w:rFonts w:cs="Arial"/>
          <w:noProof/>
          <w:szCs w:val="20"/>
        </w:rPr>
      </w:pPr>
      <w:r w:rsidRPr="001E259A">
        <w:rPr>
          <w:rFonts w:cs="Arial"/>
          <w:noProof/>
          <w:szCs w:val="20"/>
        </w:rPr>
        <w:t xml:space="preserve">Naročnik mora pristopiti h končnemu prevzemu dobavljene opreme </w:t>
      </w:r>
      <w:r w:rsidRPr="001E259A">
        <w:rPr>
          <w:bCs/>
          <w:noProof/>
        </w:rPr>
        <w:t>najkasneje v roku štirinajstih (14) dni po izvršeni integraciji sistema v delovno okolje</w:t>
      </w:r>
      <w:r w:rsidRPr="001E259A">
        <w:rPr>
          <w:rFonts w:cs="Arial"/>
          <w:noProof/>
          <w:szCs w:val="20"/>
        </w:rPr>
        <w:t xml:space="preserve">. </w:t>
      </w:r>
    </w:p>
    <w:p w14:paraId="4C8C1454" w14:textId="77777777" w:rsidR="006B6549" w:rsidRPr="001E259A" w:rsidRDefault="006B6549" w:rsidP="006B6549">
      <w:pPr>
        <w:rPr>
          <w:rFonts w:cs="Arial"/>
          <w:noProof/>
          <w:szCs w:val="20"/>
        </w:rPr>
      </w:pPr>
    </w:p>
    <w:p w14:paraId="34F4BE65" w14:textId="77777777" w:rsidR="006B6549" w:rsidRPr="001E259A" w:rsidRDefault="006B6549" w:rsidP="006B6549">
      <w:pPr>
        <w:rPr>
          <w:rFonts w:cs="Arial"/>
          <w:noProof/>
          <w:szCs w:val="20"/>
        </w:rPr>
      </w:pPr>
      <w:r w:rsidRPr="001E259A">
        <w:rPr>
          <w:rFonts w:cs="Arial"/>
          <w:noProof/>
          <w:szCs w:val="20"/>
        </w:rPr>
        <w:t xml:space="preserve">Vse morebitne nepravilnosti, ugotovljene pri končnem prevzemu opreme, morajo biti odpravljene s strani ponudnika predvidoma v roku 14  (štirinajst) dni. Po tem roku naročnik lahko unovči garancijo za dobro izvedbo pogodbenih obveznosti, ponudnik pa mora predložiti novo garancijo za dobro izvedbo pogodbenih obveznosti. </w:t>
      </w:r>
    </w:p>
    <w:p w14:paraId="2C390767" w14:textId="77777777" w:rsidR="006B6549" w:rsidRPr="001E259A" w:rsidRDefault="006B6549" w:rsidP="006B6549">
      <w:pPr>
        <w:rPr>
          <w:rFonts w:cs="Arial"/>
          <w:noProof/>
          <w:szCs w:val="20"/>
        </w:rPr>
      </w:pPr>
    </w:p>
    <w:p w14:paraId="22DDC4AD" w14:textId="77777777" w:rsidR="006B6549" w:rsidRPr="001E259A" w:rsidRDefault="006B6549" w:rsidP="006B6549">
      <w:pPr>
        <w:rPr>
          <w:rFonts w:cs="Arial"/>
          <w:noProof/>
          <w:szCs w:val="20"/>
        </w:rPr>
      </w:pPr>
      <w:r w:rsidRPr="001E259A">
        <w:rPr>
          <w:rFonts w:cs="Arial"/>
          <w:noProof/>
          <w:szCs w:val="20"/>
        </w:rPr>
        <w:t>Šteje se, da je končni prevzem izvršen takrat, ko so odpravljene vse morebitno ugotovljene nepravilnosti, ki jih mora naročnik specificirati v pisni obliki.</w:t>
      </w:r>
    </w:p>
    <w:p w14:paraId="30CED48D" w14:textId="77777777" w:rsidR="006B6549" w:rsidRPr="001E259A" w:rsidRDefault="006B6549" w:rsidP="006B6549">
      <w:pPr>
        <w:rPr>
          <w:rFonts w:cs="Arial"/>
          <w:noProof/>
          <w:szCs w:val="20"/>
        </w:rPr>
      </w:pPr>
    </w:p>
    <w:p w14:paraId="09BCE571" w14:textId="77777777" w:rsidR="006B6549" w:rsidRPr="001E259A" w:rsidRDefault="006B6549" w:rsidP="006B6549">
      <w:pPr>
        <w:rPr>
          <w:rFonts w:eastAsia="Calibri" w:cs="Arial"/>
          <w:noProof/>
          <w:szCs w:val="20"/>
        </w:rPr>
      </w:pPr>
      <w:r w:rsidRPr="001E259A">
        <w:rPr>
          <w:rFonts w:eastAsia="Calibri" w:cs="Arial"/>
          <w:noProof/>
          <w:szCs w:val="20"/>
        </w:rPr>
        <w:t xml:space="preserve">Po uspešno opravljenem končnem prevzemu bo naročnik izstavil in podpisal zapisnik. Z dnem podpisa tega zapisnika bo pričel teči garancijski rok. </w:t>
      </w:r>
    </w:p>
    <w:p w14:paraId="36FA8B86" w14:textId="77777777" w:rsidR="0069676D" w:rsidRPr="001E259A" w:rsidRDefault="0069676D" w:rsidP="003144C0">
      <w:pPr>
        <w:spacing w:line="259" w:lineRule="auto"/>
        <w:rPr>
          <w:rFonts w:eastAsia="Calibri" w:cs="Arial"/>
          <w:noProof/>
          <w:szCs w:val="20"/>
        </w:rPr>
      </w:pPr>
    </w:p>
    <w:p w14:paraId="688DD346" w14:textId="77777777" w:rsidR="003144C0" w:rsidRPr="001E259A" w:rsidRDefault="003144C0" w:rsidP="003144C0">
      <w:pPr>
        <w:pStyle w:val="Heading3"/>
        <w:rPr>
          <w:b/>
          <w:noProof/>
          <w:sz w:val="22"/>
          <w:szCs w:val="22"/>
          <w:lang w:eastAsia="ar-SA"/>
        </w:rPr>
      </w:pPr>
      <w:bookmarkStart w:id="68" w:name="_Toc517267930"/>
      <w:bookmarkStart w:id="69" w:name="_Toc517272018"/>
      <w:bookmarkStart w:id="70" w:name="_Toc121306938"/>
      <w:r w:rsidRPr="001E259A">
        <w:rPr>
          <w:b/>
          <w:noProof/>
          <w:sz w:val="22"/>
          <w:szCs w:val="22"/>
          <w:lang w:eastAsia="ar-SA"/>
        </w:rPr>
        <w:t>Instalacija kabelskih povezav</w:t>
      </w:r>
      <w:bookmarkEnd w:id="68"/>
      <w:bookmarkEnd w:id="69"/>
      <w:bookmarkEnd w:id="70"/>
    </w:p>
    <w:p w14:paraId="23EF0F34" w14:textId="77777777" w:rsidR="003144C0" w:rsidRPr="001E259A" w:rsidRDefault="003144C0" w:rsidP="003144C0">
      <w:pPr>
        <w:spacing w:line="259" w:lineRule="auto"/>
        <w:rPr>
          <w:rFonts w:eastAsia="Calibri" w:cs="Arial"/>
          <w:noProof/>
          <w:szCs w:val="20"/>
        </w:rPr>
      </w:pPr>
    </w:p>
    <w:p w14:paraId="25271183" w14:textId="0B8A0403" w:rsidR="003144C0" w:rsidRPr="001E259A" w:rsidRDefault="003144C0" w:rsidP="003144C0">
      <w:pPr>
        <w:rPr>
          <w:rFonts w:cs="Arial"/>
          <w:noProof/>
          <w:szCs w:val="20"/>
        </w:rPr>
      </w:pPr>
      <w:r w:rsidRPr="001E259A">
        <w:rPr>
          <w:rFonts w:cs="Arial"/>
          <w:noProof/>
          <w:szCs w:val="20"/>
        </w:rPr>
        <w:t>Instalacijo kablov, ki povezujejo avdio mešalno mizo (kontrolni sistem) in delovno postajo, bo opravil naročnik sam.</w:t>
      </w:r>
    </w:p>
    <w:p w14:paraId="48C8934C" w14:textId="77777777" w:rsidR="0069676D" w:rsidRPr="001E259A" w:rsidRDefault="0069676D" w:rsidP="003144C0">
      <w:pPr>
        <w:rPr>
          <w:rFonts w:cs="Arial"/>
          <w:noProof/>
          <w:szCs w:val="20"/>
        </w:rPr>
      </w:pPr>
    </w:p>
    <w:p w14:paraId="78BBE8C5" w14:textId="77777777" w:rsidR="003144C0" w:rsidRPr="001E259A" w:rsidRDefault="003144C0" w:rsidP="003144C0">
      <w:pPr>
        <w:rPr>
          <w:rFonts w:cs="Arial"/>
          <w:noProof/>
          <w:szCs w:val="20"/>
        </w:rPr>
      </w:pPr>
    </w:p>
    <w:p w14:paraId="5BDDC96C" w14:textId="77777777" w:rsidR="003144C0" w:rsidRPr="001E259A" w:rsidRDefault="003144C0" w:rsidP="0069676D">
      <w:pPr>
        <w:pStyle w:val="Heading3"/>
        <w:spacing w:before="0" w:after="0"/>
        <w:rPr>
          <w:b/>
          <w:noProof/>
          <w:sz w:val="22"/>
          <w:szCs w:val="22"/>
          <w:lang w:eastAsia="ar-SA"/>
        </w:rPr>
      </w:pPr>
      <w:bookmarkStart w:id="71" w:name="_Toc517267932"/>
      <w:bookmarkStart w:id="72" w:name="_Toc517272020"/>
      <w:bookmarkStart w:id="73" w:name="_Toc121306939"/>
      <w:r w:rsidRPr="001E259A">
        <w:rPr>
          <w:b/>
          <w:noProof/>
          <w:sz w:val="22"/>
          <w:szCs w:val="22"/>
          <w:lang w:eastAsia="ar-SA"/>
        </w:rPr>
        <w:t>Garancijski rok</w:t>
      </w:r>
      <w:bookmarkEnd w:id="71"/>
      <w:bookmarkEnd w:id="72"/>
      <w:bookmarkEnd w:id="73"/>
    </w:p>
    <w:p w14:paraId="668517D0" w14:textId="77777777" w:rsidR="003144C0" w:rsidRPr="001E259A" w:rsidRDefault="003144C0" w:rsidP="003144C0">
      <w:pPr>
        <w:spacing w:line="259" w:lineRule="auto"/>
        <w:rPr>
          <w:rFonts w:eastAsia="Calibri" w:cs="Arial"/>
          <w:noProof/>
          <w:szCs w:val="20"/>
        </w:rPr>
      </w:pPr>
    </w:p>
    <w:p w14:paraId="1AEF6FC4" w14:textId="77777777" w:rsidR="003144C0" w:rsidRPr="001E259A" w:rsidRDefault="003144C0" w:rsidP="003144C0">
      <w:pPr>
        <w:rPr>
          <w:rFonts w:cs="Arial"/>
          <w:noProof/>
          <w:szCs w:val="20"/>
        </w:rPr>
      </w:pPr>
      <w:r w:rsidRPr="001E259A">
        <w:rPr>
          <w:rFonts w:cs="Arial"/>
          <w:noProof/>
          <w:szCs w:val="20"/>
        </w:rPr>
        <w:t xml:space="preserve">Minimalno garancijsko obdobje za avdio mešalno mizo (kontrolni sistem) </w:t>
      </w:r>
      <w:r w:rsidRPr="001E259A">
        <w:rPr>
          <w:rFonts w:cs="Arial"/>
          <w:noProof/>
          <w:szCs w:val="20"/>
          <w:u w:val="single"/>
        </w:rPr>
        <w:t>mora biti najmanj 12 (dvanajst) mesecev</w:t>
      </w:r>
      <w:r w:rsidRPr="001E259A">
        <w:rPr>
          <w:rFonts w:cs="Arial"/>
          <w:noProof/>
          <w:szCs w:val="20"/>
        </w:rPr>
        <w:t xml:space="preserve"> od datuma uspešno opravljenega končnega prevzema opreme.</w:t>
      </w:r>
    </w:p>
    <w:p w14:paraId="6E9F6693" w14:textId="77777777" w:rsidR="003144C0" w:rsidRPr="001E259A" w:rsidRDefault="003144C0" w:rsidP="003144C0">
      <w:pPr>
        <w:rPr>
          <w:rFonts w:cs="Arial"/>
          <w:noProof/>
          <w:szCs w:val="20"/>
        </w:rPr>
      </w:pPr>
    </w:p>
    <w:p w14:paraId="742F1454" w14:textId="77777777" w:rsidR="003144C0" w:rsidRPr="001E259A" w:rsidRDefault="003144C0" w:rsidP="003144C0">
      <w:pPr>
        <w:rPr>
          <w:rFonts w:cs="Arial"/>
          <w:bCs/>
          <w:noProof/>
          <w:szCs w:val="20"/>
        </w:rPr>
      </w:pPr>
      <w:r w:rsidRPr="001E259A">
        <w:rPr>
          <w:rFonts w:cs="Arial"/>
          <w:bCs/>
          <w:noProof/>
          <w:szCs w:val="20"/>
        </w:rPr>
        <w:t>Ponudnik mora v času garancijske dobe za ponujeno opremo brezplačno oskrbovati naročnika s programskimi nadgradnjami, ki odpravljajo eventualne napake v programski opremi oziroma z nadgradnjami, ki ne pomenijo občutnejše širitve funkcionalnosti.</w:t>
      </w:r>
    </w:p>
    <w:p w14:paraId="47E8BE28" w14:textId="77777777" w:rsidR="006B6549" w:rsidRDefault="006B6549" w:rsidP="003144C0">
      <w:pPr>
        <w:rPr>
          <w:rFonts w:cs="Arial"/>
          <w:noProof/>
          <w:szCs w:val="20"/>
        </w:rPr>
      </w:pPr>
    </w:p>
    <w:p w14:paraId="24BDAA40" w14:textId="442B304C" w:rsidR="003144C0" w:rsidRPr="001E259A" w:rsidRDefault="003144C0" w:rsidP="003144C0">
      <w:pPr>
        <w:rPr>
          <w:rFonts w:cs="Arial"/>
          <w:noProof/>
          <w:szCs w:val="20"/>
        </w:rPr>
      </w:pPr>
      <w:r w:rsidRPr="001E259A">
        <w:rPr>
          <w:rFonts w:cs="Arial"/>
          <w:noProof/>
          <w:szCs w:val="20"/>
        </w:rPr>
        <w:t>Servisiranje in nadgradnja programske opreme mora biti omogočena preko mrežne internetne  povezave.</w:t>
      </w:r>
    </w:p>
    <w:p w14:paraId="1B391FD6" w14:textId="77777777" w:rsidR="003144C0" w:rsidRPr="001E259A" w:rsidRDefault="003144C0" w:rsidP="003144C0">
      <w:pPr>
        <w:spacing w:line="259" w:lineRule="auto"/>
        <w:rPr>
          <w:rFonts w:eastAsia="Calibri" w:cs="Arial"/>
          <w:noProof/>
          <w:szCs w:val="20"/>
        </w:rPr>
      </w:pPr>
    </w:p>
    <w:p w14:paraId="79870C43" w14:textId="77777777" w:rsidR="003144C0" w:rsidRPr="001E259A" w:rsidRDefault="003144C0" w:rsidP="003144C0">
      <w:pPr>
        <w:pStyle w:val="Heading3"/>
        <w:rPr>
          <w:b/>
          <w:noProof/>
          <w:sz w:val="22"/>
          <w:szCs w:val="22"/>
          <w:lang w:eastAsia="ar-SA"/>
        </w:rPr>
      </w:pPr>
      <w:bookmarkStart w:id="74" w:name="_Toc517267933"/>
      <w:bookmarkStart w:id="75" w:name="_Toc517272021"/>
      <w:bookmarkStart w:id="76" w:name="_Toc121306940"/>
      <w:r w:rsidRPr="001E259A">
        <w:rPr>
          <w:b/>
          <w:noProof/>
          <w:sz w:val="22"/>
          <w:szCs w:val="22"/>
          <w:lang w:eastAsia="ar-SA"/>
        </w:rPr>
        <w:t>Vzdrževanje opreme v času garancijskega roka in po izteku garancijskega roka</w:t>
      </w:r>
      <w:bookmarkEnd w:id="74"/>
      <w:bookmarkEnd w:id="75"/>
      <w:bookmarkEnd w:id="76"/>
    </w:p>
    <w:p w14:paraId="4CEE5708" w14:textId="6F1EB397" w:rsidR="003144C0" w:rsidRDefault="003144C0" w:rsidP="003144C0">
      <w:pPr>
        <w:spacing w:line="259" w:lineRule="auto"/>
        <w:rPr>
          <w:rFonts w:eastAsia="Calibri" w:cs="Arial"/>
          <w:noProof/>
          <w:szCs w:val="20"/>
        </w:rPr>
      </w:pPr>
    </w:p>
    <w:p w14:paraId="367BA0F5" w14:textId="77777777" w:rsidR="006B6549" w:rsidRPr="001E259A" w:rsidRDefault="006B6549" w:rsidP="006B6549">
      <w:pPr>
        <w:rPr>
          <w:rFonts w:cs="Arial"/>
          <w:noProof/>
          <w:szCs w:val="20"/>
        </w:rPr>
      </w:pPr>
      <w:r w:rsidRPr="001E259A">
        <w:rPr>
          <w:rFonts w:cs="Arial"/>
          <w:noProof/>
          <w:szCs w:val="20"/>
        </w:rPr>
        <w:t xml:space="preserve">Za avdio mešalno mizo (kontrolni sistem) se zahteva brezplačno garancijsko vzdrževanje opreme z odpravo napak in brezplačna tehnična podpora v času garancijskega roka, to je najmanj 12 mesecev od uspešno opravljenega končnega prevzema. </w:t>
      </w:r>
    </w:p>
    <w:p w14:paraId="3FDAA215" w14:textId="77777777" w:rsidR="006B6549" w:rsidRPr="001E259A" w:rsidRDefault="006B6549" w:rsidP="006B6549">
      <w:pPr>
        <w:rPr>
          <w:rFonts w:cs="Arial"/>
          <w:noProof/>
          <w:szCs w:val="20"/>
        </w:rPr>
      </w:pPr>
    </w:p>
    <w:p w14:paraId="4188D99E" w14:textId="77777777" w:rsidR="006B6549" w:rsidRPr="001E259A" w:rsidRDefault="006B6549" w:rsidP="006B6549">
      <w:pPr>
        <w:rPr>
          <w:rFonts w:cs="Arial"/>
          <w:noProof/>
          <w:szCs w:val="20"/>
        </w:rPr>
      </w:pPr>
      <w:r w:rsidRPr="001E259A">
        <w:rPr>
          <w:rFonts w:cs="Arial"/>
          <w:noProof/>
          <w:szCs w:val="20"/>
        </w:rPr>
        <w:t>Ponudnik mora navesti kontaktne podatke za tehnično podporo uporabnikom z navedbo lokacije tehnične podpore in oseb za tehnično podporo za odpravo napak.</w:t>
      </w:r>
    </w:p>
    <w:p w14:paraId="3A116202" w14:textId="77777777" w:rsidR="006B6549" w:rsidRPr="001E259A" w:rsidRDefault="006B6549" w:rsidP="006B6549">
      <w:pPr>
        <w:rPr>
          <w:rFonts w:cs="Arial"/>
          <w:noProof/>
          <w:szCs w:val="20"/>
        </w:rPr>
      </w:pPr>
    </w:p>
    <w:p w14:paraId="47E9B7E0" w14:textId="77777777" w:rsidR="006B6549" w:rsidRPr="001E259A" w:rsidRDefault="006B6549" w:rsidP="006B6549">
      <w:pPr>
        <w:rPr>
          <w:rFonts w:cs="Arial"/>
          <w:noProof/>
          <w:szCs w:val="20"/>
        </w:rPr>
      </w:pPr>
      <w:r w:rsidRPr="001E259A">
        <w:rPr>
          <w:rFonts w:cs="Arial"/>
          <w:noProof/>
          <w:szCs w:val="20"/>
        </w:rPr>
        <w:t xml:space="preserve">Ponudnik mora predložiti izjavo s podrobnejšimi podatki o vzdrževanju opreme v času garancijskega roka in po izteku garancijskega roka, iz katerih morajo biti razvidni: naslov evropskega servisa za ponujeno opremo, kontaktna oseba, številka tel., e-mail, rok, v katerem bo napaka odpravljena oz. v katerem bo ponudnik naročniku zagotovil nadomestno opremo. </w:t>
      </w:r>
    </w:p>
    <w:p w14:paraId="6C3FDB59" w14:textId="77777777" w:rsidR="006B6549" w:rsidRPr="001E259A" w:rsidRDefault="006B6549" w:rsidP="006B6549">
      <w:pPr>
        <w:rPr>
          <w:rFonts w:cs="Arial"/>
          <w:noProof/>
          <w:szCs w:val="20"/>
        </w:rPr>
      </w:pPr>
    </w:p>
    <w:p w14:paraId="68CED067" w14:textId="77777777" w:rsidR="006B6549" w:rsidRPr="001E259A" w:rsidRDefault="006B6549" w:rsidP="006B6549">
      <w:pPr>
        <w:rPr>
          <w:rFonts w:cs="Arial"/>
          <w:noProof/>
          <w:szCs w:val="20"/>
        </w:rPr>
      </w:pPr>
      <w:r w:rsidRPr="001E259A">
        <w:rPr>
          <w:rFonts w:cs="Arial"/>
          <w:noProof/>
          <w:szCs w:val="20"/>
        </w:rPr>
        <w:t>Ponudnik mora zagotoviti:</w:t>
      </w:r>
    </w:p>
    <w:p w14:paraId="611DEEFC" w14:textId="77777777" w:rsidR="006B6549" w:rsidRPr="001E259A" w:rsidRDefault="006B6549" w:rsidP="006B6549">
      <w:pPr>
        <w:rPr>
          <w:rFonts w:cs="Arial"/>
          <w:noProof/>
          <w:szCs w:val="20"/>
        </w:rPr>
      </w:pPr>
    </w:p>
    <w:p w14:paraId="54662525" w14:textId="222B4FDC" w:rsidR="006B6549" w:rsidRDefault="006B6549" w:rsidP="006B6549">
      <w:pPr>
        <w:pStyle w:val="ListParagraph"/>
        <w:numPr>
          <w:ilvl w:val="0"/>
          <w:numId w:val="44"/>
        </w:numPr>
        <w:rPr>
          <w:rFonts w:cs="Arial"/>
          <w:noProof/>
          <w:szCs w:val="20"/>
        </w:rPr>
      </w:pPr>
      <w:r w:rsidRPr="001E259A">
        <w:rPr>
          <w:rFonts w:cs="Arial"/>
          <w:noProof/>
          <w:szCs w:val="20"/>
          <w:u w:val="single"/>
        </w:rPr>
        <w:t>za čas garancijskega roka</w:t>
      </w:r>
      <w:r w:rsidRPr="001E259A">
        <w:rPr>
          <w:rFonts w:cs="Arial"/>
          <w:noProof/>
          <w:szCs w:val="20"/>
        </w:rPr>
        <w:t xml:space="preserve">: odpošiljanje nadomestnega modula </w:t>
      </w:r>
      <w:r w:rsidRPr="001E259A">
        <w:rPr>
          <w:rFonts w:eastAsia="Calibri" w:cs="Arial"/>
          <w:noProof/>
          <w:szCs w:val="20"/>
          <w:u w:val="single"/>
        </w:rPr>
        <w:t>na stroške ponudnika</w:t>
      </w:r>
      <w:r w:rsidRPr="001E259A">
        <w:rPr>
          <w:rFonts w:eastAsia="Calibri" w:cs="Arial"/>
          <w:noProof/>
          <w:szCs w:val="20"/>
        </w:rPr>
        <w:t xml:space="preserve">, </w:t>
      </w:r>
      <w:r w:rsidRPr="001E259A">
        <w:rPr>
          <w:rFonts w:cs="Arial"/>
          <w:noProof/>
          <w:szCs w:val="20"/>
        </w:rPr>
        <w:t xml:space="preserve">s hitro pošto v roku 48 ur po zahtevi,  upoštevajoč delovne dni. Zahteva naročnika bo poslana preko elektronske pošte. Naročnik bo vrnil defektni modul </w:t>
      </w:r>
      <w:r w:rsidRPr="001E259A">
        <w:rPr>
          <w:rFonts w:eastAsia="Calibri" w:cs="Arial"/>
          <w:noProof/>
          <w:szCs w:val="20"/>
          <w:u w:val="single"/>
        </w:rPr>
        <w:t>na stroške ponudnika</w:t>
      </w:r>
      <w:r w:rsidRPr="001E259A">
        <w:rPr>
          <w:rFonts w:eastAsia="Calibri" w:cs="Arial"/>
          <w:noProof/>
          <w:szCs w:val="20"/>
        </w:rPr>
        <w:t xml:space="preserve">, </w:t>
      </w:r>
      <w:r w:rsidRPr="001E259A">
        <w:rPr>
          <w:rFonts w:cs="Arial"/>
          <w:noProof/>
          <w:szCs w:val="20"/>
        </w:rPr>
        <w:t>po prejetju nadomestnega.</w:t>
      </w:r>
    </w:p>
    <w:p w14:paraId="72A3728D" w14:textId="77777777" w:rsidR="008C6189" w:rsidRPr="001E259A" w:rsidRDefault="008C6189" w:rsidP="008C6189">
      <w:pPr>
        <w:pStyle w:val="ListParagraph"/>
        <w:rPr>
          <w:rFonts w:cs="Arial"/>
          <w:noProof/>
          <w:szCs w:val="20"/>
        </w:rPr>
      </w:pPr>
    </w:p>
    <w:p w14:paraId="26587AA7" w14:textId="585AB68F" w:rsidR="003144C0" w:rsidRDefault="006B6549" w:rsidP="003144C0">
      <w:pPr>
        <w:pStyle w:val="ListParagraph"/>
        <w:numPr>
          <w:ilvl w:val="0"/>
          <w:numId w:val="44"/>
        </w:numPr>
        <w:rPr>
          <w:rFonts w:cs="Arial"/>
          <w:noProof/>
          <w:szCs w:val="20"/>
        </w:rPr>
      </w:pPr>
      <w:r w:rsidRPr="001E259A">
        <w:rPr>
          <w:rFonts w:cs="Arial"/>
          <w:noProof/>
          <w:szCs w:val="20"/>
          <w:u w:val="single"/>
        </w:rPr>
        <w:t>za čas po preteku garancijskega roka</w:t>
      </w:r>
      <w:r w:rsidRPr="001E259A">
        <w:rPr>
          <w:rFonts w:cs="Arial"/>
          <w:noProof/>
          <w:szCs w:val="20"/>
        </w:rPr>
        <w:t xml:space="preserve">  (t.j. do 5 let po končnem prevzemu opreme): odpošiljanje nadomestnega modula s hitro pošto v roku 48 ur po zahtevi, upoštevajoč delovne dni. Zahteva naročnika bo poslana preko elektronske pošte. Naročnik bo vrnil defektni modul po prejetju nadomestnega.</w:t>
      </w:r>
    </w:p>
    <w:p w14:paraId="2B1A7FA4" w14:textId="77777777" w:rsidR="006B6549" w:rsidRPr="006B6549" w:rsidRDefault="006B6549" w:rsidP="008C6189">
      <w:pPr>
        <w:pStyle w:val="ListParagraph"/>
        <w:rPr>
          <w:rFonts w:cs="Arial"/>
          <w:noProof/>
          <w:szCs w:val="20"/>
        </w:rPr>
      </w:pPr>
    </w:p>
    <w:p w14:paraId="09E61FD3" w14:textId="77777777" w:rsidR="003144C0" w:rsidRPr="001E259A" w:rsidRDefault="003144C0" w:rsidP="003144C0">
      <w:pPr>
        <w:pStyle w:val="Heading3"/>
        <w:rPr>
          <w:b/>
          <w:noProof/>
          <w:u w:val="single"/>
          <w:lang w:eastAsia="ar-SA"/>
        </w:rPr>
      </w:pPr>
      <w:bookmarkStart w:id="77" w:name="_Toc517267934"/>
      <w:bookmarkStart w:id="78" w:name="_Toc517272022"/>
      <w:bookmarkStart w:id="79" w:name="_Toc121306941"/>
      <w:bookmarkStart w:id="80" w:name="_Toc175367269"/>
      <w:r w:rsidRPr="001E259A">
        <w:rPr>
          <w:b/>
          <w:noProof/>
          <w:u w:val="single"/>
          <w:lang w:eastAsia="ar-SA"/>
        </w:rPr>
        <w:t>Rezervni deli</w:t>
      </w:r>
      <w:bookmarkEnd w:id="77"/>
      <w:bookmarkEnd w:id="78"/>
      <w:bookmarkEnd w:id="79"/>
    </w:p>
    <w:bookmarkEnd w:id="80"/>
    <w:p w14:paraId="5C5FA47D" w14:textId="77777777" w:rsidR="003144C0" w:rsidRPr="001E259A" w:rsidRDefault="003144C0" w:rsidP="003144C0">
      <w:pPr>
        <w:rPr>
          <w:rFonts w:cs="Arial"/>
          <w:b/>
          <w:noProof/>
        </w:rPr>
      </w:pPr>
    </w:p>
    <w:p w14:paraId="5C362A26" w14:textId="77777777" w:rsidR="003144C0" w:rsidRPr="001E259A" w:rsidRDefault="003144C0" w:rsidP="003144C0">
      <w:pPr>
        <w:rPr>
          <w:rFonts w:cs="Arial"/>
          <w:noProof/>
          <w:szCs w:val="20"/>
        </w:rPr>
      </w:pPr>
      <w:r w:rsidRPr="001E259A">
        <w:rPr>
          <w:rFonts w:cs="Arial"/>
          <w:noProof/>
          <w:szCs w:val="20"/>
        </w:rPr>
        <w:t>Ponudnik mora za ponujeno tehnološko opremo zagotavljati od proizvajalca predvidene rezervne dele najmanj 5 (pet) let po poteku garancijske dobe, skladno z uradnim cenikom rezervnih delov.</w:t>
      </w:r>
    </w:p>
    <w:bookmarkEnd w:id="42"/>
    <w:bookmarkEnd w:id="43"/>
    <w:bookmarkEnd w:id="44"/>
    <w:p w14:paraId="1EF5B745" w14:textId="77777777" w:rsidR="00A228A1" w:rsidRPr="001E259A" w:rsidRDefault="00A228A1">
      <w:pPr>
        <w:spacing w:after="200" w:line="276" w:lineRule="auto"/>
        <w:jc w:val="left"/>
        <w:rPr>
          <w:rFonts w:cs="Arial"/>
          <w:b/>
          <w:noProof/>
          <w:kern w:val="32"/>
          <w:sz w:val="24"/>
          <w:szCs w:val="32"/>
        </w:rPr>
      </w:pPr>
      <w:r w:rsidRPr="001E259A">
        <w:rPr>
          <w:b/>
          <w:noProof/>
        </w:rPr>
        <w:br w:type="page"/>
      </w:r>
    </w:p>
    <w:p w14:paraId="34ECA929" w14:textId="3CE10125" w:rsidR="00364DA8" w:rsidRPr="001E259A" w:rsidRDefault="009E399D" w:rsidP="009A688D">
      <w:pPr>
        <w:pStyle w:val="Heading1"/>
        <w:rPr>
          <w:b/>
          <w:noProof/>
        </w:rPr>
      </w:pPr>
      <w:bookmarkStart w:id="81" w:name="_Toc121306942"/>
      <w:r w:rsidRPr="001E259A">
        <w:rPr>
          <w:b/>
          <w:noProof/>
        </w:rPr>
        <w:lastRenderedPageBreak/>
        <w:t>PONUDBENA DOKUMENTACIJA</w:t>
      </w:r>
      <w:bookmarkEnd w:id="31"/>
      <w:bookmarkEnd w:id="32"/>
      <w:bookmarkEnd w:id="33"/>
      <w:bookmarkEnd w:id="34"/>
      <w:bookmarkEnd w:id="35"/>
      <w:bookmarkEnd w:id="81"/>
    </w:p>
    <w:p w14:paraId="16C65E6A" w14:textId="69FCF21E" w:rsidR="009E399D" w:rsidRPr="001E259A" w:rsidRDefault="009E399D" w:rsidP="009E399D">
      <w:pPr>
        <w:rPr>
          <w:noProof/>
        </w:rPr>
      </w:pPr>
    </w:p>
    <w:p w14:paraId="27E15638" w14:textId="77777777" w:rsidR="008A3A8C" w:rsidRPr="001E259A" w:rsidRDefault="008A3A8C" w:rsidP="009E399D">
      <w:pPr>
        <w:rPr>
          <w:noProof/>
        </w:rPr>
      </w:pPr>
    </w:p>
    <w:p w14:paraId="1D2B7992" w14:textId="596F6EF9" w:rsidR="00364DA8" w:rsidRPr="001E259A" w:rsidRDefault="009E399D" w:rsidP="00364DA8">
      <w:pPr>
        <w:pStyle w:val="Heading2"/>
        <w:numPr>
          <w:ilvl w:val="1"/>
          <w:numId w:val="1"/>
        </w:numPr>
        <w:spacing w:before="0" w:after="0"/>
        <w:rPr>
          <w:b/>
          <w:noProof/>
          <w:sz w:val="22"/>
          <w:szCs w:val="22"/>
          <w:lang w:eastAsia="ar-SA"/>
        </w:rPr>
      </w:pPr>
      <w:bookmarkStart w:id="82" w:name="_Toc224527382"/>
      <w:bookmarkStart w:id="83" w:name="_Toc121306943"/>
      <w:r w:rsidRPr="001E259A">
        <w:rPr>
          <w:b/>
          <w:noProof/>
          <w:sz w:val="22"/>
          <w:szCs w:val="22"/>
          <w:lang w:eastAsia="ar-SA"/>
        </w:rPr>
        <w:t>Splošni pogoji za izdelavo ponudbene dokumentacije</w:t>
      </w:r>
      <w:bookmarkEnd w:id="82"/>
      <w:bookmarkEnd w:id="83"/>
    </w:p>
    <w:p w14:paraId="23013CB2" w14:textId="77777777" w:rsidR="008A3A8C" w:rsidRPr="001E259A" w:rsidRDefault="008A3A8C" w:rsidP="008A3A8C">
      <w:pPr>
        <w:rPr>
          <w:noProof/>
          <w:lang w:eastAsia="ar-SA"/>
        </w:rPr>
      </w:pPr>
    </w:p>
    <w:p w14:paraId="745B32E7" w14:textId="77777777" w:rsidR="009E399D" w:rsidRPr="001E259A" w:rsidRDefault="009E399D" w:rsidP="009E399D">
      <w:pPr>
        <w:pStyle w:val="Heading3"/>
        <w:rPr>
          <w:b/>
          <w:noProof/>
          <w:sz w:val="22"/>
          <w:szCs w:val="22"/>
        </w:rPr>
      </w:pPr>
      <w:bookmarkStart w:id="84" w:name="_Toc16654475"/>
      <w:bookmarkStart w:id="85" w:name="_Toc170288908"/>
      <w:bookmarkStart w:id="86" w:name="_Toc218393783"/>
      <w:bookmarkStart w:id="87" w:name="_Toc224527383"/>
      <w:bookmarkStart w:id="88" w:name="_Toc121306944"/>
      <w:r w:rsidRPr="001E259A">
        <w:rPr>
          <w:b/>
          <w:noProof/>
          <w:sz w:val="22"/>
          <w:szCs w:val="22"/>
        </w:rPr>
        <w:t xml:space="preserve">Pojasnila k </w:t>
      </w:r>
      <w:bookmarkEnd w:id="84"/>
      <w:bookmarkEnd w:id="85"/>
      <w:bookmarkEnd w:id="86"/>
      <w:bookmarkEnd w:id="87"/>
      <w:r w:rsidRPr="001E259A">
        <w:rPr>
          <w:b/>
          <w:noProof/>
          <w:color w:val="282828"/>
          <w:sz w:val="22"/>
          <w:szCs w:val="22"/>
        </w:rPr>
        <w:t>dokumentaciji v zvezi z oddajo javnega naročila</w:t>
      </w:r>
      <w:bookmarkEnd w:id="88"/>
    </w:p>
    <w:p w14:paraId="599AC944" w14:textId="77777777" w:rsidR="00FA5992" w:rsidRPr="001E259A" w:rsidRDefault="00FA5992" w:rsidP="00FA5992">
      <w:pPr>
        <w:rPr>
          <w:rFonts w:cs="Arial"/>
          <w:i/>
          <w:noProof/>
          <w:sz w:val="18"/>
          <w:szCs w:val="18"/>
        </w:rPr>
      </w:pPr>
    </w:p>
    <w:p w14:paraId="02430FB8" w14:textId="77777777" w:rsidR="008A3A8C" w:rsidRPr="001E259A" w:rsidRDefault="008A3A8C" w:rsidP="008A3A8C">
      <w:pPr>
        <w:rPr>
          <w:noProof/>
        </w:rPr>
      </w:pPr>
      <w:r w:rsidRPr="001E259A">
        <w:rPr>
          <w:noProof/>
        </w:rPr>
        <w:t xml:space="preserve">Ponudnik lahko zahteva pojasnila k Dokumentaciji v zvezi z oddajo javnega naročila oziroma kakršnokoli drugo vprašanje v zvezi z javnim naročilom </w:t>
      </w:r>
      <w:r w:rsidRPr="001E259A">
        <w:rPr>
          <w:b/>
          <w:noProof/>
        </w:rPr>
        <w:t>izključno preko Portala javnih naročil</w:t>
      </w:r>
      <w:r w:rsidRPr="001E259A">
        <w:rPr>
          <w:noProof/>
        </w:rPr>
        <w:t xml:space="preserve">, dosegljivem na naslovu: </w:t>
      </w:r>
      <w:hyperlink r:id="rId16" w:history="1">
        <w:r w:rsidRPr="001E259A">
          <w:rPr>
            <w:rStyle w:val="Hyperlink"/>
            <w:b/>
            <w:noProof/>
          </w:rPr>
          <w:t>www.enarocanje.si</w:t>
        </w:r>
      </w:hyperlink>
      <w:r w:rsidRPr="001E259A">
        <w:rPr>
          <w:noProof/>
        </w:rPr>
        <w:t xml:space="preserve"> - pri objavi predmetnega javnega naročila.</w:t>
      </w:r>
    </w:p>
    <w:p w14:paraId="61BEBB1E" w14:textId="77777777" w:rsidR="008A3A8C" w:rsidRPr="001E259A" w:rsidRDefault="008A3A8C" w:rsidP="008A3A8C">
      <w:pPr>
        <w:rPr>
          <w:noProof/>
        </w:rPr>
      </w:pPr>
    </w:p>
    <w:p w14:paraId="6D1D4D5B" w14:textId="31BA7D34" w:rsidR="008A3A8C" w:rsidRPr="001E259A" w:rsidRDefault="008A3A8C" w:rsidP="008A3A8C">
      <w:pPr>
        <w:rPr>
          <w:noProof/>
        </w:rPr>
      </w:pPr>
      <w:r w:rsidRPr="00B339E0">
        <w:rPr>
          <w:noProof/>
        </w:rPr>
        <w:t xml:space="preserve">Rok za vprašanja je do </w:t>
      </w:r>
      <w:r w:rsidR="00A16316" w:rsidRPr="00B339E0">
        <w:rPr>
          <w:b/>
          <w:bCs/>
          <w:noProof/>
        </w:rPr>
        <w:t>0</w:t>
      </w:r>
      <w:r w:rsidR="00366B19">
        <w:rPr>
          <w:b/>
          <w:bCs/>
          <w:noProof/>
        </w:rPr>
        <w:t>9</w:t>
      </w:r>
      <w:r w:rsidR="00A16316" w:rsidRPr="00B339E0">
        <w:rPr>
          <w:b/>
          <w:bCs/>
          <w:noProof/>
        </w:rPr>
        <w:t>. 01. 2023</w:t>
      </w:r>
      <w:r w:rsidRPr="00B339E0">
        <w:rPr>
          <w:b/>
          <w:noProof/>
        </w:rPr>
        <w:t xml:space="preserve"> do 10:00</w:t>
      </w:r>
      <w:r w:rsidRPr="00B339E0">
        <w:rPr>
          <w:noProof/>
        </w:rPr>
        <w:t>. Na zahteve za pojasnila oziroma druga vprašanja v zvezi</w:t>
      </w:r>
      <w:r w:rsidRPr="001E259A">
        <w:rPr>
          <w:noProof/>
        </w:rPr>
        <w:t xml:space="preserve"> z naročilom, zastavljena po tem roku, naročnik ne bo odgovarjal.</w:t>
      </w:r>
    </w:p>
    <w:p w14:paraId="182D9CA3" w14:textId="77777777" w:rsidR="008A3A8C" w:rsidRPr="001E259A" w:rsidRDefault="008A3A8C" w:rsidP="008A3A8C">
      <w:pPr>
        <w:rPr>
          <w:rFonts w:cs="Arial"/>
          <w:i/>
          <w:noProof/>
          <w:sz w:val="18"/>
          <w:szCs w:val="18"/>
        </w:rPr>
      </w:pPr>
    </w:p>
    <w:p w14:paraId="55C73FF6" w14:textId="77777777" w:rsidR="00C7097C" w:rsidRPr="001E259A" w:rsidRDefault="008A3A8C" w:rsidP="008A3A8C">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552A07EB" w14:textId="77777777" w:rsidR="00C7097C" w:rsidRPr="001E259A" w:rsidRDefault="00C7097C" w:rsidP="008A3A8C">
      <w:pPr>
        <w:rPr>
          <w:rFonts w:cs="Arial"/>
          <w:noProof/>
          <w:lang w:eastAsia="sl-SI"/>
        </w:rPr>
      </w:pPr>
    </w:p>
    <w:p w14:paraId="70DC31EB" w14:textId="57EDB448" w:rsidR="008A3A8C" w:rsidRPr="001E259A" w:rsidRDefault="008A3A8C" w:rsidP="008A3A8C">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1E259A" w:rsidRDefault="00FC6669" w:rsidP="008A3A8C">
      <w:pPr>
        <w:rPr>
          <w:noProof/>
        </w:rPr>
      </w:pPr>
    </w:p>
    <w:p w14:paraId="53644452" w14:textId="77777777" w:rsidR="009E399D" w:rsidRPr="001E259A" w:rsidRDefault="009E399D" w:rsidP="00DD3F18">
      <w:pPr>
        <w:pStyle w:val="Heading3"/>
        <w:tabs>
          <w:tab w:val="clear" w:pos="720"/>
          <w:tab w:val="num" w:pos="862"/>
        </w:tabs>
        <w:ind w:left="862"/>
        <w:rPr>
          <w:b/>
          <w:noProof/>
          <w:sz w:val="22"/>
          <w:szCs w:val="22"/>
        </w:rPr>
      </w:pPr>
      <w:bookmarkStart w:id="89" w:name="_Toc224527384"/>
      <w:bookmarkStart w:id="90" w:name="_Toc121306945"/>
      <w:r w:rsidRPr="001E259A">
        <w:rPr>
          <w:b/>
          <w:noProof/>
          <w:sz w:val="22"/>
          <w:szCs w:val="22"/>
        </w:rPr>
        <w:t>Jezik</w:t>
      </w:r>
      <w:bookmarkEnd w:id="89"/>
      <w:bookmarkEnd w:id="90"/>
    </w:p>
    <w:p w14:paraId="489DE93C" w14:textId="77777777" w:rsidR="009E399D" w:rsidRPr="001E259A" w:rsidRDefault="009E399D" w:rsidP="009E399D">
      <w:pPr>
        <w:rPr>
          <w:noProof/>
          <w:szCs w:val="22"/>
        </w:rPr>
      </w:pPr>
    </w:p>
    <w:p w14:paraId="6D098EC4" w14:textId="77777777" w:rsidR="009E399D" w:rsidRPr="001E259A" w:rsidRDefault="009E399D" w:rsidP="009E399D">
      <w:pPr>
        <w:rPr>
          <w:noProof/>
          <w:szCs w:val="22"/>
        </w:rPr>
      </w:pPr>
      <w:r w:rsidRPr="001E259A">
        <w:rPr>
          <w:noProof/>
          <w:szCs w:val="22"/>
        </w:rPr>
        <w:t xml:space="preserve">Vsi dokumenti v zvezi s ponudbo morajo biti napisani v slovenskem ali v angleškem jeziku. </w:t>
      </w:r>
    </w:p>
    <w:p w14:paraId="7D81C91B" w14:textId="77777777" w:rsidR="008A3A8C" w:rsidRPr="001E259A" w:rsidRDefault="008A3A8C" w:rsidP="009E399D">
      <w:pPr>
        <w:rPr>
          <w:noProof/>
          <w:szCs w:val="22"/>
        </w:rPr>
      </w:pPr>
    </w:p>
    <w:p w14:paraId="5E78D965" w14:textId="77777777" w:rsidR="009E399D" w:rsidRPr="001E259A" w:rsidRDefault="009E399D" w:rsidP="00DD3F18">
      <w:pPr>
        <w:pStyle w:val="Heading3"/>
        <w:tabs>
          <w:tab w:val="clear" w:pos="720"/>
          <w:tab w:val="num" w:pos="862"/>
        </w:tabs>
        <w:ind w:left="862"/>
        <w:rPr>
          <w:b/>
          <w:noProof/>
          <w:sz w:val="22"/>
          <w:szCs w:val="22"/>
        </w:rPr>
      </w:pPr>
      <w:bookmarkStart w:id="91" w:name="_Toc224527385"/>
      <w:bookmarkStart w:id="92" w:name="_Toc121306946"/>
      <w:r w:rsidRPr="001E259A">
        <w:rPr>
          <w:b/>
          <w:noProof/>
          <w:sz w:val="22"/>
          <w:szCs w:val="22"/>
        </w:rPr>
        <w:t>Označevanje</w:t>
      </w:r>
      <w:bookmarkEnd w:id="91"/>
      <w:bookmarkEnd w:id="92"/>
    </w:p>
    <w:p w14:paraId="5D38D3DA" w14:textId="77777777" w:rsidR="00DD3F18" w:rsidRPr="001E259A" w:rsidRDefault="00DD3F18" w:rsidP="009E399D">
      <w:pPr>
        <w:rPr>
          <w:noProof/>
        </w:rPr>
      </w:pPr>
    </w:p>
    <w:p w14:paraId="68243C11" w14:textId="77777777" w:rsidR="009E399D" w:rsidRPr="001E259A" w:rsidRDefault="009E399D" w:rsidP="009E399D">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1E259A" w:rsidRDefault="009E399D" w:rsidP="009E399D">
      <w:pPr>
        <w:rPr>
          <w:noProof/>
        </w:rPr>
      </w:pPr>
    </w:p>
    <w:p w14:paraId="0551498C" w14:textId="77777777" w:rsidR="009E399D" w:rsidRPr="001E259A" w:rsidRDefault="009E399D" w:rsidP="009E399D">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1E259A" w:rsidRDefault="009E399D" w:rsidP="009E399D">
      <w:pPr>
        <w:rPr>
          <w:noProof/>
        </w:rPr>
      </w:pPr>
    </w:p>
    <w:p w14:paraId="1BA7EA03" w14:textId="77777777" w:rsidR="009E399D" w:rsidRPr="001E259A" w:rsidRDefault="009E399D" w:rsidP="009E399D">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1E259A" w:rsidRDefault="009E399D" w:rsidP="009E399D">
      <w:pPr>
        <w:rPr>
          <w:noProof/>
        </w:rPr>
      </w:pPr>
      <w:r w:rsidRPr="001E259A">
        <w:rPr>
          <w:noProof/>
        </w:rPr>
        <w:t>Naročnik ne odgovarja za zaupnost podatkov, ki ne bodo označeni kot je zgoraj navedeno.</w:t>
      </w:r>
    </w:p>
    <w:p w14:paraId="55066721" w14:textId="77777777" w:rsidR="008A3A8C" w:rsidRPr="001E259A" w:rsidRDefault="008A3A8C" w:rsidP="009E399D">
      <w:pPr>
        <w:rPr>
          <w:noProof/>
        </w:rPr>
      </w:pPr>
    </w:p>
    <w:p w14:paraId="2B28462E" w14:textId="77777777" w:rsidR="009E399D" w:rsidRPr="001E259A" w:rsidRDefault="009E399D" w:rsidP="009E399D">
      <w:pPr>
        <w:rPr>
          <w:noProof/>
        </w:rPr>
      </w:pPr>
      <w:r w:rsidRPr="001E259A">
        <w:rPr>
          <w:noProof/>
        </w:rPr>
        <w:t>Če bodo kot zaupno označeni podatki, ki ne ustrezajo zgoraj navedenim pogojem, bo naročnik ponudnika pozval, da oznako zaupnosti umakne. Ponudnik to naredi tako, da njegov zastopnik nad oznako napiše »</w:t>
      </w:r>
      <w:r w:rsidR="00DD3F18" w:rsidRPr="001E259A">
        <w:rPr>
          <w:noProof/>
        </w:rPr>
        <w:t>PREKLIC«, vpiše</w:t>
      </w:r>
      <w:r w:rsidRPr="001E259A">
        <w:rPr>
          <w:noProof/>
        </w:rPr>
        <w:t xml:space="preserve"> datum in čas ter se podpiše. </w:t>
      </w:r>
    </w:p>
    <w:p w14:paraId="43191EB0" w14:textId="77777777" w:rsidR="009E399D" w:rsidRPr="001E259A" w:rsidRDefault="009E399D" w:rsidP="009E399D">
      <w:pPr>
        <w:rPr>
          <w:noProof/>
        </w:rPr>
      </w:pPr>
    </w:p>
    <w:p w14:paraId="35BB26D2" w14:textId="77777777" w:rsidR="009E399D" w:rsidRPr="001E259A" w:rsidRDefault="009E399D" w:rsidP="009E399D">
      <w:pPr>
        <w:rPr>
          <w:noProof/>
        </w:rPr>
      </w:pPr>
      <w:r w:rsidRPr="001E259A">
        <w:rPr>
          <w:noProof/>
        </w:rPr>
        <w:t>Če ponudnik v roku, ki ga določi naročnik, ne prekliče zaupnosti, naročnik ponudbo v celoti zavrne.</w:t>
      </w:r>
    </w:p>
    <w:p w14:paraId="67CD1ACE" w14:textId="77777777" w:rsidR="009E399D" w:rsidRPr="001E259A" w:rsidRDefault="009E399D" w:rsidP="009E399D">
      <w:pPr>
        <w:rPr>
          <w:noProof/>
        </w:rPr>
      </w:pPr>
    </w:p>
    <w:p w14:paraId="428A4CD8" w14:textId="375A9EF3" w:rsidR="009E399D" w:rsidRPr="001E259A" w:rsidRDefault="009E399D" w:rsidP="00DD3F18">
      <w:pPr>
        <w:pStyle w:val="Heading3"/>
        <w:tabs>
          <w:tab w:val="clear" w:pos="720"/>
          <w:tab w:val="num" w:pos="862"/>
        </w:tabs>
        <w:ind w:left="862"/>
        <w:rPr>
          <w:b/>
          <w:noProof/>
          <w:sz w:val="22"/>
          <w:szCs w:val="22"/>
        </w:rPr>
      </w:pPr>
      <w:bookmarkStart w:id="93" w:name="_Toc218393786"/>
      <w:bookmarkStart w:id="94" w:name="_Toc224527386"/>
      <w:bookmarkStart w:id="95" w:name="_Toc121306947"/>
      <w:r w:rsidRPr="001E259A">
        <w:rPr>
          <w:b/>
          <w:noProof/>
          <w:sz w:val="22"/>
          <w:szCs w:val="22"/>
        </w:rPr>
        <w:t>Vsebina ponudbe</w:t>
      </w:r>
      <w:bookmarkEnd w:id="93"/>
      <w:bookmarkEnd w:id="94"/>
      <w:bookmarkEnd w:id="95"/>
    </w:p>
    <w:p w14:paraId="4EB2C58C" w14:textId="77777777" w:rsidR="009E399D" w:rsidRPr="001E259A" w:rsidRDefault="009E399D" w:rsidP="009E399D">
      <w:pPr>
        <w:rPr>
          <w:rFonts w:cs="Arial"/>
          <w:noProof/>
          <w:szCs w:val="20"/>
        </w:rPr>
      </w:pPr>
      <w:bookmarkStart w:id="96" w:name="_Toc51479599"/>
      <w:bookmarkStart w:id="97" w:name="_Toc94670871"/>
      <w:bookmarkStart w:id="98" w:name="_Toc96133089"/>
      <w:bookmarkStart w:id="99" w:name="_Toc218393787"/>
      <w:bookmarkStart w:id="100" w:name="_Toc224527387"/>
    </w:p>
    <w:p w14:paraId="4775F723" w14:textId="77777777" w:rsidR="00026185" w:rsidRPr="001E259A" w:rsidRDefault="00026185" w:rsidP="00026185">
      <w:pPr>
        <w:rPr>
          <w:rFonts w:cs="Arial"/>
          <w:noProof/>
          <w:szCs w:val="20"/>
        </w:rPr>
      </w:pPr>
      <w:r w:rsidRPr="001E259A">
        <w:rPr>
          <w:rFonts w:cs="Arial"/>
          <w:noProof/>
          <w:szCs w:val="20"/>
        </w:rPr>
        <w:t>Ponudniki morajo ponuditi opremo, ki je predmet javnega naročila, v celoti. V nasprotnem primeru bo ponudba izločena.</w:t>
      </w:r>
    </w:p>
    <w:p w14:paraId="20C2E997" w14:textId="77777777" w:rsidR="00942165" w:rsidRPr="001E259A" w:rsidRDefault="00942165" w:rsidP="009E399D">
      <w:pPr>
        <w:rPr>
          <w:rFonts w:cs="Arial"/>
          <w:noProof/>
          <w:szCs w:val="20"/>
        </w:rPr>
      </w:pPr>
    </w:p>
    <w:p w14:paraId="3CEC6133" w14:textId="77777777" w:rsidR="009E399D" w:rsidRPr="001E259A" w:rsidRDefault="009E399D" w:rsidP="00DD3F18">
      <w:pPr>
        <w:pStyle w:val="Heading3"/>
        <w:tabs>
          <w:tab w:val="clear" w:pos="720"/>
          <w:tab w:val="num" w:pos="862"/>
        </w:tabs>
        <w:ind w:left="862"/>
        <w:rPr>
          <w:b/>
          <w:noProof/>
          <w:sz w:val="22"/>
          <w:szCs w:val="22"/>
        </w:rPr>
      </w:pPr>
      <w:bookmarkStart w:id="101" w:name="_Toc121306948"/>
      <w:r w:rsidRPr="001E259A">
        <w:rPr>
          <w:b/>
          <w:noProof/>
          <w:sz w:val="22"/>
          <w:szCs w:val="22"/>
        </w:rPr>
        <w:lastRenderedPageBreak/>
        <w:t>Alternativne ponudbe in variante ponudbe</w:t>
      </w:r>
      <w:bookmarkEnd w:id="96"/>
      <w:bookmarkEnd w:id="97"/>
      <w:bookmarkEnd w:id="98"/>
      <w:bookmarkEnd w:id="99"/>
      <w:bookmarkEnd w:id="100"/>
      <w:bookmarkEnd w:id="101"/>
    </w:p>
    <w:p w14:paraId="5359B080" w14:textId="77777777" w:rsidR="009E399D" w:rsidRPr="001E259A" w:rsidRDefault="009E399D" w:rsidP="009E399D">
      <w:pPr>
        <w:rPr>
          <w:noProof/>
        </w:rPr>
      </w:pPr>
    </w:p>
    <w:p w14:paraId="32D50993" w14:textId="77777777" w:rsidR="009E399D" w:rsidRPr="001E259A" w:rsidRDefault="009E399D" w:rsidP="009E399D">
      <w:pPr>
        <w:rPr>
          <w:noProof/>
        </w:rPr>
      </w:pPr>
      <w:r w:rsidRPr="001E259A">
        <w:rPr>
          <w:noProof/>
        </w:rPr>
        <w:t>Alternativne in variantne ponudbe niso dopustne.</w:t>
      </w:r>
    </w:p>
    <w:p w14:paraId="31DD1589" w14:textId="77777777" w:rsidR="009E399D" w:rsidRPr="001E259A" w:rsidRDefault="009E399D" w:rsidP="009E399D">
      <w:pPr>
        <w:rPr>
          <w:noProof/>
        </w:rPr>
      </w:pPr>
    </w:p>
    <w:p w14:paraId="098FE70A" w14:textId="77777777" w:rsidR="009E399D" w:rsidRPr="001E259A" w:rsidRDefault="009E399D" w:rsidP="00DD3F18">
      <w:pPr>
        <w:pStyle w:val="Heading3"/>
        <w:tabs>
          <w:tab w:val="clear" w:pos="720"/>
          <w:tab w:val="num" w:pos="862"/>
        </w:tabs>
        <w:ind w:left="862"/>
        <w:rPr>
          <w:b/>
          <w:noProof/>
          <w:sz w:val="22"/>
          <w:szCs w:val="22"/>
        </w:rPr>
      </w:pPr>
      <w:bookmarkStart w:id="102" w:name="_Toc454884893"/>
      <w:bookmarkStart w:id="103" w:name="_Toc457911325"/>
      <w:bookmarkStart w:id="104" w:name="_Toc121306949"/>
      <w:r w:rsidRPr="001E259A">
        <w:rPr>
          <w:b/>
          <w:noProof/>
          <w:sz w:val="22"/>
          <w:szCs w:val="22"/>
        </w:rPr>
        <w:t>Samo ena ponudba od vsakega ponudnika</w:t>
      </w:r>
      <w:bookmarkEnd w:id="102"/>
      <w:bookmarkEnd w:id="103"/>
      <w:bookmarkEnd w:id="104"/>
    </w:p>
    <w:p w14:paraId="709F1BEF" w14:textId="77777777" w:rsidR="009E399D" w:rsidRPr="001E259A" w:rsidRDefault="009E399D" w:rsidP="009E399D">
      <w:pPr>
        <w:rPr>
          <w:noProof/>
        </w:rPr>
      </w:pPr>
    </w:p>
    <w:p w14:paraId="22FF8D99" w14:textId="77777777" w:rsidR="009E399D" w:rsidRPr="001E259A" w:rsidRDefault="009E399D" w:rsidP="009E399D">
      <w:pPr>
        <w:rPr>
          <w:noProof/>
        </w:rPr>
      </w:pPr>
      <w:r w:rsidRPr="001E259A">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1E259A" w:rsidRDefault="009E399D" w:rsidP="009E399D">
      <w:pPr>
        <w:rPr>
          <w:noProof/>
        </w:rPr>
      </w:pPr>
    </w:p>
    <w:p w14:paraId="1A407C24" w14:textId="77777777" w:rsidR="009E399D" w:rsidRPr="001E259A" w:rsidRDefault="009E399D" w:rsidP="00DD3F18">
      <w:pPr>
        <w:pStyle w:val="Heading3"/>
        <w:tabs>
          <w:tab w:val="clear" w:pos="720"/>
          <w:tab w:val="num" w:pos="862"/>
        </w:tabs>
        <w:ind w:left="862"/>
        <w:rPr>
          <w:b/>
          <w:noProof/>
          <w:sz w:val="22"/>
          <w:szCs w:val="22"/>
        </w:rPr>
      </w:pPr>
      <w:bookmarkStart w:id="105" w:name="_Toc349201012"/>
      <w:bookmarkStart w:id="106" w:name="_Toc351387312"/>
      <w:bookmarkStart w:id="107" w:name="_Toc360107152"/>
      <w:bookmarkStart w:id="108" w:name="_Toc370472162"/>
      <w:bookmarkStart w:id="109" w:name="_Toc435370577"/>
      <w:bookmarkStart w:id="110" w:name="_Toc121306950"/>
      <w:r w:rsidRPr="001E259A">
        <w:rPr>
          <w:b/>
          <w:noProof/>
          <w:sz w:val="22"/>
          <w:szCs w:val="22"/>
        </w:rPr>
        <w:t>O</w:t>
      </w:r>
      <w:bookmarkEnd w:id="105"/>
      <w:bookmarkEnd w:id="106"/>
      <w:bookmarkEnd w:id="107"/>
      <w:bookmarkEnd w:id="108"/>
      <w:bookmarkEnd w:id="109"/>
      <w:r w:rsidRPr="001E259A">
        <w:rPr>
          <w:b/>
          <w:noProof/>
          <w:sz w:val="22"/>
          <w:szCs w:val="22"/>
        </w:rPr>
        <w:t>blika ponudbe</w:t>
      </w:r>
      <w:bookmarkEnd w:id="110"/>
    </w:p>
    <w:p w14:paraId="36E72BBF" w14:textId="77777777" w:rsidR="009E399D" w:rsidRPr="001E259A" w:rsidRDefault="009E399D" w:rsidP="009E399D">
      <w:pPr>
        <w:rPr>
          <w:rFonts w:cs="Arial"/>
          <w:noProof/>
          <w:color w:val="282828"/>
          <w:szCs w:val="20"/>
        </w:rPr>
      </w:pPr>
    </w:p>
    <w:p w14:paraId="5D8620D7" w14:textId="77777777" w:rsidR="0093052D" w:rsidRPr="001E259A" w:rsidRDefault="009E399D" w:rsidP="009E399D">
      <w:pPr>
        <w:rPr>
          <w:rFonts w:cs="Arial"/>
          <w:noProof/>
          <w:color w:val="282828"/>
          <w:szCs w:val="20"/>
        </w:rPr>
      </w:pPr>
      <w:r w:rsidRPr="001E259A">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1E259A">
        <w:rPr>
          <w:rFonts w:cs="Arial"/>
          <w:noProof/>
          <w:color w:val="282828"/>
          <w:szCs w:val="20"/>
        </w:rPr>
        <w:t>.</w:t>
      </w:r>
      <w:r w:rsidR="00DD3F18" w:rsidRPr="001E259A">
        <w:rPr>
          <w:rFonts w:cs="Arial"/>
          <w:noProof/>
          <w:color w:val="282828"/>
          <w:szCs w:val="20"/>
        </w:rPr>
        <w:t xml:space="preserve"> </w:t>
      </w:r>
    </w:p>
    <w:p w14:paraId="7DA6CBDE" w14:textId="77777777" w:rsidR="0093052D" w:rsidRPr="001E259A" w:rsidRDefault="0093052D" w:rsidP="009E399D">
      <w:pPr>
        <w:rPr>
          <w:rFonts w:cs="Arial"/>
          <w:noProof/>
          <w:color w:val="282828"/>
          <w:szCs w:val="20"/>
        </w:rPr>
      </w:pPr>
    </w:p>
    <w:p w14:paraId="02E7F5D8" w14:textId="77777777" w:rsidR="009E399D" w:rsidRPr="001E259A" w:rsidRDefault="009E399D" w:rsidP="009E399D">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1E259A" w:rsidRDefault="009E399D" w:rsidP="009E399D">
      <w:pPr>
        <w:rPr>
          <w:rFonts w:cs="Arial"/>
          <w:noProof/>
          <w:color w:val="282828"/>
          <w:szCs w:val="20"/>
        </w:rPr>
      </w:pPr>
    </w:p>
    <w:p w14:paraId="7D0E2B7C" w14:textId="77777777" w:rsidR="009E399D" w:rsidRPr="001E259A" w:rsidRDefault="009E399D" w:rsidP="009E399D">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1E259A" w:rsidRDefault="00684390" w:rsidP="009E399D">
      <w:pPr>
        <w:rPr>
          <w:noProof/>
        </w:rPr>
      </w:pPr>
    </w:p>
    <w:p w14:paraId="5D814FF8" w14:textId="77777777" w:rsidR="009E399D" w:rsidRPr="001E259A" w:rsidRDefault="009E399D" w:rsidP="00DD3F18">
      <w:pPr>
        <w:pStyle w:val="Heading3"/>
        <w:tabs>
          <w:tab w:val="clear" w:pos="720"/>
          <w:tab w:val="num" w:pos="862"/>
        </w:tabs>
        <w:ind w:left="862"/>
        <w:rPr>
          <w:b/>
          <w:noProof/>
          <w:sz w:val="22"/>
          <w:szCs w:val="22"/>
        </w:rPr>
      </w:pPr>
      <w:bookmarkStart w:id="111" w:name="_Toc224527388"/>
      <w:bookmarkStart w:id="112" w:name="_Toc121306951"/>
      <w:r w:rsidRPr="001E259A">
        <w:rPr>
          <w:b/>
          <w:noProof/>
          <w:sz w:val="22"/>
          <w:szCs w:val="22"/>
        </w:rPr>
        <w:t>Veljavnost ponudb</w:t>
      </w:r>
      <w:bookmarkEnd w:id="111"/>
      <w:bookmarkEnd w:id="112"/>
    </w:p>
    <w:p w14:paraId="44E5BAC1" w14:textId="77777777" w:rsidR="009E399D" w:rsidRPr="001E259A" w:rsidRDefault="009E399D" w:rsidP="009E399D">
      <w:pPr>
        <w:rPr>
          <w:noProof/>
        </w:rPr>
      </w:pPr>
    </w:p>
    <w:p w14:paraId="3C3A59E7" w14:textId="147F13BA" w:rsidR="009E399D" w:rsidRPr="001E259A" w:rsidRDefault="009E399D" w:rsidP="009E399D">
      <w:pPr>
        <w:rPr>
          <w:noProof/>
        </w:rPr>
      </w:pPr>
      <w:r w:rsidRPr="00A80D03">
        <w:rPr>
          <w:noProof/>
        </w:rPr>
        <w:t xml:space="preserve">Ponudbe morajo biti </w:t>
      </w:r>
      <w:r w:rsidRPr="00A80D03">
        <w:rPr>
          <w:b/>
          <w:noProof/>
        </w:rPr>
        <w:t xml:space="preserve">veljavne </w:t>
      </w:r>
      <w:r w:rsidR="00F61BC8" w:rsidRPr="00A80D03">
        <w:rPr>
          <w:rFonts w:cs="Arial"/>
          <w:b/>
          <w:noProof/>
        </w:rPr>
        <w:t xml:space="preserve">do </w:t>
      </w:r>
      <w:r w:rsidR="00451E2D">
        <w:rPr>
          <w:rFonts w:cs="Arial"/>
          <w:b/>
          <w:noProof/>
        </w:rPr>
        <w:t>31. 03</w:t>
      </w:r>
      <w:r w:rsidR="004F4792" w:rsidRPr="00A80D03">
        <w:rPr>
          <w:rFonts w:cs="Arial"/>
          <w:b/>
          <w:noProof/>
        </w:rPr>
        <w:t>. 2023</w:t>
      </w:r>
      <w:r w:rsidRPr="00A80D03">
        <w:rPr>
          <w:noProof/>
        </w:rPr>
        <w:t>. Ponudbe, ki ne bodo veljavne do navedenega roka,</w:t>
      </w:r>
      <w:r w:rsidRPr="001E259A">
        <w:rPr>
          <w:noProof/>
        </w:rPr>
        <w:t xml:space="preserve">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A8ED024" w14:textId="77777777" w:rsidR="004F4792" w:rsidRPr="001E259A" w:rsidRDefault="004F4792">
      <w:pPr>
        <w:spacing w:after="200" w:line="276" w:lineRule="auto"/>
        <w:jc w:val="left"/>
        <w:rPr>
          <w:b/>
          <w:caps/>
          <w:noProof/>
          <w:sz w:val="22"/>
          <w:szCs w:val="22"/>
          <w:lang w:eastAsia="ar-SA"/>
        </w:rPr>
      </w:pPr>
      <w:bookmarkStart w:id="113" w:name="_Toc511213836"/>
      <w:bookmarkStart w:id="114" w:name="_Toc224527390"/>
      <w:r w:rsidRPr="001E259A">
        <w:rPr>
          <w:b/>
          <w:noProof/>
          <w:sz w:val="22"/>
          <w:szCs w:val="22"/>
          <w:lang w:eastAsia="ar-SA"/>
        </w:rPr>
        <w:br w:type="page"/>
      </w:r>
    </w:p>
    <w:p w14:paraId="7975406B" w14:textId="6C3579CE" w:rsidR="001A13E8" w:rsidRPr="001E259A" w:rsidRDefault="001A13E8" w:rsidP="00D01BB5">
      <w:pPr>
        <w:pStyle w:val="Heading2"/>
        <w:numPr>
          <w:ilvl w:val="1"/>
          <w:numId w:val="1"/>
        </w:numPr>
        <w:rPr>
          <w:b/>
          <w:noProof/>
          <w:sz w:val="22"/>
          <w:szCs w:val="22"/>
          <w:lang w:eastAsia="ar-SA"/>
        </w:rPr>
      </w:pPr>
      <w:bookmarkStart w:id="115" w:name="_Toc121306952"/>
      <w:r w:rsidRPr="001E259A">
        <w:rPr>
          <w:b/>
          <w:noProof/>
          <w:sz w:val="22"/>
          <w:szCs w:val="22"/>
          <w:lang w:eastAsia="ar-SA"/>
        </w:rPr>
        <w:lastRenderedPageBreak/>
        <w:t>Dokumenti v ponudbeni dokumentaciji</w:t>
      </w:r>
      <w:bookmarkEnd w:id="113"/>
      <w:bookmarkEnd w:id="115"/>
    </w:p>
    <w:p w14:paraId="40246764" w14:textId="77777777" w:rsidR="004E5A74" w:rsidRPr="001E259A" w:rsidRDefault="004E5A74" w:rsidP="004E5A74">
      <w:pPr>
        <w:rPr>
          <w:b/>
          <w:i/>
          <w:noProof/>
        </w:rPr>
      </w:pPr>
    </w:p>
    <w:p w14:paraId="0E301913" w14:textId="698C22EA" w:rsidR="004E5A74" w:rsidRPr="001E259A" w:rsidRDefault="004E5A74" w:rsidP="004E5A74">
      <w:pPr>
        <w:rPr>
          <w:b/>
          <w:i/>
          <w:noProof/>
        </w:rPr>
      </w:pPr>
      <w:r w:rsidRPr="001E259A">
        <w:rPr>
          <w:b/>
          <w:i/>
          <w:noProof/>
        </w:rPr>
        <w:t xml:space="preserve">Ponudnik v sistem e-JN v razdelek »Skupna ponudbena vrednost« v zato namenjen prostor vpiše skupni ponudbeni znesek brez davka v EUR in znesek davka v EUR. Znesek skupaj z davkom v EUR se izračuna samodejno. </w:t>
      </w:r>
    </w:p>
    <w:p w14:paraId="663E9649" w14:textId="77777777" w:rsidR="004E5A74" w:rsidRPr="001E259A" w:rsidRDefault="004E5A74" w:rsidP="004E5A74">
      <w:pPr>
        <w:rPr>
          <w:b/>
          <w:i/>
          <w:noProof/>
        </w:rPr>
      </w:pPr>
    </w:p>
    <w:p w14:paraId="0A186B0E" w14:textId="2BDE4E35" w:rsidR="004E5A74" w:rsidRPr="001E259A" w:rsidRDefault="004E5A74" w:rsidP="004E5A74">
      <w:pPr>
        <w:rPr>
          <w:b/>
          <w:i/>
          <w:noProof/>
        </w:rPr>
      </w:pPr>
      <w:r w:rsidRPr="001E259A">
        <w:rPr>
          <w:b/>
          <w:i/>
          <w:noProof/>
        </w:rPr>
        <w:t xml:space="preserve">V del »Predračun« pa naloži Predračun, zahtevan v točki 4.2.2 Dokumentacije v zvezo z oddajo javnega naročila v obliki pdf. </w:t>
      </w:r>
    </w:p>
    <w:p w14:paraId="65CFA737" w14:textId="77777777" w:rsidR="004E5A74" w:rsidRPr="001E259A" w:rsidRDefault="004E5A74" w:rsidP="004E5A74">
      <w:pPr>
        <w:rPr>
          <w:b/>
          <w:i/>
          <w:noProof/>
        </w:rPr>
      </w:pPr>
    </w:p>
    <w:p w14:paraId="6A4ECC7C" w14:textId="77777777" w:rsidR="004E5A74" w:rsidRPr="001E259A" w:rsidRDefault="004E5A74" w:rsidP="004E5A74">
      <w:pPr>
        <w:rPr>
          <w:b/>
          <w:i/>
          <w:noProof/>
        </w:rPr>
      </w:pPr>
      <w:r w:rsidRPr="001E259A">
        <w:rPr>
          <w:b/>
          <w:i/>
          <w:noProof/>
        </w:rPr>
        <w:t xml:space="preserve">»Skupna ponudbena vrednost«, ki bo vpisana v istoimenski razdelek in dokument, ki bo naložen kot predračun v del »Predračun«, bosta razvidna in dostopna na javnem odpiranju ponudb. </w:t>
      </w:r>
    </w:p>
    <w:p w14:paraId="6C079347" w14:textId="77777777" w:rsidR="004E5A74" w:rsidRPr="001E259A" w:rsidRDefault="004E5A74" w:rsidP="004E5A74">
      <w:pPr>
        <w:rPr>
          <w:b/>
          <w:i/>
          <w:noProof/>
        </w:rPr>
      </w:pPr>
    </w:p>
    <w:p w14:paraId="79A9E9A6" w14:textId="77777777" w:rsidR="004E5A74" w:rsidRPr="001E259A" w:rsidRDefault="004E5A74" w:rsidP="004E5A74">
      <w:pPr>
        <w:rPr>
          <w:b/>
          <w:i/>
          <w:noProof/>
        </w:rPr>
      </w:pPr>
      <w:r w:rsidRPr="001E259A">
        <w:rPr>
          <w:b/>
          <w:i/>
          <w:noProof/>
        </w:rPr>
        <w:t>V primeru razhajanj med podatki navedenimi v razdelku »Skupna ponudbena vrednost« in dokumentu, ki je predložen v delu »Predračun«, kot veljavni štejejo podatki v dokumentu, ki je predložen v delu »Predračun«.</w:t>
      </w:r>
    </w:p>
    <w:p w14:paraId="06758403" w14:textId="77777777" w:rsidR="004E5A74" w:rsidRPr="001E259A" w:rsidRDefault="004E5A74" w:rsidP="004E5A74">
      <w:pPr>
        <w:rPr>
          <w:b/>
          <w:i/>
          <w:noProof/>
        </w:rPr>
      </w:pPr>
    </w:p>
    <w:p w14:paraId="6556208F" w14:textId="46F02E93" w:rsidR="004E5A74" w:rsidRPr="001E259A" w:rsidRDefault="004E5A74" w:rsidP="004E5A74">
      <w:pPr>
        <w:rPr>
          <w:b/>
          <w:i/>
          <w:noProof/>
        </w:rPr>
      </w:pPr>
      <w:r w:rsidRPr="001E259A">
        <w:rPr>
          <w:b/>
          <w:i/>
          <w:noProof/>
        </w:rPr>
        <w:t>Ponudnik mora predložiti tudi ostale dokumente, ki so zahtevani v točkah  4.2.1 ter v tč. od 4.2.3 do 4.2.1</w:t>
      </w:r>
      <w:r w:rsidR="00B33AE8" w:rsidRPr="001E259A">
        <w:rPr>
          <w:b/>
          <w:i/>
          <w:noProof/>
        </w:rPr>
        <w:t>2</w:t>
      </w:r>
      <w:r w:rsidRPr="001E259A">
        <w:rPr>
          <w:b/>
          <w:i/>
          <w:noProof/>
        </w:rPr>
        <w:t xml:space="preserve"> dokumentacije v zvezi z oddajo javnega naročila v razdelek »Dokumenti«, del »Ostale priloge«.</w:t>
      </w:r>
    </w:p>
    <w:p w14:paraId="006EC1CA" w14:textId="77777777" w:rsidR="00B33AE8" w:rsidRPr="001E259A" w:rsidRDefault="00B33AE8" w:rsidP="004E5A74">
      <w:pPr>
        <w:rPr>
          <w:b/>
          <w:i/>
          <w:noProof/>
        </w:rPr>
      </w:pPr>
    </w:p>
    <w:p w14:paraId="342BF401" w14:textId="4B3E5894" w:rsidR="004E5A74" w:rsidRPr="001E259A" w:rsidRDefault="00B33AE8" w:rsidP="004E5A74">
      <w:pPr>
        <w:rPr>
          <w:b/>
          <w:i/>
          <w:noProof/>
        </w:rPr>
      </w:pPr>
      <w:bookmarkStart w:id="116" w:name="_Hlk76978485"/>
      <w:r w:rsidRPr="001E259A">
        <w:rPr>
          <w:b/>
          <w:i/>
          <w:noProof/>
        </w:rPr>
        <w:t>Ponudnik, ki v sistemu e-JN oddaja ponudbo, naloži svoj ESPD v razdelek »Dokumenti«, del »ESPD – ponudnik«, ESPD ostalih sodelujočih pa naloži v razdelek »Sodelujoči«, del »ESPD – ostali sodelujoči«. Glejte točko 4.2.13 te dokumentacije.</w:t>
      </w:r>
    </w:p>
    <w:bookmarkEnd w:id="116"/>
    <w:p w14:paraId="153C8CFA" w14:textId="31D8FC9C" w:rsidR="004E5A74" w:rsidRPr="001E259A" w:rsidRDefault="004E5A74" w:rsidP="004E5A74">
      <w:pPr>
        <w:rPr>
          <w:b/>
          <w:i/>
          <w:noProof/>
        </w:rPr>
      </w:pPr>
    </w:p>
    <w:p w14:paraId="6C5FB427" w14:textId="77777777" w:rsidR="00B33AE8" w:rsidRPr="001E259A" w:rsidRDefault="00B33AE8" w:rsidP="004E5A74">
      <w:pPr>
        <w:rPr>
          <w:b/>
          <w:i/>
          <w:noProof/>
        </w:rPr>
      </w:pPr>
    </w:p>
    <w:p w14:paraId="4EF918A7" w14:textId="77777777" w:rsidR="004E5A74" w:rsidRPr="001E259A" w:rsidRDefault="004E5A74" w:rsidP="004E5A74">
      <w:pPr>
        <w:rPr>
          <w:b/>
          <w:i/>
          <w:noProof/>
        </w:rPr>
      </w:pPr>
      <w:r w:rsidRPr="001E259A">
        <w:rPr>
          <w:b/>
          <w:i/>
          <w:noProof/>
        </w:rPr>
        <w:t>Ponudnik mora vse ponudbene dokumente skenirati ter jih v PDF obliki predložiti v svojo elektronsko ponudbo.  Pred tem mora obrazce, kjer je to zahtevano, izpolniti, podpisati in žigosati.</w:t>
      </w:r>
    </w:p>
    <w:p w14:paraId="1B8934AF" w14:textId="77777777" w:rsidR="00C62E95" w:rsidRPr="001E259A" w:rsidRDefault="00C62E95" w:rsidP="004E5A74">
      <w:pPr>
        <w:rPr>
          <w:rFonts w:eastAsia="Calibri"/>
          <w:noProof/>
        </w:rPr>
      </w:pPr>
    </w:p>
    <w:p w14:paraId="654EC73C" w14:textId="77777777" w:rsidR="00EB1978" w:rsidRPr="001E259A" w:rsidRDefault="00EB1978" w:rsidP="004E5A74">
      <w:pPr>
        <w:rPr>
          <w:rFonts w:eastAsia="Calibri"/>
          <w:noProof/>
        </w:rPr>
      </w:pPr>
    </w:p>
    <w:p w14:paraId="56A27CC3" w14:textId="79B6E86D" w:rsidR="004E5A74" w:rsidRPr="001E259A" w:rsidRDefault="004E5A74" w:rsidP="004E5A74">
      <w:pPr>
        <w:rPr>
          <w:rFonts w:cs="Arial"/>
          <w:b/>
          <w:noProof/>
          <w:sz w:val="22"/>
          <w:szCs w:val="22"/>
          <w:u w:val="single"/>
        </w:rPr>
      </w:pPr>
      <w:r w:rsidRPr="001E259A">
        <w:rPr>
          <w:rFonts w:cs="Arial"/>
          <w:b/>
          <w:noProof/>
          <w:sz w:val="22"/>
          <w:szCs w:val="22"/>
          <w:u w:val="single"/>
        </w:rPr>
        <w:t>Ponudbena dokumentacija mora vsebovati spodaj navedene dokumente:</w:t>
      </w:r>
    </w:p>
    <w:p w14:paraId="6C8BE175" w14:textId="315DD56C" w:rsidR="001935BB" w:rsidRPr="001E259A" w:rsidRDefault="001935BB" w:rsidP="001935BB">
      <w:pPr>
        <w:rPr>
          <w:rFonts w:cs="Arial"/>
          <w:b/>
          <w:noProof/>
          <w:sz w:val="22"/>
          <w:szCs w:val="22"/>
        </w:rPr>
      </w:pPr>
    </w:p>
    <w:p w14:paraId="77D1589D" w14:textId="77777777" w:rsidR="00325D27" w:rsidRPr="001E259A" w:rsidRDefault="00325D27" w:rsidP="001935BB">
      <w:pPr>
        <w:rPr>
          <w:rFonts w:cs="Arial"/>
          <w:b/>
          <w:noProof/>
          <w:sz w:val="22"/>
          <w:szCs w:val="22"/>
        </w:rPr>
      </w:pPr>
    </w:p>
    <w:p w14:paraId="4D553E5D" w14:textId="77777777" w:rsidR="001935BB" w:rsidRPr="001E259A" w:rsidRDefault="001935BB" w:rsidP="001935BB">
      <w:pPr>
        <w:pStyle w:val="Heading3"/>
        <w:tabs>
          <w:tab w:val="clear" w:pos="720"/>
          <w:tab w:val="num" w:pos="862"/>
        </w:tabs>
        <w:ind w:left="862"/>
        <w:rPr>
          <w:b/>
          <w:noProof/>
          <w:sz w:val="22"/>
          <w:szCs w:val="22"/>
        </w:rPr>
      </w:pPr>
      <w:bookmarkStart w:id="117" w:name="_Toc42513059"/>
      <w:bookmarkStart w:id="118" w:name="_Toc121306953"/>
      <w:r w:rsidRPr="001E259A">
        <w:rPr>
          <w:b/>
          <w:noProof/>
          <w:sz w:val="22"/>
          <w:szCs w:val="22"/>
        </w:rPr>
        <w:t>Podatki o ponudniku in ponudbi</w:t>
      </w:r>
      <w:bookmarkEnd w:id="117"/>
      <w:bookmarkEnd w:id="118"/>
    </w:p>
    <w:p w14:paraId="5A464F2C" w14:textId="77777777" w:rsidR="001935BB" w:rsidRPr="001E259A" w:rsidRDefault="001935BB" w:rsidP="001935BB">
      <w:pPr>
        <w:rPr>
          <w:noProof/>
        </w:rPr>
      </w:pPr>
    </w:p>
    <w:p w14:paraId="56583F92" w14:textId="77777777" w:rsidR="001935BB" w:rsidRPr="001E259A" w:rsidRDefault="001935BB" w:rsidP="001935BB">
      <w:pPr>
        <w:rPr>
          <w:rFonts w:cs="Arial"/>
          <w:b/>
          <w:noProof/>
        </w:rPr>
      </w:pPr>
    </w:p>
    <w:p w14:paraId="128BB628" w14:textId="77777777" w:rsidR="001935BB" w:rsidRPr="001E259A" w:rsidRDefault="001935BB" w:rsidP="001935BB">
      <w:pPr>
        <w:pStyle w:val="Heading3"/>
        <w:tabs>
          <w:tab w:val="clear" w:pos="720"/>
          <w:tab w:val="num" w:pos="862"/>
        </w:tabs>
        <w:spacing w:before="0" w:after="0"/>
        <w:ind w:left="862"/>
        <w:rPr>
          <w:b/>
          <w:noProof/>
          <w:sz w:val="22"/>
          <w:szCs w:val="22"/>
        </w:rPr>
      </w:pPr>
      <w:bookmarkStart w:id="119" w:name="_Toc42513060"/>
      <w:bookmarkStart w:id="120" w:name="_Toc121306954"/>
      <w:r w:rsidRPr="001E259A">
        <w:rPr>
          <w:b/>
          <w:noProof/>
          <w:sz w:val="22"/>
          <w:szCs w:val="22"/>
        </w:rPr>
        <w:t>Predračun</w:t>
      </w:r>
      <w:bookmarkEnd w:id="119"/>
      <w:bookmarkEnd w:id="120"/>
    </w:p>
    <w:p w14:paraId="14D7E883" w14:textId="77777777" w:rsidR="001935BB" w:rsidRPr="001E259A" w:rsidRDefault="001935BB" w:rsidP="001935BB">
      <w:pPr>
        <w:pStyle w:val="BodyText3"/>
        <w:rPr>
          <w:b/>
          <w:noProof/>
          <w:sz w:val="20"/>
          <w:u w:val="single"/>
          <w:lang w:val="sl-SI"/>
        </w:rPr>
      </w:pPr>
    </w:p>
    <w:p w14:paraId="39FFA41C" w14:textId="5BFC0984" w:rsidR="001935BB" w:rsidRPr="001E259A" w:rsidRDefault="001935BB" w:rsidP="001935BB">
      <w:pPr>
        <w:pStyle w:val="BodyText3"/>
        <w:rPr>
          <w:b/>
          <w:noProof/>
          <w:sz w:val="20"/>
          <w:u w:val="single"/>
          <w:lang w:val="sl-SI"/>
        </w:rPr>
      </w:pPr>
      <w:r w:rsidRPr="001E259A">
        <w:rPr>
          <w:b/>
          <w:noProof/>
          <w:sz w:val="20"/>
          <w:u w:val="single"/>
          <w:lang w:val="sl-SI"/>
        </w:rPr>
        <w:t>Cene:</w:t>
      </w:r>
    </w:p>
    <w:p w14:paraId="6F05E4EB" w14:textId="77777777" w:rsidR="00764EFA" w:rsidRPr="001E259A" w:rsidRDefault="00764EFA" w:rsidP="001935BB">
      <w:pPr>
        <w:pStyle w:val="BodyText3"/>
        <w:rPr>
          <w:b/>
          <w:noProof/>
          <w:sz w:val="20"/>
          <w:u w:val="single"/>
          <w:lang w:val="sl-SI"/>
        </w:rPr>
      </w:pPr>
    </w:p>
    <w:p w14:paraId="5713DC31" w14:textId="008FA67A" w:rsidR="00325D27" w:rsidRPr="001E259A" w:rsidRDefault="00325D27" w:rsidP="00325D27">
      <w:pPr>
        <w:suppressAutoHyphens/>
        <w:rPr>
          <w:rFonts w:cs="Arial"/>
          <w:noProof/>
          <w:szCs w:val="20"/>
          <w:lang w:eastAsia="ar-SA"/>
        </w:rPr>
      </w:pPr>
      <w:bookmarkStart w:id="121" w:name="_Toc84640983"/>
      <w:bookmarkStart w:id="122" w:name="_Toc141504402"/>
      <w:bookmarkStart w:id="123" w:name="_Toc224527394"/>
      <w:bookmarkEnd w:id="114"/>
      <w:r w:rsidRPr="001E259A">
        <w:rPr>
          <w:rFonts w:cs="Arial"/>
          <w:noProof/>
          <w:szCs w:val="20"/>
          <w:lang w:eastAsia="ar-SA"/>
        </w:rPr>
        <w:t>Cene morajo biti izražene v EUR, na osnovi DDP Ljubljana, dostavljeno v skladišče naročnika</w:t>
      </w:r>
      <w:r w:rsidR="00F20A39" w:rsidRPr="001E259A">
        <w:rPr>
          <w:rFonts w:cs="Arial"/>
          <w:noProof/>
          <w:szCs w:val="20"/>
          <w:lang w:eastAsia="ar-SA"/>
        </w:rPr>
        <w:t xml:space="preserve">, </w:t>
      </w:r>
      <w:r w:rsidRPr="001E259A">
        <w:rPr>
          <w:rFonts w:cs="Arial"/>
          <w:noProof/>
          <w:szCs w:val="20"/>
          <w:lang w:eastAsia="ar-SA"/>
        </w:rPr>
        <w:t xml:space="preserve"> </w:t>
      </w:r>
      <w:r w:rsidR="00F20A39" w:rsidRPr="001E259A">
        <w:rPr>
          <w:rFonts w:cs="Arial"/>
          <w:noProof/>
          <w:szCs w:val="20"/>
        </w:rPr>
        <w:t>Čufarjeva 6, 1000 Ljubljana</w:t>
      </w:r>
      <w:r w:rsidR="00F20A39" w:rsidRPr="001E259A">
        <w:rPr>
          <w:rFonts w:cs="Arial"/>
          <w:noProof/>
          <w:szCs w:val="20"/>
          <w:lang w:eastAsia="ar-SA"/>
        </w:rPr>
        <w:t xml:space="preserve"> </w:t>
      </w:r>
      <w:r w:rsidRPr="001E259A">
        <w:rPr>
          <w:rFonts w:cs="Arial"/>
          <w:noProof/>
          <w:szCs w:val="20"/>
          <w:lang w:eastAsia="ar-SA"/>
        </w:rPr>
        <w:t xml:space="preserve">(skladno z INCOTERMS 2010); brez DDV. Odobreni popusti morajo biti prikazani ločeno. </w:t>
      </w:r>
    </w:p>
    <w:p w14:paraId="2FF32DE7" w14:textId="77777777" w:rsidR="00325D27" w:rsidRPr="001E259A" w:rsidRDefault="00325D27" w:rsidP="00325D27">
      <w:pPr>
        <w:suppressAutoHyphens/>
        <w:rPr>
          <w:rFonts w:cs="Arial"/>
          <w:noProof/>
          <w:szCs w:val="20"/>
          <w:lang w:eastAsia="ar-SA"/>
        </w:rPr>
      </w:pPr>
    </w:p>
    <w:p w14:paraId="1F34B230" w14:textId="77777777" w:rsidR="00325D27" w:rsidRPr="001E259A" w:rsidRDefault="00325D27" w:rsidP="00325D27">
      <w:pPr>
        <w:suppressAutoHyphens/>
        <w:rPr>
          <w:rFonts w:cs="Arial"/>
          <w:noProof/>
          <w:szCs w:val="20"/>
          <w:lang w:eastAsia="ar-SA"/>
        </w:rPr>
      </w:pPr>
      <w:r w:rsidRPr="001E259A">
        <w:rPr>
          <w:rFonts w:cs="Arial"/>
          <w:noProof/>
          <w:szCs w:val="20"/>
          <w:lang w:eastAsia="ar-SA"/>
        </w:rPr>
        <w:t xml:space="preserve">Cene morajo biti fiksne za čas trajanja pogodbe. </w:t>
      </w:r>
    </w:p>
    <w:p w14:paraId="43A4A8EA" w14:textId="77777777" w:rsidR="00325D27" w:rsidRPr="001E259A" w:rsidRDefault="00325D27" w:rsidP="00325D27">
      <w:pPr>
        <w:suppressAutoHyphens/>
        <w:rPr>
          <w:noProof/>
        </w:rPr>
      </w:pPr>
    </w:p>
    <w:p w14:paraId="1EF0EBCE" w14:textId="77777777" w:rsidR="00325D27" w:rsidRPr="001E259A" w:rsidRDefault="00325D27" w:rsidP="00325D27">
      <w:pPr>
        <w:suppressAutoHyphens/>
        <w:rPr>
          <w:rFonts w:cs="Arial"/>
          <w:b/>
          <w:bCs/>
          <w:noProof/>
          <w:szCs w:val="20"/>
          <w:u w:val="single"/>
          <w:lang w:eastAsia="ar-SA"/>
        </w:rPr>
      </w:pPr>
      <w:r w:rsidRPr="001E259A">
        <w:rPr>
          <w:rFonts w:cs="Arial"/>
          <w:b/>
          <w:bCs/>
          <w:noProof/>
          <w:szCs w:val="20"/>
          <w:u w:val="single"/>
          <w:lang w:eastAsia="ar-SA"/>
        </w:rPr>
        <w:t>Obvezni plačilni pogoji:</w:t>
      </w:r>
    </w:p>
    <w:p w14:paraId="1B930CAA" w14:textId="77777777" w:rsidR="00325D27" w:rsidRPr="001E259A" w:rsidRDefault="00325D27" w:rsidP="00325D27">
      <w:pPr>
        <w:rPr>
          <w:noProof/>
          <w:u w:val="single"/>
        </w:rPr>
      </w:pPr>
    </w:p>
    <w:p w14:paraId="73598C87" w14:textId="77777777" w:rsidR="00325D27" w:rsidRPr="001E259A" w:rsidRDefault="00325D27" w:rsidP="00325D27">
      <w:pPr>
        <w:rPr>
          <w:noProof/>
        </w:rPr>
      </w:pPr>
      <w:r w:rsidRPr="001E259A">
        <w:rPr>
          <w:noProof/>
        </w:rPr>
        <w:t>Naročnik bo izvršil plačilo pod naslednjimi pogoji:</w:t>
      </w:r>
    </w:p>
    <w:p w14:paraId="4D710EC7" w14:textId="77777777" w:rsidR="00325D27" w:rsidRPr="001E259A" w:rsidRDefault="00325D27" w:rsidP="00325D27">
      <w:pPr>
        <w:numPr>
          <w:ilvl w:val="0"/>
          <w:numId w:val="11"/>
        </w:numPr>
        <w:suppressAutoHyphens/>
        <w:rPr>
          <w:rFonts w:cs="Arial"/>
          <w:noProof/>
          <w:szCs w:val="20"/>
        </w:rPr>
      </w:pPr>
      <w:bookmarkStart w:id="124" w:name="_Hlk103344046"/>
      <w:r w:rsidRPr="001E259A">
        <w:rPr>
          <w:rFonts w:cs="Arial"/>
          <w:noProof/>
          <w:szCs w:val="20"/>
        </w:rPr>
        <w:t xml:space="preserve">100 % - v 30 dneh po uspešno opravljenem končnem prevzemu dobavljene opreme in predložitvi zapisnika, podpisanega s strani naročnika </w:t>
      </w:r>
    </w:p>
    <w:bookmarkEnd w:id="124"/>
    <w:p w14:paraId="0550CC53" w14:textId="77777777" w:rsidR="00325D27" w:rsidRPr="001E259A" w:rsidRDefault="00325D27" w:rsidP="00325D27">
      <w:pPr>
        <w:rPr>
          <w:b/>
          <w:noProof/>
          <w:u w:val="single"/>
        </w:rPr>
      </w:pPr>
    </w:p>
    <w:p w14:paraId="07BB5270" w14:textId="77777777" w:rsidR="00325D27" w:rsidRPr="001E259A" w:rsidRDefault="00325D27" w:rsidP="00325D27">
      <w:pPr>
        <w:rPr>
          <w:noProof/>
        </w:rPr>
      </w:pPr>
      <w:r w:rsidRPr="001E259A">
        <w:rPr>
          <w:b/>
          <w:noProof/>
          <w:u w:val="single"/>
        </w:rPr>
        <w:t>Dobavni rok:</w:t>
      </w:r>
      <w:r w:rsidRPr="001E259A">
        <w:rPr>
          <w:noProof/>
        </w:rPr>
        <w:t xml:space="preserve"> </w:t>
      </w:r>
    </w:p>
    <w:p w14:paraId="385654B3" w14:textId="77777777" w:rsidR="00325D27" w:rsidRPr="001E259A" w:rsidRDefault="00325D27" w:rsidP="00325D27">
      <w:pPr>
        <w:rPr>
          <w:noProof/>
        </w:rPr>
      </w:pPr>
    </w:p>
    <w:p w14:paraId="62FC31D7" w14:textId="16689413" w:rsidR="00325D27" w:rsidRPr="001E259A" w:rsidRDefault="00325D27" w:rsidP="00325D27">
      <w:pPr>
        <w:rPr>
          <w:noProof/>
        </w:rPr>
      </w:pPr>
      <w:r w:rsidRPr="00A80D03">
        <w:rPr>
          <w:noProof/>
        </w:rPr>
        <w:t xml:space="preserve">Naročnik zahteva dobavo opreme </w:t>
      </w:r>
      <w:r w:rsidR="00A80D03" w:rsidRPr="002E37BC">
        <w:rPr>
          <w:noProof/>
          <w:u w:val="single"/>
        </w:rPr>
        <w:t>najkasneje do konca leta 2023</w:t>
      </w:r>
      <w:r w:rsidR="00A80D03" w:rsidRPr="00A80D03">
        <w:rPr>
          <w:noProof/>
        </w:rPr>
        <w:t>.</w:t>
      </w:r>
    </w:p>
    <w:p w14:paraId="0010E4A5" w14:textId="77777777" w:rsidR="00325D27" w:rsidRPr="001E259A" w:rsidRDefault="00325D27" w:rsidP="00325D27">
      <w:pPr>
        <w:pStyle w:val="Header"/>
        <w:jc w:val="both"/>
        <w:rPr>
          <w:rFonts w:ascii="Arial" w:hAnsi="Arial" w:cs="Arial"/>
          <w:noProof/>
          <w:sz w:val="20"/>
          <w:lang w:val="sl-SI"/>
        </w:rPr>
      </w:pPr>
    </w:p>
    <w:p w14:paraId="29321CB5" w14:textId="77777777" w:rsidR="00325D27" w:rsidRPr="001E259A" w:rsidRDefault="00325D27">
      <w:pPr>
        <w:spacing w:after="200" w:line="276" w:lineRule="auto"/>
        <w:jc w:val="left"/>
        <w:rPr>
          <w:rFonts w:cs="Arial"/>
          <w:b/>
          <w:bCs/>
          <w:noProof/>
          <w:sz w:val="22"/>
          <w:szCs w:val="22"/>
        </w:rPr>
      </w:pPr>
      <w:r w:rsidRPr="001E259A">
        <w:rPr>
          <w:b/>
          <w:noProof/>
          <w:sz w:val="22"/>
          <w:szCs w:val="22"/>
        </w:rPr>
        <w:br w:type="page"/>
      </w:r>
    </w:p>
    <w:p w14:paraId="01A49FAA" w14:textId="30402E04" w:rsidR="009E399D" w:rsidRPr="001E259A" w:rsidRDefault="00183A22" w:rsidP="00DD3F18">
      <w:pPr>
        <w:pStyle w:val="Heading3"/>
        <w:tabs>
          <w:tab w:val="clear" w:pos="720"/>
          <w:tab w:val="num" w:pos="862"/>
        </w:tabs>
        <w:ind w:left="862"/>
        <w:rPr>
          <w:b/>
          <w:noProof/>
          <w:sz w:val="22"/>
          <w:szCs w:val="22"/>
        </w:rPr>
      </w:pPr>
      <w:bookmarkStart w:id="125" w:name="_Toc121306955"/>
      <w:r w:rsidRPr="001E259A">
        <w:rPr>
          <w:b/>
          <w:noProof/>
          <w:sz w:val="22"/>
          <w:szCs w:val="22"/>
        </w:rPr>
        <w:lastRenderedPageBreak/>
        <w:t>Specifikacija</w:t>
      </w:r>
      <w:bookmarkEnd w:id="125"/>
      <w:r w:rsidRPr="001E259A">
        <w:rPr>
          <w:b/>
          <w:noProof/>
          <w:sz w:val="22"/>
          <w:szCs w:val="22"/>
        </w:rPr>
        <w:t xml:space="preserve"> </w:t>
      </w:r>
      <w:bookmarkEnd w:id="121"/>
      <w:bookmarkEnd w:id="122"/>
      <w:bookmarkEnd w:id="123"/>
    </w:p>
    <w:p w14:paraId="238DFB40" w14:textId="77777777" w:rsidR="00193901" w:rsidRPr="001E259A" w:rsidRDefault="00193901" w:rsidP="009E399D">
      <w:pPr>
        <w:rPr>
          <w:rFonts w:cs="Arial"/>
          <w:noProof/>
        </w:rPr>
      </w:pPr>
      <w:bookmarkStart w:id="126" w:name="_Hlk511217324"/>
    </w:p>
    <w:p w14:paraId="18EC8C76" w14:textId="51FF4EC6" w:rsidR="009E399D" w:rsidRPr="001E259A" w:rsidRDefault="00183A22" w:rsidP="009E399D">
      <w:pPr>
        <w:rPr>
          <w:rFonts w:cs="Arial"/>
          <w:noProof/>
        </w:rPr>
      </w:pPr>
      <w:r w:rsidRPr="001E259A">
        <w:rPr>
          <w:rFonts w:cs="Arial"/>
          <w:noProof/>
        </w:rPr>
        <w:t xml:space="preserve">Ponudnik mora podrobno specificirati svoj predračun ter navesti ločene cene po posameznih postavkah </w:t>
      </w:r>
      <w:r w:rsidR="00193901" w:rsidRPr="001E259A">
        <w:rPr>
          <w:rFonts w:cs="Arial"/>
          <w:noProof/>
        </w:rPr>
        <w:t>ponujene opreme</w:t>
      </w:r>
      <w:r w:rsidR="00764EFA" w:rsidRPr="001E259A">
        <w:rPr>
          <w:rFonts w:cs="Arial"/>
          <w:noProof/>
        </w:rPr>
        <w:t xml:space="preserve"> </w:t>
      </w:r>
      <w:r w:rsidR="00463A4D" w:rsidRPr="001E259A">
        <w:rPr>
          <w:rFonts w:cs="Arial"/>
          <w:noProof/>
        </w:rPr>
        <w:t>in storitev</w:t>
      </w:r>
      <w:r w:rsidRPr="001E259A">
        <w:rPr>
          <w:rFonts w:cs="Arial"/>
          <w:noProof/>
        </w:rPr>
        <w:t>.</w:t>
      </w:r>
      <w:bookmarkEnd w:id="126"/>
    </w:p>
    <w:p w14:paraId="45D5516A" w14:textId="3374387F" w:rsidR="00911761" w:rsidRPr="001E259A" w:rsidRDefault="00911761" w:rsidP="009E399D">
      <w:pPr>
        <w:rPr>
          <w:rFonts w:cs="Arial"/>
          <w:noProof/>
        </w:rPr>
      </w:pPr>
    </w:p>
    <w:p w14:paraId="23A116BB" w14:textId="50656CDA" w:rsidR="009E399D" w:rsidRPr="001E259A" w:rsidRDefault="00243D0E" w:rsidP="00DD3F18">
      <w:pPr>
        <w:pStyle w:val="Heading3"/>
        <w:tabs>
          <w:tab w:val="clear" w:pos="720"/>
          <w:tab w:val="num" w:pos="862"/>
        </w:tabs>
        <w:ind w:left="862"/>
        <w:rPr>
          <w:b/>
          <w:noProof/>
          <w:sz w:val="22"/>
          <w:szCs w:val="22"/>
        </w:rPr>
      </w:pPr>
      <w:bookmarkStart w:id="127" w:name="_Toc121306956"/>
      <w:r w:rsidRPr="001E259A">
        <w:rPr>
          <w:b/>
          <w:noProof/>
          <w:sz w:val="22"/>
          <w:szCs w:val="22"/>
        </w:rPr>
        <w:t>Izjava o garancijskem in pogarancijskem vzdrževanju</w:t>
      </w:r>
      <w:bookmarkEnd w:id="127"/>
    </w:p>
    <w:p w14:paraId="75F1BD2D" w14:textId="77777777" w:rsidR="009E399D" w:rsidRPr="001E259A" w:rsidRDefault="009E399D" w:rsidP="009E399D">
      <w:pPr>
        <w:rPr>
          <w:rFonts w:cs="Arial"/>
          <w:noProof/>
          <w:szCs w:val="20"/>
        </w:rPr>
      </w:pPr>
    </w:p>
    <w:p w14:paraId="10B1D823" w14:textId="77777777" w:rsidR="009E399D" w:rsidRPr="001E259A" w:rsidRDefault="009E399D" w:rsidP="00DD3F18">
      <w:pPr>
        <w:pStyle w:val="Heading3"/>
        <w:tabs>
          <w:tab w:val="clear" w:pos="720"/>
          <w:tab w:val="num" w:pos="862"/>
        </w:tabs>
        <w:ind w:left="862"/>
        <w:rPr>
          <w:b/>
          <w:noProof/>
          <w:sz w:val="22"/>
          <w:szCs w:val="22"/>
        </w:rPr>
      </w:pPr>
      <w:bookmarkStart w:id="128" w:name="_Toc208979700"/>
      <w:bookmarkStart w:id="129" w:name="_Toc224527401"/>
      <w:bookmarkStart w:id="130" w:name="_Toc218393803"/>
      <w:bookmarkStart w:id="131" w:name="_Toc121306957"/>
      <w:r w:rsidRPr="001E259A">
        <w:rPr>
          <w:b/>
          <w:noProof/>
          <w:sz w:val="22"/>
          <w:szCs w:val="22"/>
        </w:rPr>
        <w:t xml:space="preserve">Izjava </w:t>
      </w:r>
      <w:bookmarkEnd w:id="128"/>
      <w:bookmarkEnd w:id="129"/>
      <w:r w:rsidRPr="001E259A">
        <w:rPr>
          <w:b/>
          <w:noProof/>
          <w:sz w:val="22"/>
          <w:szCs w:val="22"/>
        </w:rPr>
        <w:t>ponudnika o zagotavljanju rezervnih delov</w:t>
      </w:r>
      <w:bookmarkEnd w:id="130"/>
      <w:bookmarkEnd w:id="131"/>
      <w:r w:rsidRPr="001E259A">
        <w:rPr>
          <w:b/>
          <w:noProof/>
          <w:sz w:val="22"/>
          <w:szCs w:val="22"/>
        </w:rPr>
        <w:t xml:space="preserve"> </w:t>
      </w:r>
    </w:p>
    <w:p w14:paraId="11BD7BE0" w14:textId="77777777" w:rsidR="009E399D" w:rsidRPr="001E259A" w:rsidRDefault="009E399D" w:rsidP="009E399D">
      <w:pPr>
        <w:rPr>
          <w:rFonts w:cs="Arial"/>
          <w:noProof/>
        </w:rPr>
      </w:pPr>
    </w:p>
    <w:p w14:paraId="2D460CF4" w14:textId="77777777" w:rsidR="009E399D" w:rsidRPr="001E259A" w:rsidRDefault="009E399D" w:rsidP="00DD3F18">
      <w:pPr>
        <w:pStyle w:val="Heading3"/>
        <w:tabs>
          <w:tab w:val="clear" w:pos="720"/>
          <w:tab w:val="num" w:pos="862"/>
        </w:tabs>
        <w:ind w:left="862"/>
        <w:rPr>
          <w:b/>
          <w:noProof/>
          <w:sz w:val="22"/>
          <w:szCs w:val="22"/>
        </w:rPr>
      </w:pPr>
      <w:bookmarkStart w:id="132" w:name="_Toc121306958"/>
      <w:r w:rsidRPr="001E259A">
        <w:rPr>
          <w:b/>
          <w:noProof/>
          <w:sz w:val="22"/>
          <w:szCs w:val="22"/>
        </w:rPr>
        <w:t>Izjava ponudnika, da je vsa oprema tovarniško nova</w:t>
      </w:r>
      <w:bookmarkEnd w:id="132"/>
    </w:p>
    <w:p w14:paraId="736BB88A" w14:textId="77777777" w:rsidR="009E399D" w:rsidRPr="001E259A" w:rsidRDefault="009E399D" w:rsidP="009E399D">
      <w:pPr>
        <w:rPr>
          <w:noProof/>
        </w:rPr>
      </w:pPr>
    </w:p>
    <w:p w14:paraId="0693866A" w14:textId="77777777" w:rsidR="009E399D" w:rsidRPr="001E259A" w:rsidRDefault="009E399D" w:rsidP="00DD3F18">
      <w:pPr>
        <w:pStyle w:val="Heading3"/>
        <w:tabs>
          <w:tab w:val="clear" w:pos="720"/>
          <w:tab w:val="num" w:pos="862"/>
        </w:tabs>
        <w:ind w:left="862"/>
        <w:rPr>
          <w:b/>
          <w:noProof/>
          <w:sz w:val="22"/>
          <w:szCs w:val="22"/>
        </w:rPr>
      </w:pPr>
      <w:bookmarkStart w:id="133" w:name="_Toc121306959"/>
      <w:bookmarkStart w:id="134" w:name="_Toc451333584"/>
      <w:r w:rsidRPr="001E259A">
        <w:rPr>
          <w:b/>
          <w:noProof/>
          <w:sz w:val="22"/>
          <w:szCs w:val="22"/>
        </w:rPr>
        <w:t xml:space="preserve">Izjava ponudnika o nadgradnji programske </w:t>
      </w:r>
      <w:r w:rsidR="004147B6" w:rsidRPr="001E259A">
        <w:rPr>
          <w:b/>
          <w:noProof/>
          <w:sz w:val="22"/>
          <w:szCs w:val="22"/>
        </w:rPr>
        <w:t>in strojne opreme</w:t>
      </w:r>
      <w:bookmarkEnd w:id="133"/>
      <w:r w:rsidR="004147B6" w:rsidRPr="001E259A">
        <w:rPr>
          <w:b/>
          <w:noProof/>
          <w:sz w:val="22"/>
          <w:szCs w:val="22"/>
        </w:rPr>
        <w:t xml:space="preserve"> </w:t>
      </w:r>
      <w:bookmarkEnd w:id="134"/>
    </w:p>
    <w:p w14:paraId="649842C8" w14:textId="77777777" w:rsidR="009E399D" w:rsidRPr="001E259A" w:rsidRDefault="009E399D" w:rsidP="009E399D">
      <w:pPr>
        <w:rPr>
          <w:noProof/>
        </w:rPr>
      </w:pPr>
    </w:p>
    <w:p w14:paraId="4046EE4A" w14:textId="77777777" w:rsidR="009E399D" w:rsidRPr="001E259A" w:rsidRDefault="009E399D" w:rsidP="00DD3F18">
      <w:pPr>
        <w:pStyle w:val="Heading3"/>
        <w:tabs>
          <w:tab w:val="clear" w:pos="720"/>
          <w:tab w:val="num" w:pos="862"/>
        </w:tabs>
        <w:ind w:left="862"/>
        <w:rPr>
          <w:b/>
          <w:noProof/>
          <w:sz w:val="22"/>
          <w:szCs w:val="22"/>
        </w:rPr>
      </w:pPr>
      <w:bookmarkStart w:id="135" w:name="_toc1955"/>
      <w:bookmarkStart w:id="136" w:name="_Toc477192991"/>
      <w:bookmarkStart w:id="137" w:name="_Toc121306960"/>
      <w:bookmarkEnd w:id="135"/>
      <w:r w:rsidRPr="001E259A">
        <w:rPr>
          <w:b/>
          <w:noProof/>
          <w:sz w:val="22"/>
          <w:szCs w:val="22"/>
        </w:rPr>
        <w:t>Izjava proizvajalca opreme ali izjava principala</w:t>
      </w:r>
      <w:bookmarkEnd w:id="136"/>
      <w:bookmarkEnd w:id="137"/>
      <w:r w:rsidRPr="001E259A">
        <w:rPr>
          <w:b/>
          <w:noProof/>
          <w:sz w:val="22"/>
          <w:szCs w:val="22"/>
        </w:rPr>
        <w:t xml:space="preserve"> </w:t>
      </w:r>
    </w:p>
    <w:p w14:paraId="7C305B7B" w14:textId="77777777" w:rsidR="009E399D" w:rsidRPr="001E259A" w:rsidRDefault="009E399D" w:rsidP="009E399D">
      <w:pPr>
        <w:rPr>
          <w:rFonts w:cs="Arial"/>
          <w:noProof/>
          <w:szCs w:val="20"/>
        </w:rPr>
      </w:pPr>
    </w:p>
    <w:p w14:paraId="66326C47" w14:textId="77777777" w:rsidR="009E399D" w:rsidRPr="001E259A" w:rsidRDefault="009E399D" w:rsidP="009E399D">
      <w:pPr>
        <w:tabs>
          <w:tab w:val="left" w:pos="0"/>
        </w:tabs>
        <w:rPr>
          <w:rFonts w:cs="Arial"/>
          <w:noProof/>
          <w:szCs w:val="20"/>
        </w:rPr>
      </w:pPr>
      <w:r w:rsidRPr="001E259A">
        <w:rPr>
          <w:rFonts w:cs="Arial"/>
          <w:noProof/>
          <w:szCs w:val="20"/>
        </w:rPr>
        <w:t xml:space="preserve">V kolikor ponudnik ni hkrati tudi proizvajalec opreme, mora predložiti eno izmed navedenih izjav. </w:t>
      </w:r>
    </w:p>
    <w:p w14:paraId="7B23C6CC" w14:textId="77777777" w:rsidR="009E399D" w:rsidRPr="001E259A" w:rsidRDefault="009E399D" w:rsidP="009E399D">
      <w:pPr>
        <w:tabs>
          <w:tab w:val="left" w:pos="0"/>
        </w:tabs>
        <w:rPr>
          <w:rFonts w:cs="Arial"/>
          <w:bCs/>
          <w:noProof/>
          <w:szCs w:val="20"/>
        </w:rPr>
      </w:pPr>
      <w:r w:rsidRPr="001E259A">
        <w:rPr>
          <w:rFonts w:cs="Arial"/>
          <w:noProof/>
          <w:szCs w:val="20"/>
        </w:rPr>
        <w:t>Če ponudnik predloži izjavo principala, mora poleg te izjave predložiti tudi</w:t>
      </w:r>
      <w:r w:rsidRPr="001E259A">
        <w:rPr>
          <w:rFonts w:cs="Arial"/>
          <w:bCs/>
          <w:noProof/>
          <w:szCs w:val="20"/>
        </w:rPr>
        <w:t xml:space="preserve"> kopijo pogodbe med principalom in proizvajalcem opreme, iz katere je razvidno, da ima principal popoln dostop do rezervnih delov in nadomestne opreme za ponujeno opremo.</w:t>
      </w:r>
    </w:p>
    <w:p w14:paraId="268E6963" w14:textId="77777777" w:rsidR="009E399D" w:rsidRPr="001E259A" w:rsidRDefault="009E399D" w:rsidP="009E399D">
      <w:pPr>
        <w:tabs>
          <w:tab w:val="left" w:pos="0"/>
        </w:tabs>
        <w:rPr>
          <w:rFonts w:cs="Arial"/>
          <w:bCs/>
          <w:noProof/>
          <w:szCs w:val="20"/>
        </w:rPr>
      </w:pPr>
    </w:p>
    <w:p w14:paraId="406DB662" w14:textId="77777777" w:rsidR="009E399D" w:rsidRPr="001E259A" w:rsidRDefault="009E399D" w:rsidP="009E399D">
      <w:pPr>
        <w:tabs>
          <w:tab w:val="left" w:pos="0"/>
        </w:tabs>
        <w:rPr>
          <w:rFonts w:cs="Arial"/>
          <w:bCs/>
          <w:noProof/>
        </w:rPr>
      </w:pPr>
      <w:r w:rsidRPr="001E259A">
        <w:rPr>
          <w:rFonts w:cs="Arial"/>
          <w:b/>
          <w:noProof/>
          <w:szCs w:val="20"/>
          <w:u w:val="single"/>
        </w:rPr>
        <w:t>Ta izjava ni potrebna za:</w:t>
      </w:r>
      <w:r w:rsidRPr="001E259A">
        <w:rPr>
          <w:rFonts w:cs="Arial"/>
          <w:noProof/>
          <w:szCs w:val="20"/>
          <w:u w:val="single"/>
        </w:rPr>
        <w:t xml:space="preserve"> instalacijski material, pasivno opremo in ostalo drobno opremo.</w:t>
      </w:r>
    </w:p>
    <w:p w14:paraId="4BFAA904" w14:textId="77777777" w:rsidR="009E399D" w:rsidRPr="001E259A" w:rsidRDefault="009E399D" w:rsidP="009E399D">
      <w:pPr>
        <w:tabs>
          <w:tab w:val="left" w:pos="0"/>
        </w:tabs>
        <w:rPr>
          <w:rFonts w:cs="Arial"/>
          <w:bCs/>
          <w:noProof/>
          <w:szCs w:val="20"/>
        </w:rPr>
      </w:pPr>
    </w:p>
    <w:p w14:paraId="6A32C901" w14:textId="77777777" w:rsidR="00183A22" w:rsidRPr="001E259A" w:rsidRDefault="00D16E7A" w:rsidP="00183A22">
      <w:pPr>
        <w:tabs>
          <w:tab w:val="left" w:pos="0"/>
        </w:tabs>
        <w:rPr>
          <w:rFonts w:cs="Arial"/>
          <w:noProof/>
        </w:rPr>
      </w:pPr>
      <w:bookmarkStart w:id="138" w:name="_Hlk511217431"/>
      <w:r w:rsidRPr="001E259A">
        <w:rPr>
          <w:rFonts w:cs="Arial"/>
          <w:noProof/>
        </w:rPr>
        <w:t>Naročnik</w:t>
      </w:r>
      <w:r w:rsidR="00183A22" w:rsidRPr="001E259A">
        <w:rPr>
          <w:rFonts w:cs="Arial"/>
          <w:noProof/>
        </w:rPr>
        <w:t xml:space="preserve"> si pridržuje pravico, da ponudnika naknadno pozove k dostavi originala dokumenta.</w:t>
      </w:r>
    </w:p>
    <w:bookmarkEnd w:id="138"/>
    <w:p w14:paraId="3956214D" w14:textId="77777777" w:rsidR="00183A22" w:rsidRPr="001E259A" w:rsidRDefault="00183A22" w:rsidP="009E399D">
      <w:pPr>
        <w:tabs>
          <w:tab w:val="left" w:pos="0"/>
        </w:tabs>
        <w:rPr>
          <w:rFonts w:cs="Arial"/>
          <w:bCs/>
          <w:noProof/>
          <w:szCs w:val="20"/>
        </w:rPr>
      </w:pPr>
    </w:p>
    <w:p w14:paraId="38485D11" w14:textId="0AE1543C" w:rsidR="009E399D" w:rsidRPr="001E259A" w:rsidRDefault="009E399D" w:rsidP="00DD3F18">
      <w:pPr>
        <w:pStyle w:val="Heading3"/>
        <w:tabs>
          <w:tab w:val="clear" w:pos="720"/>
          <w:tab w:val="num" w:pos="862"/>
        </w:tabs>
        <w:ind w:left="862"/>
        <w:rPr>
          <w:b/>
          <w:noProof/>
          <w:sz w:val="22"/>
          <w:szCs w:val="22"/>
        </w:rPr>
      </w:pPr>
      <w:bookmarkStart w:id="139" w:name="_Toc121306961"/>
      <w:r w:rsidRPr="001E259A">
        <w:rPr>
          <w:b/>
          <w:noProof/>
          <w:sz w:val="22"/>
          <w:szCs w:val="22"/>
        </w:rPr>
        <w:t>Vzorec pogodbe</w:t>
      </w:r>
      <w:bookmarkEnd w:id="139"/>
    </w:p>
    <w:p w14:paraId="01693820" w14:textId="77777777" w:rsidR="00764EFA" w:rsidRPr="001E259A" w:rsidRDefault="00764EFA" w:rsidP="00764EFA">
      <w:pPr>
        <w:rPr>
          <w:noProof/>
        </w:rPr>
      </w:pPr>
    </w:p>
    <w:p w14:paraId="4B2723B3" w14:textId="35416AB5" w:rsidR="009E399D" w:rsidRPr="001E259A" w:rsidRDefault="009E399D" w:rsidP="009E399D">
      <w:pPr>
        <w:rPr>
          <w:noProof/>
        </w:rPr>
      </w:pPr>
      <w:r w:rsidRPr="001E259A">
        <w:rPr>
          <w:noProof/>
        </w:rPr>
        <w:t xml:space="preserve">Vzorec pogodbe, kjer mora biti </w:t>
      </w:r>
      <w:r w:rsidRPr="001E259A">
        <w:rPr>
          <w:b/>
          <w:noProof/>
          <w:u w:val="single"/>
        </w:rPr>
        <w:t>parafirana in ožigosana vsaka stran</w:t>
      </w:r>
      <w:r w:rsidRPr="001E259A">
        <w:rPr>
          <w:noProof/>
        </w:rPr>
        <w:t xml:space="preserve"> s strani ponudnikovega zastopnika ali prokurista. V angleški verziji </w:t>
      </w:r>
      <w:r w:rsidRPr="001E259A">
        <w:rPr>
          <w:rFonts w:cs="Arial"/>
          <w:noProof/>
          <w:color w:val="282828"/>
          <w:szCs w:val="20"/>
        </w:rPr>
        <w:t>dokumentacije v zvezi z oddajo javnega naročila</w:t>
      </w:r>
      <w:r w:rsidRPr="001E259A">
        <w:rPr>
          <w:noProof/>
        </w:rPr>
        <w:t xml:space="preserve"> je v pogodbi vsak člen napisan najprej v slovenščini in nato v angleščini. </w:t>
      </w:r>
      <w:r w:rsidRPr="001E259A">
        <w:rPr>
          <w:noProof/>
          <w:spacing w:val="20"/>
        </w:rPr>
        <w:t>V primeru dvoma ali nesporazuma, velja slovenska verzija</w:t>
      </w:r>
      <w:r w:rsidRPr="001E259A">
        <w:rPr>
          <w:noProof/>
        </w:rPr>
        <w:t xml:space="preserve">. </w:t>
      </w:r>
    </w:p>
    <w:p w14:paraId="29A77C58" w14:textId="77777777" w:rsidR="00325D27" w:rsidRPr="001E259A" w:rsidRDefault="00325D27" w:rsidP="009E399D">
      <w:pPr>
        <w:rPr>
          <w:noProof/>
        </w:rPr>
      </w:pPr>
    </w:p>
    <w:p w14:paraId="61C1F586" w14:textId="455A6339" w:rsidR="009E399D" w:rsidRPr="001E259A" w:rsidRDefault="009E399D" w:rsidP="00DD3F18">
      <w:pPr>
        <w:pStyle w:val="Heading3"/>
        <w:tabs>
          <w:tab w:val="clear" w:pos="720"/>
          <w:tab w:val="num" w:pos="862"/>
        </w:tabs>
        <w:ind w:left="862"/>
        <w:rPr>
          <w:b/>
          <w:noProof/>
          <w:sz w:val="22"/>
          <w:szCs w:val="22"/>
        </w:rPr>
      </w:pPr>
      <w:bookmarkStart w:id="140" w:name="_Toc121306962"/>
      <w:r w:rsidRPr="001E259A">
        <w:rPr>
          <w:b/>
          <w:noProof/>
          <w:sz w:val="22"/>
          <w:szCs w:val="22"/>
        </w:rPr>
        <w:t>Izjava o predložitvi garancije za dobro izvedbo pogodbenih obveznosti</w:t>
      </w:r>
      <w:bookmarkEnd w:id="140"/>
    </w:p>
    <w:p w14:paraId="68F4F80F" w14:textId="77777777" w:rsidR="009E399D" w:rsidRPr="001E259A" w:rsidRDefault="009E399D" w:rsidP="009E399D">
      <w:pPr>
        <w:rPr>
          <w:noProof/>
        </w:rPr>
      </w:pPr>
    </w:p>
    <w:p w14:paraId="597B9DC9" w14:textId="77777777" w:rsidR="00325D27" w:rsidRPr="001E259A" w:rsidRDefault="00325D27" w:rsidP="00325D27">
      <w:pPr>
        <w:rPr>
          <w:noProof/>
        </w:rPr>
      </w:pPr>
      <w:r w:rsidRPr="001E259A">
        <w:rPr>
          <w:noProof/>
        </w:rPr>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pogodbene vrednosti, nepreklicno, brezpogojno in plačljivo na prvi poziv naročnika, veljavno še 6 mesecev po pogodbeno določenem datumu dobave celotne ponujene opreme.</w:t>
      </w:r>
    </w:p>
    <w:p w14:paraId="14AE917C" w14:textId="77777777" w:rsidR="005974E6" w:rsidRPr="001E259A" w:rsidRDefault="005974E6" w:rsidP="009E399D">
      <w:pPr>
        <w:rPr>
          <w:noProof/>
        </w:rPr>
      </w:pPr>
    </w:p>
    <w:p w14:paraId="5CB08850" w14:textId="6DCE5B81" w:rsidR="009E399D" w:rsidRPr="001E259A" w:rsidRDefault="009E399D" w:rsidP="009E399D">
      <w:pPr>
        <w:rPr>
          <w:noProof/>
        </w:rPr>
      </w:pPr>
      <w:r w:rsidRPr="001E259A">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41" w:name="_toc1960"/>
      <w:bookmarkEnd w:id="141"/>
    </w:p>
    <w:p w14:paraId="20996318" w14:textId="77777777" w:rsidR="001935BB" w:rsidRPr="001E259A" w:rsidRDefault="001935BB" w:rsidP="009E399D">
      <w:pPr>
        <w:rPr>
          <w:noProof/>
        </w:rPr>
      </w:pPr>
    </w:p>
    <w:p w14:paraId="4F84FA7C" w14:textId="77777777" w:rsidR="00325D27" w:rsidRPr="001E259A" w:rsidRDefault="00325D27">
      <w:pPr>
        <w:spacing w:after="200" w:line="276" w:lineRule="auto"/>
        <w:jc w:val="left"/>
        <w:rPr>
          <w:rFonts w:cs="Arial"/>
          <w:b/>
          <w:bCs/>
          <w:noProof/>
          <w:sz w:val="22"/>
          <w:szCs w:val="22"/>
        </w:rPr>
      </w:pPr>
      <w:bookmarkStart w:id="142" w:name="_Toc15030896"/>
      <w:bookmarkStart w:id="143" w:name="_Toc218393808"/>
      <w:bookmarkStart w:id="144" w:name="_Toc224527409"/>
      <w:r w:rsidRPr="001E259A">
        <w:rPr>
          <w:b/>
          <w:noProof/>
          <w:sz w:val="22"/>
          <w:szCs w:val="22"/>
        </w:rPr>
        <w:br w:type="page"/>
      </w:r>
    </w:p>
    <w:p w14:paraId="7B6A457E" w14:textId="3718DA8C" w:rsidR="009E399D" w:rsidRPr="001E259A" w:rsidRDefault="009E399D" w:rsidP="00DD3F18">
      <w:pPr>
        <w:pStyle w:val="Heading3"/>
        <w:tabs>
          <w:tab w:val="clear" w:pos="720"/>
          <w:tab w:val="num" w:pos="862"/>
        </w:tabs>
        <w:ind w:left="862"/>
        <w:rPr>
          <w:b/>
          <w:noProof/>
          <w:sz w:val="22"/>
          <w:szCs w:val="22"/>
        </w:rPr>
      </w:pPr>
      <w:bookmarkStart w:id="145" w:name="_Toc121306963"/>
      <w:r w:rsidRPr="001E259A">
        <w:rPr>
          <w:b/>
          <w:noProof/>
          <w:sz w:val="22"/>
          <w:szCs w:val="22"/>
        </w:rPr>
        <w:lastRenderedPageBreak/>
        <w:t>Izjava o posredovanju podatkov o razkritju lastništva ponudnika</w:t>
      </w:r>
      <w:bookmarkEnd w:id="145"/>
    </w:p>
    <w:p w14:paraId="36F8EA36" w14:textId="77777777" w:rsidR="003E2DD3" w:rsidRPr="001E259A" w:rsidRDefault="003E2DD3" w:rsidP="003E2DD3">
      <w:pPr>
        <w:rPr>
          <w:noProof/>
        </w:rPr>
      </w:pPr>
    </w:p>
    <w:p w14:paraId="063DE1C7" w14:textId="77777777" w:rsidR="009E399D" w:rsidRPr="001E259A" w:rsidRDefault="009E399D" w:rsidP="009E399D">
      <w:pPr>
        <w:rPr>
          <w:rFonts w:cs="Arial"/>
          <w:noProof/>
          <w:szCs w:val="20"/>
        </w:rPr>
      </w:pPr>
      <w:r w:rsidRPr="001E259A">
        <w:rPr>
          <w:rFonts w:cs="Arial"/>
          <w:noProof/>
          <w:szCs w:val="20"/>
        </w:rPr>
        <w:t xml:space="preserve">Ponudnik mora predložiti predmetno izjavo s katero izjavlja, da bo naročniku v roku osmih dni od prejema poziva posredoval </w:t>
      </w:r>
      <w:r w:rsidRPr="001E259A">
        <w:rPr>
          <w:rFonts w:cs="Arial"/>
          <w:i/>
          <w:noProof/>
          <w:szCs w:val="20"/>
        </w:rPr>
        <w:t>Izjavo o udeležbi fizičnih in pravnih oseb v lastništvu ponudnika,</w:t>
      </w:r>
      <w:r w:rsidRPr="001E259A">
        <w:rPr>
          <w:rFonts w:cs="Arial"/>
          <w:noProof/>
          <w:szCs w:val="20"/>
        </w:rPr>
        <w:t xml:space="preserve"> ki je priložena v </w:t>
      </w:r>
      <w:r w:rsidRPr="001E259A">
        <w:rPr>
          <w:rFonts w:cs="Arial"/>
          <w:noProof/>
          <w:color w:val="282828"/>
          <w:szCs w:val="20"/>
        </w:rPr>
        <w:t>dokumentacije v zvezi z oddajo javnega naročila</w:t>
      </w:r>
      <w:r w:rsidRPr="001E259A">
        <w:rPr>
          <w:rFonts w:cs="Arial"/>
          <w:noProof/>
          <w:szCs w:val="20"/>
        </w:rPr>
        <w:t>.</w:t>
      </w:r>
    </w:p>
    <w:p w14:paraId="0F0B3FB3" w14:textId="77777777" w:rsidR="009E399D" w:rsidRPr="001E259A" w:rsidRDefault="009E399D" w:rsidP="009E399D">
      <w:pPr>
        <w:rPr>
          <w:rFonts w:cs="Arial"/>
          <w:noProof/>
          <w:szCs w:val="20"/>
        </w:rPr>
      </w:pPr>
    </w:p>
    <w:p w14:paraId="3D97768B" w14:textId="77777777" w:rsidR="009E399D" w:rsidRPr="001E259A" w:rsidRDefault="009E399D" w:rsidP="009E399D">
      <w:pPr>
        <w:rPr>
          <w:rFonts w:cs="Arial"/>
          <w:i/>
          <w:noProof/>
          <w:szCs w:val="20"/>
        </w:rPr>
      </w:pPr>
      <w:r w:rsidRPr="001E259A">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E259A">
        <w:rPr>
          <w:rFonts w:cs="Arial"/>
          <w:i/>
          <w:noProof/>
          <w:szCs w:val="20"/>
        </w:rPr>
        <w:t>Izjavo o udeležbi fizičnih in pravnih oseb v lastništvu ponudnika.</w:t>
      </w:r>
    </w:p>
    <w:p w14:paraId="76AB7508" w14:textId="77777777" w:rsidR="009E399D" w:rsidRPr="001E259A" w:rsidRDefault="009E399D" w:rsidP="009E399D">
      <w:pPr>
        <w:rPr>
          <w:rFonts w:cs="Arial"/>
          <w:i/>
          <w:noProof/>
          <w:szCs w:val="20"/>
        </w:rPr>
      </w:pPr>
    </w:p>
    <w:p w14:paraId="2AB59923" w14:textId="77777777" w:rsidR="009E399D" w:rsidRPr="001E259A" w:rsidRDefault="009E399D" w:rsidP="009E399D">
      <w:pPr>
        <w:rPr>
          <w:rFonts w:cs="Arial"/>
          <w:noProof/>
          <w:szCs w:val="20"/>
        </w:rPr>
      </w:pPr>
      <w:r w:rsidRPr="001E25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1E259A" w:rsidRDefault="00056381" w:rsidP="009E399D">
      <w:pPr>
        <w:rPr>
          <w:rFonts w:cs="Arial"/>
          <w:i/>
          <w:noProof/>
          <w:szCs w:val="20"/>
          <w:u w:val="single"/>
        </w:rPr>
      </w:pPr>
    </w:p>
    <w:p w14:paraId="2E79410B" w14:textId="77777777" w:rsidR="009E399D" w:rsidRPr="001E259A" w:rsidRDefault="009E399D" w:rsidP="009E399D">
      <w:pPr>
        <w:rPr>
          <w:rFonts w:cs="Arial"/>
          <w:i/>
          <w:noProof/>
          <w:szCs w:val="20"/>
          <w:u w:val="single"/>
        </w:rPr>
      </w:pPr>
      <w:r w:rsidRPr="001E259A">
        <w:rPr>
          <w:rFonts w:cs="Arial"/>
          <w:i/>
          <w:noProof/>
          <w:szCs w:val="20"/>
          <w:u w:val="single"/>
        </w:rPr>
        <w:t>Pojasnilo:</w:t>
      </w:r>
    </w:p>
    <w:p w14:paraId="15B303FB" w14:textId="6229FD45" w:rsidR="009E399D" w:rsidRPr="001E259A" w:rsidRDefault="00F2381B" w:rsidP="009E399D">
      <w:pPr>
        <w:rPr>
          <w:rFonts w:cs="Arial"/>
          <w:i/>
          <w:noProof/>
          <w:szCs w:val="20"/>
        </w:rPr>
      </w:pPr>
      <w:r w:rsidRPr="001E259A">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1E259A" w:rsidRDefault="00BF5B04" w:rsidP="009E399D">
      <w:pPr>
        <w:rPr>
          <w:noProof/>
          <w:highlight w:val="yellow"/>
        </w:rPr>
      </w:pPr>
    </w:p>
    <w:p w14:paraId="0FAC6A5C" w14:textId="77777777" w:rsidR="009E399D" w:rsidRPr="001E259A" w:rsidRDefault="009E399D" w:rsidP="00DD3F18">
      <w:pPr>
        <w:pStyle w:val="Heading3"/>
        <w:tabs>
          <w:tab w:val="clear" w:pos="720"/>
          <w:tab w:val="num" w:pos="862"/>
        </w:tabs>
        <w:ind w:left="862"/>
        <w:rPr>
          <w:b/>
          <w:noProof/>
          <w:sz w:val="22"/>
          <w:szCs w:val="22"/>
        </w:rPr>
      </w:pPr>
      <w:bookmarkStart w:id="146" w:name="_Toc477192993"/>
      <w:bookmarkStart w:id="147" w:name="_Toc121306964"/>
      <w:r w:rsidRPr="001E259A">
        <w:rPr>
          <w:b/>
          <w:noProof/>
          <w:sz w:val="22"/>
          <w:szCs w:val="22"/>
        </w:rPr>
        <w:t>Tehnična dokumentacija</w:t>
      </w:r>
      <w:bookmarkEnd w:id="146"/>
      <w:bookmarkEnd w:id="147"/>
    </w:p>
    <w:p w14:paraId="64790B69" w14:textId="77777777" w:rsidR="009E399D" w:rsidRPr="001E259A" w:rsidRDefault="009E399D" w:rsidP="009E399D">
      <w:pPr>
        <w:rPr>
          <w:rFonts w:cs="Arial"/>
          <w:noProof/>
          <w:szCs w:val="20"/>
        </w:rPr>
      </w:pPr>
    </w:p>
    <w:p w14:paraId="12B799A2" w14:textId="77777777" w:rsidR="004C10A1" w:rsidRPr="001E259A" w:rsidRDefault="004C10A1" w:rsidP="004C10A1">
      <w:pPr>
        <w:rPr>
          <w:rFonts w:cs="Arial"/>
          <w:b/>
          <w:noProof/>
          <w:szCs w:val="20"/>
        </w:rPr>
      </w:pPr>
      <w:r w:rsidRPr="001E259A">
        <w:rPr>
          <w:noProof/>
        </w:rPr>
        <w:t xml:space="preserve">Ponudnik mora predložiti tehnično dokumentacijo (v slovenskem ali v angleškem jeziku), </w:t>
      </w:r>
      <w:r w:rsidRPr="001E259A">
        <w:rPr>
          <w:rFonts w:cs="Arial"/>
          <w:b/>
          <w:noProof/>
          <w:szCs w:val="20"/>
        </w:rPr>
        <w:t xml:space="preserve">iz katere bo nedvoumno  razvidno, da ponujena oprema izpolnjuje vse tehnične zahteve in specifikacije. </w:t>
      </w:r>
    </w:p>
    <w:p w14:paraId="288D9134" w14:textId="77777777" w:rsidR="004C10A1" w:rsidRPr="001E259A" w:rsidRDefault="004C10A1" w:rsidP="004C10A1">
      <w:pPr>
        <w:rPr>
          <w:rFonts w:cs="Arial"/>
          <w:b/>
          <w:noProof/>
          <w:szCs w:val="20"/>
        </w:rPr>
      </w:pPr>
    </w:p>
    <w:p w14:paraId="5A0837F4" w14:textId="42B46AB0" w:rsidR="009E399D" w:rsidRPr="001E259A" w:rsidRDefault="009E399D" w:rsidP="00DD3F18">
      <w:pPr>
        <w:pStyle w:val="Heading3"/>
        <w:tabs>
          <w:tab w:val="clear" w:pos="720"/>
          <w:tab w:val="num" w:pos="862"/>
        </w:tabs>
        <w:ind w:left="862"/>
        <w:rPr>
          <w:b/>
          <w:noProof/>
          <w:sz w:val="22"/>
          <w:szCs w:val="22"/>
        </w:rPr>
      </w:pPr>
      <w:bookmarkStart w:id="148" w:name="_Toc121306965"/>
      <w:r w:rsidRPr="001E259A">
        <w:rPr>
          <w:b/>
          <w:noProof/>
          <w:sz w:val="22"/>
          <w:szCs w:val="22"/>
        </w:rPr>
        <w:t>ESPD obrazec</w:t>
      </w:r>
      <w:bookmarkEnd w:id="148"/>
    </w:p>
    <w:p w14:paraId="08577119" w14:textId="77777777" w:rsidR="009E399D" w:rsidRPr="001E259A" w:rsidRDefault="009E399D" w:rsidP="009E399D">
      <w:pPr>
        <w:rPr>
          <w:noProof/>
        </w:rPr>
      </w:pPr>
    </w:p>
    <w:p w14:paraId="332AD4EF" w14:textId="77777777" w:rsidR="00FC6669" w:rsidRPr="001E259A" w:rsidRDefault="00FC6669" w:rsidP="00FC6669">
      <w:pPr>
        <w:rPr>
          <w:noProof/>
        </w:rPr>
      </w:pPr>
      <w:r w:rsidRPr="001E259A">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1E259A" w:rsidRDefault="00FC6669" w:rsidP="00FC6669">
      <w:pPr>
        <w:rPr>
          <w:noProof/>
        </w:rPr>
      </w:pPr>
    </w:p>
    <w:p w14:paraId="27CDB421" w14:textId="77777777" w:rsidR="00FC6669" w:rsidRPr="001E259A" w:rsidRDefault="00FC6669" w:rsidP="00FC6669">
      <w:pPr>
        <w:rPr>
          <w:rFonts w:cs="Arial"/>
          <w:noProof/>
          <w:szCs w:val="20"/>
          <w:lang w:eastAsia="sl-SI"/>
        </w:rPr>
      </w:pPr>
      <w:r w:rsidRPr="001E259A">
        <w:rPr>
          <w:rFonts w:cs="Arial"/>
          <w:noProof/>
          <w:szCs w:val="20"/>
          <w:lang w:eastAsia="sl-SI"/>
        </w:rPr>
        <w:t>Navedbe v ESPD in/ali dokazila, ki ji predloži gospodarski subjekt, morajo biti veljavni.</w:t>
      </w:r>
    </w:p>
    <w:p w14:paraId="140199D1" w14:textId="77777777" w:rsidR="00E072C8" w:rsidRPr="001E259A" w:rsidRDefault="00E072C8" w:rsidP="00FC6669">
      <w:pPr>
        <w:rPr>
          <w:noProof/>
          <w:lang w:eastAsia="sl-SI"/>
        </w:rPr>
      </w:pPr>
    </w:p>
    <w:p w14:paraId="79FBA56F" w14:textId="00B75341" w:rsidR="00FC6669" w:rsidRPr="001E259A" w:rsidRDefault="00FC6669" w:rsidP="00FC6669">
      <w:pPr>
        <w:rPr>
          <w:noProof/>
        </w:rPr>
      </w:pPr>
      <w:r w:rsidRPr="001E259A">
        <w:rPr>
          <w:noProof/>
          <w:lang w:eastAsia="sl-SI"/>
        </w:rPr>
        <w:t>Gospodarski subjekt naročnikov obrazec</w:t>
      </w:r>
      <w:r w:rsidRPr="001E259A">
        <w:rPr>
          <w:noProof/>
        </w:rPr>
        <w:t xml:space="preserve"> ESPD (datoteko XML) uvozi na spletni strani Portala javnih naročil/ESPD: </w:t>
      </w:r>
      <w:hyperlink r:id="rId17" w:history="1">
        <w:r w:rsidRPr="001E259A">
          <w:rPr>
            <w:rStyle w:val="Hyperlink"/>
            <w:noProof/>
          </w:rPr>
          <w:t>http://www.enarocanje.si/_ESPD/</w:t>
        </w:r>
      </w:hyperlink>
      <w:r w:rsidRPr="001E259A">
        <w:rPr>
          <w:noProof/>
        </w:rPr>
        <w:t xml:space="preserve"> in v njega neposredno vnese zahtevane podatke.</w:t>
      </w:r>
    </w:p>
    <w:p w14:paraId="460684D7" w14:textId="77777777" w:rsidR="00FC6669" w:rsidRPr="001E259A" w:rsidRDefault="00FC6669" w:rsidP="00FC6669">
      <w:pPr>
        <w:rPr>
          <w:noProof/>
        </w:rPr>
      </w:pPr>
    </w:p>
    <w:p w14:paraId="03230D24" w14:textId="77777777" w:rsidR="00FC6669" w:rsidRPr="001E259A" w:rsidRDefault="00FC6669" w:rsidP="00FC6669">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1E259A" w:rsidRDefault="00FC6669" w:rsidP="00FC6669">
      <w:pPr>
        <w:rPr>
          <w:noProof/>
        </w:rPr>
      </w:pPr>
    </w:p>
    <w:p w14:paraId="2BAD9764" w14:textId="77777777" w:rsidR="00FC6669" w:rsidRPr="001E259A" w:rsidRDefault="00FC6669" w:rsidP="00FC6669">
      <w:pPr>
        <w:rPr>
          <w:noProof/>
        </w:rPr>
      </w:pPr>
      <w:r w:rsidRPr="001E259A">
        <w:rPr>
          <w:b/>
          <w:bCs/>
          <w:noProof/>
        </w:rPr>
        <w:t xml:space="preserve">Ponudnik, ki v sistemu e-JN oddaja ponudbo, naloži svoj ESPD v razdelek »Dokumenti«, del »ESPD – ponudnik«, ESPD ostalih sodelujočih pa naloži v razdelek »Sodelujoči«, del »ESPD – ostali sodelujoči«. </w:t>
      </w:r>
      <w:r w:rsidRPr="001E259A">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E53C2FD" w14:textId="62BC799D" w:rsidR="00FC6669" w:rsidRPr="001E259A" w:rsidRDefault="00FC6669" w:rsidP="00FC6669">
      <w:pPr>
        <w:rPr>
          <w:noProof/>
        </w:rPr>
      </w:pPr>
      <w:r w:rsidRPr="001E259A">
        <w:rPr>
          <w:noProof/>
        </w:rPr>
        <w:t xml:space="preserve">Za ostale sodelujoče ponudnik v razdelek »Sodelujoči«, del »ESPD – ostali sodelujoči« priloži podpisane ESPD v pdf. obliki, ali v elektronski obliki podpisan xml. </w:t>
      </w:r>
    </w:p>
    <w:p w14:paraId="73926D2D" w14:textId="77777777" w:rsidR="004607D7" w:rsidRPr="001E259A" w:rsidRDefault="004607D7" w:rsidP="00FC6669">
      <w:pPr>
        <w:rPr>
          <w:noProof/>
        </w:rPr>
      </w:pPr>
    </w:p>
    <w:p w14:paraId="57A38171" w14:textId="4706B813" w:rsidR="009E399D" w:rsidRPr="001E259A" w:rsidRDefault="00617A1F" w:rsidP="00E14F2C">
      <w:pPr>
        <w:pStyle w:val="Heading2"/>
        <w:numPr>
          <w:ilvl w:val="1"/>
          <w:numId w:val="1"/>
        </w:numPr>
        <w:rPr>
          <w:b/>
          <w:noProof/>
          <w:sz w:val="22"/>
          <w:szCs w:val="22"/>
          <w:lang w:eastAsia="ar-SA"/>
        </w:rPr>
      </w:pPr>
      <w:bookmarkStart w:id="149" w:name="_Toc478728730"/>
      <w:bookmarkStart w:id="150" w:name="_Toc121306966"/>
      <w:r w:rsidRPr="001E259A">
        <w:rPr>
          <w:b/>
          <w:noProof/>
          <w:sz w:val="22"/>
          <w:szCs w:val="22"/>
          <w:lang w:eastAsia="ar-SA"/>
        </w:rPr>
        <w:lastRenderedPageBreak/>
        <w:t>PREVERJANJE SPOSOBNOSTI</w:t>
      </w:r>
      <w:r w:rsidR="009E399D" w:rsidRPr="001E259A">
        <w:rPr>
          <w:b/>
          <w:noProof/>
          <w:sz w:val="22"/>
          <w:szCs w:val="22"/>
          <w:lang w:eastAsia="ar-SA"/>
        </w:rPr>
        <w:t xml:space="preserve"> </w:t>
      </w:r>
      <w:r w:rsidR="007658D5" w:rsidRPr="001E259A">
        <w:rPr>
          <w:b/>
          <w:noProof/>
          <w:sz w:val="22"/>
          <w:szCs w:val="22"/>
          <w:lang w:eastAsia="ar-SA"/>
        </w:rPr>
        <w:t xml:space="preserve">IN </w:t>
      </w:r>
      <w:r w:rsidR="002C4A98" w:rsidRPr="001E259A">
        <w:rPr>
          <w:b/>
          <w:noProof/>
          <w:sz w:val="22"/>
          <w:szCs w:val="22"/>
          <w:lang w:eastAsia="ar-SA"/>
        </w:rPr>
        <w:t xml:space="preserve">POGOJEV </w:t>
      </w:r>
      <w:bookmarkEnd w:id="149"/>
      <w:r w:rsidR="002C4A98" w:rsidRPr="001E259A">
        <w:rPr>
          <w:b/>
          <w:noProof/>
          <w:sz w:val="22"/>
          <w:szCs w:val="22"/>
          <w:lang w:eastAsia="ar-SA"/>
        </w:rPr>
        <w:t>ZA SODELOVANJE</w:t>
      </w:r>
      <w:bookmarkEnd w:id="150"/>
      <w:r w:rsidR="009E399D" w:rsidRPr="001E259A">
        <w:rPr>
          <w:b/>
          <w:noProof/>
          <w:sz w:val="22"/>
          <w:szCs w:val="22"/>
          <w:lang w:eastAsia="ar-SA"/>
        </w:rPr>
        <w:t xml:space="preserve"> </w:t>
      </w:r>
    </w:p>
    <w:p w14:paraId="36A9B76D" w14:textId="77777777" w:rsidR="009E399D" w:rsidRPr="001E259A" w:rsidRDefault="009E399D" w:rsidP="009E399D">
      <w:pPr>
        <w:rPr>
          <w:noProof/>
        </w:rPr>
      </w:pPr>
    </w:p>
    <w:p w14:paraId="27EE8F3D" w14:textId="77777777" w:rsidR="009E399D" w:rsidRPr="001E259A" w:rsidRDefault="009E399D" w:rsidP="009E399D">
      <w:pPr>
        <w:rPr>
          <w:noProof/>
        </w:rPr>
      </w:pPr>
      <w:r w:rsidRPr="001E259A">
        <w:rPr>
          <w:noProof/>
        </w:rPr>
        <w:t>Ponudniki potrdijo izpolnjevanje pogojev s predložitvijo izpolnjenega in podpisanega ESPD obrazca.</w:t>
      </w:r>
    </w:p>
    <w:p w14:paraId="05F9EB4F" w14:textId="77777777" w:rsidR="009E399D" w:rsidRPr="001E259A" w:rsidRDefault="009E399D" w:rsidP="009E399D">
      <w:pPr>
        <w:rPr>
          <w:noProof/>
        </w:rPr>
      </w:pPr>
    </w:p>
    <w:p w14:paraId="5FC4E880" w14:textId="77777777" w:rsidR="009E399D" w:rsidRPr="001E259A" w:rsidRDefault="009E399D" w:rsidP="009E399D">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20185630" w14:textId="77777777" w:rsidR="009E399D" w:rsidRPr="001E259A" w:rsidRDefault="009E399D" w:rsidP="009E399D">
      <w:pPr>
        <w:rPr>
          <w:noProof/>
        </w:rPr>
      </w:pPr>
    </w:p>
    <w:p w14:paraId="18B7C2EB" w14:textId="77777777" w:rsidR="001935BB" w:rsidRPr="001E259A" w:rsidRDefault="001935BB" w:rsidP="001935BB">
      <w:pPr>
        <w:pStyle w:val="Heading3"/>
        <w:tabs>
          <w:tab w:val="clear" w:pos="720"/>
          <w:tab w:val="num" w:pos="862"/>
        </w:tabs>
        <w:ind w:left="862"/>
        <w:rPr>
          <w:b/>
          <w:noProof/>
          <w:sz w:val="22"/>
          <w:szCs w:val="22"/>
        </w:rPr>
      </w:pPr>
      <w:bookmarkStart w:id="151" w:name="_Toc478728731"/>
      <w:bookmarkStart w:id="152" w:name="_Toc42513074"/>
      <w:bookmarkStart w:id="153" w:name="_Toc121306967"/>
      <w:r w:rsidRPr="001E259A">
        <w:rPr>
          <w:b/>
          <w:noProof/>
          <w:sz w:val="22"/>
          <w:szCs w:val="22"/>
        </w:rPr>
        <w:t>Preverjanje razlogov za izključitev – ponudniki s sedežem v republiki Sloveniji</w:t>
      </w:r>
      <w:bookmarkEnd w:id="151"/>
      <w:bookmarkEnd w:id="152"/>
      <w:bookmarkEnd w:id="153"/>
    </w:p>
    <w:p w14:paraId="5CBD7C99" w14:textId="77777777" w:rsidR="001935BB" w:rsidRPr="001E259A" w:rsidRDefault="001935BB" w:rsidP="001935BB">
      <w:pPr>
        <w:rPr>
          <w:noProof/>
        </w:rPr>
      </w:pPr>
    </w:p>
    <w:p w14:paraId="6C61E181" w14:textId="77777777" w:rsidR="001935BB" w:rsidRPr="001E259A" w:rsidRDefault="001935BB" w:rsidP="001935BB">
      <w:pPr>
        <w:rPr>
          <w:noProof/>
        </w:rPr>
      </w:pPr>
      <w:r w:rsidRPr="001E259A">
        <w:rPr>
          <w:noProof/>
        </w:rPr>
        <w:t xml:space="preserve">V zvezi z razlogi za izključitev bo naročnik preveril predvsem naslednje: </w:t>
      </w:r>
    </w:p>
    <w:p w14:paraId="02150F99" w14:textId="77777777" w:rsidR="001935BB" w:rsidRPr="001E259A" w:rsidRDefault="001935BB" w:rsidP="001935BB">
      <w:pPr>
        <w:rPr>
          <w:noProof/>
        </w:rPr>
      </w:pPr>
    </w:p>
    <w:p w14:paraId="389B2640" w14:textId="77777777" w:rsidR="00FC6669" w:rsidRPr="001E259A" w:rsidRDefault="00FC6669" w:rsidP="00CC7694">
      <w:pPr>
        <w:pStyle w:val="ListParagraph"/>
        <w:numPr>
          <w:ilvl w:val="0"/>
          <w:numId w:val="14"/>
        </w:numPr>
        <w:rPr>
          <w:rFonts w:eastAsia="Calibri"/>
          <w:noProof/>
          <w:szCs w:val="22"/>
        </w:rPr>
      </w:pPr>
      <w:bookmarkStart w:id="154" w:name="_Toc478728732"/>
      <w:bookmarkStart w:id="155" w:name="_Toc42513075"/>
      <w:r w:rsidRPr="001E259A">
        <w:rPr>
          <w:rFonts w:eastAsia="Calibri"/>
          <w:bCs/>
          <w:noProof/>
          <w:szCs w:val="22"/>
        </w:rPr>
        <w:t xml:space="preserve">Naročnik bo (skladno s 3. odstavkom 77. čl. ZJN-3) pozval ponudnika, da predloži potrdila iz kazenske evidence,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1E259A" w:rsidRDefault="00FC6669" w:rsidP="00FC6669">
      <w:pPr>
        <w:pStyle w:val="ListParagraph"/>
        <w:ind w:left="360"/>
        <w:rPr>
          <w:rFonts w:eastAsia="Calibri"/>
          <w:bCs/>
          <w:noProof/>
          <w:szCs w:val="22"/>
          <w:u w:val="single"/>
        </w:rPr>
      </w:pPr>
    </w:p>
    <w:p w14:paraId="1BC57F16" w14:textId="77777777" w:rsidR="00FC6669" w:rsidRPr="001E259A" w:rsidRDefault="00FC6669" w:rsidP="00FC6669">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02A92146" w14:textId="77777777" w:rsidR="00FC6669" w:rsidRPr="001E259A" w:rsidRDefault="00FC6669" w:rsidP="00FC6669">
      <w:pPr>
        <w:pStyle w:val="ListParagraph"/>
        <w:ind w:left="360"/>
        <w:rPr>
          <w:rFonts w:eastAsia="Calibri"/>
          <w:bCs/>
          <w:noProof/>
          <w:szCs w:val="22"/>
        </w:rPr>
      </w:pPr>
    </w:p>
    <w:p w14:paraId="2D6E2956" w14:textId="77777777" w:rsidR="00FC6669" w:rsidRPr="001E259A" w:rsidRDefault="00FC6669" w:rsidP="00FC6669">
      <w:pPr>
        <w:pStyle w:val="ListParagraph"/>
        <w:ind w:left="360"/>
        <w:rPr>
          <w:rFonts w:eastAsia="Calibri"/>
          <w:bCs/>
          <w:noProof/>
          <w:szCs w:val="22"/>
        </w:rPr>
      </w:pPr>
      <w:r w:rsidRPr="001E259A">
        <w:rPr>
          <w:rFonts w:eastAsia="Calibri"/>
          <w:noProof/>
          <w:szCs w:val="22"/>
        </w:rPr>
        <w:t xml:space="preserve">Namesto potrdil pa lahko ponudnik </w:t>
      </w:r>
      <w:r w:rsidRPr="001E259A">
        <w:rPr>
          <w:rFonts w:eastAsia="Calibri"/>
          <w:bCs/>
          <w:noProof/>
          <w:szCs w:val="22"/>
        </w:rPr>
        <w:t>predloži pooblastila za pridobitev podatkov iz kazenske evidence, na podlagi katerih bo ta potrdila pridobil naročnik sam.</w:t>
      </w:r>
    </w:p>
    <w:p w14:paraId="763496D7" w14:textId="77777777" w:rsidR="00FC6669" w:rsidRPr="001E259A" w:rsidRDefault="00FC6669" w:rsidP="00FC6669">
      <w:pPr>
        <w:rPr>
          <w:noProof/>
        </w:rPr>
      </w:pPr>
    </w:p>
    <w:p w14:paraId="5A8BBBB4" w14:textId="77777777" w:rsidR="00FC6669" w:rsidRPr="001E259A" w:rsidRDefault="00FC6669" w:rsidP="00FC6669">
      <w:pPr>
        <w:rPr>
          <w:bCs/>
          <w:noProof/>
        </w:rPr>
      </w:pPr>
    </w:p>
    <w:p w14:paraId="3DACBD23" w14:textId="77777777" w:rsidR="00FC6669" w:rsidRPr="001E259A" w:rsidRDefault="00FC6669" w:rsidP="00CC7694">
      <w:pPr>
        <w:pStyle w:val="ListParagraph"/>
        <w:numPr>
          <w:ilvl w:val="0"/>
          <w:numId w:val="10"/>
        </w:numPr>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1E259A" w:rsidRDefault="00FC6669" w:rsidP="00FC6669">
      <w:pPr>
        <w:pStyle w:val="ListParagraph"/>
        <w:rPr>
          <w:noProof/>
        </w:rPr>
      </w:pPr>
    </w:p>
    <w:p w14:paraId="142F7BA3" w14:textId="77777777" w:rsidR="00FC6669" w:rsidRPr="001E259A" w:rsidRDefault="00FC6669" w:rsidP="00CC7694">
      <w:pPr>
        <w:numPr>
          <w:ilvl w:val="0"/>
          <w:numId w:val="12"/>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CA6D0F6" w14:textId="77777777" w:rsidR="00FC6669" w:rsidRPr="001E259A" w:rsidRDefault="00FC6669" w:rsidP="00FC6669">
      <w:pPr>
        <w:ind w:left="720"/>
        <w:contextualSpacing/>
        <w:rPr>
          <w:noProof/>
        </w:rPr>
      </w:pPr>
    </w:p>
    <w:p w14:paraId="26AB68C7" w14:textId="77777777" w:rsidR="00FC6669" w:rsidRPr="001E259A" w:rsidRDefault="00FC6669" w:rsidP="00CC7694">
      <w:pPr>
        <w:numPr>
          <w:ilvl w:val="0"/>
          <w:numId w:val="12"/>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1E259A" w:rsidRDefault="00FC6669" w:rsidP="00FC6669">
      <w:pPr>
        <w:contextualSpacing/>
        <w:rPr>
          <w:noProof/>
        </w:rPr>
      </w:pPr>
    </w:p>
    <w:p w14:paraId="4AA8C560" w14:textId="77777777" w:rsidR="00FC6669" w:rsidRPr="001E259A" w:rsidRDefault="00FC6669" w:rsidP="00CC7694">
      <w:pPr>
        <w:numPr>
          <w:ilvl w:val="0"/>
          <w:numId w:val="12"/>
        </w:numPr>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0FBC68B8" w14:textId="77777777" w:rsidR="003D14D0" w:rsidRPr="001E259A" w:rsidRDefault="003D14D0">
      <w:pPr>
        <w:spacing w:after="200" w:line="276" w:lineRule="auto"/>
        <w:jc w:val="left"/>
        <w:rPr>
          <w:rFonts w:cs="Arial"/>
          <w:b/>
          <w:bCs/>
          <w:noProof/>
          <w:sz w:val="22"/>
          <w:szCs w:val="22"/>
        </w:rPr>
      </w:pPr>
      <w:bookmarkStart w:id="156" w:name="_Toc100738840"/>
      <w:r w:rsidRPr="001E259A">
        <w:rPr>
          <w:b/>
          <w:noProof/>
          <w:sz w:val="22"/>
          <w:szCs w:val="22"/>
        </w:rPr>
        <w:br w:type="page"/>
      </w:r>
    </w:p>
    <w:p w14:paraId="03A79487" w14:textId="5C0D928F" w:rsidR="00FC6669" w:rsidRPr="001E259A" w:rsidRDefault="00FC6669" w:rsidP="00FC6669">
      <w:pPr>
        <w:pStyle w:val="Heading3"/>
        <w:tabs>
          <w:tab w:val="clear" w:pos="720"/>
          <w:tab w:val="num" w:pos="862"/>
        </w:tabs>
        <w:ind w:left="862"/>
        <w:rPr>
          <w:b/>
          <w:noProof/>
          <w:sz w:val="22"/>
          <w:szCs w:val="22"/>
        </w:rPr>
      </w:pPr>
      <w:bookmarkStart w:id="157" w:name="_Toc121306968"/>
      <w:r w:rsidRPr="001E259A">
        <w:rPr>
          <w:b/>
          <w:noProof/>
          <w:sz w:val="22"/>
          <w:szCs w:val="22"/>
        </w:rPr>
        <w:lastRenderedPageBreak/>
        <w:t>Preverjanje pogojev za sodelovanje – ponudniki s sedežem v republiki Sloveniji</w:t>
      </w:r>
      <w:bookmarkEnd w:id="156"/>
      <w:bookmarkEnd w:id="157"/>
    </w:p>
    <w:p w14:paraId="4EF9BD75" w14:textId="77777777" w:rsidR="00FC6669" w:rsidRPr="001E259A" w:rsidRDefault="00FC6669" w:rsidP="00FC6669">
      <w:pPr>
        <w:rPr>
          <w:noProof/>
        </w:rPr>
      </w:pPr>
    </w:p>
    <w:p w14:paraId="5DE6171B" w14:textId="77777777" w:rsidR="00FC6669" w:rsidRPr="001E259A" w:rsidRDefault="00FC6669" w:rsidP="00FC6669">
      <w:pPr>
        <w:rPr>
          <w:noProof/>
        </w:rPr>
      </w:pPr>
      <w:r w:rsidRPr="001E259A">
        <w:rPr>
          <w:noProof/>
        </w:rPr>
        <w:t>V zvezi z izpolnjevanjem pogojev za sodelovanje bo naročnik preveril predvsem naslednje:</w:t>
      </w:r>
    </w:p>
    <w:p w14:paraId="5F114C56" w14:textId="77777777" w:rsidR="00FC6669" w:rsidRPr="001E259A" w:rsidRDefault="00FC6669" w:rsidP="00FC6669">
      <w:pPr>
        <w:rPr>
          <w:noProof/>
        </w:rPr>
      </w:pPr>
    </w:p>
    <w:p w14:paraId="35AA5DCD" w14:textId="77777777" w:rsidR="00FC6669" w:rsidRPr="001E259A" w:rsidRDefault="00FC6669" w:rsidP="00CC7694">
      <w:pPr>
        <w:pStyle w:val="ListParagraph"/>
        <w:numPr>
          <w:ilvl w:val="0"/>
          <w:numId w:val="10"/>
        </w:numPr>
        <w:rPr>
          <w:noProof/>
        </w:rPr>
      </w:pPr>
      <w:r w:rsidRPr="001E259A">
        <w:rPr>
          <w:noProof/>
        </w:rPr>
        <w:t>Naročnik bo v javno dostopnih evidencah preveril, ali je ponudnik vpisan v poslovni register in registriran za opravljanje dejavnosti, ki je predmet tega javnega naročila.</w:t>
      </w:r>
    </w:p>
    <w:p w14:paraId="63DD6427" w14:textId="77777777" w:rsidR="00FC6669" w:rsidRPr="001E259A" w:rsidRDefault="00FC6669" w:rsidP="00FC6669">
      <w:pPr>
        <w:rPr>
          <w:noProof/>
        </w:rPr>
      </w:pPr>
    </w:p>
    <w:p w14:paraId="3F580E79" w14:textId="77777777" w:rsidR="00FC6669" w:rsidRPr="001E259A" w:rsidRDefault="00FC6669" w:rsidP="00CC7694">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ponudnika pozval, da mu pošlje obrazec BON-2 ali bančno potrdilo o solventnosti, ki dokazuje, </w:t>
      </w:r>
      <w:r w:rsidRPr="001E259A">
        <w:rPr>
          <w:noProof/>
          <w:u w:val="single"/>
        </w:rPr>
        <w:t>da ponudnik v zadnjih šestih mesecih ni imel blokiranih računov (oz. dospelih neporavnanih obveznosti) več kot 5 dni (skupno na vseh računih)</w:t>
      </w:r>
      <w:r w:rsidRPr="001E259A">
        <w:rPr>
          <w:noProof/>
        </w:rPr>
        <w:t xml:space="preserve">. </w:t>
      </w:r>
    </w:p>
    <w:p w14:paraId="30301DC9" w14:textId="77777777" w:rsidR="00FC6669" w:rsidRPr="001E259A" w:rsidRDefault="00FC6669" w:rsidP="00FC6669">
      <w:pPr>
        <w:pStyle w:val="ListParagraph"/>
        <w:ind w:left="360"/>
        <w:rPr>
          <w:noProof/>
        </w:rPr>
      </w:pPr>
    </w:p>
    <w:p w14:paraId="40F37C17" w14:textId="77777777" w:rsidR="00FC6669" w:rsidRPr="001E259A" w:rsidRDefault="00FC6669" w:rsidP="00FC6669">
      <w:pPr>
        <w:pStyle w:val="ListParagraph"/>
        <w:ind w:left="360"/>
        <w:rPr>
          <w:noProof/>
        </w:rPr>
      </w:pPr>
      <w:r w:rsidRPr="001E259A">
        <w:rPr>
          <w:noProof/>
        </w:rPr>
        <w:t xml:space="preserve">V kolikor ima ponudnik več računov, mora v primeru predložitve bančnega potrdila o solventnosti, le-tega predložiti za vse račune. </w:t>
      </w:r>
    </w:p>
    <w:p w14:paraId="57EC508D" w14:textId="77777777" w:rsidR="00FC6669" w:rsidRPr="001E259A" w:rsidRDefault="00FC6669" w:rsidP="00FC6669">
      <w:pPr>
        <w:pStyle w:val="ListParagraph"/>
        <w:ind w:left="360"/>
        <w:rPr>
          <w:noProof/>
        </w:rPr>
      </w:pPr>
    </w:p>
    <w:p w14:paraId="1FDB1508" w14:textId="77777777" w:rsidR="00FC6669" w:rsidRPr="001E259A" w:rsidRDefault="00FC6669" w:rsidP="00FC6669">
      <w:pPr>
        <w:pStyle w:val="ListParagraph"/>
        <w:ind w:left="360"/>
        <w:rPr>
          <w:noProof/>
          <w:u w:val="single"/>
        </w:rPr>
      </w:pPr>
      <w:r w:rsidRPr="001E259A">
        <w:rPr>
          <w:noProof/>
          <w:u w:val="single"/>
        </w:rPr>
        <w:t xml:space="preserve">Dokument na dan naročnikovega poziva ne sme biti starejši od enega meseca. </w:t>
      </w:r>
    </w:p>
    <w:p w14:paraId="32C28549" w14:textId="77777777" w:rsidR="00FC6669" w:rsidRPr="001E259A" w:rsidRDefault="00FC6669" w:rsidP="00FC6669">
      <w:pPr>
        <w:pStyle w:val="ListParagraph"/>
        <w:tabs>
          <w:tab w:val="left" w:pos="0"/>
        </w:tabs>
        <w:ind w:left="360"/>
        <w:rPr>
          <w:rFonts w:cs="Arial"/>
          <w:noProof/>
        </w:rPr>
      </w:pPr>
    </w:p>
    <w:p w14:paraId="6B800FE4" w14:textId="495FAEFA" w:rsidR="00FC6669" w:rsidRPr="001E259A" w:rsidRDefault="00FC6669" w:rsidP="00FC6669">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76C88EC0" w14:textId="77777777" w:rsidR="00A228A1" w:rsidRPr="001E259A" w:rsidRDefault="00A228A1" w:rsidP="00FC6669">
      <w:pPr>
        <w:pStyle w:val="ListParagraph"/>
        <w:tabs>
          <w:tab w:val="left" w:pos="0"/>
        </w:tabs>
        <w:ind w:left="360"/>
        <w:rPr>
          <w:rFonts w:cs="Arial"/>
          <w:noProof/>
        </w:rPr>
      </w:pPr>
    </w:p>
    <w:p w14:paraId="35E9D7B7" w14:textId="77777777" w:rsidR="001935BB" w:rsidRPr="001E259A" w:rsidRDefault="001935BB" w:rsidP="001935BB">
      <w:pPr>
        <w:pStyle w:val="Heading3"/>
        <w:rPr>
          <w:b/>
          <w:noProof/>
          <w:sz w:val="22"/>
          <w:szCs w:val="22"/>
        </w:rPr>
      </w:pPr>
      <w:bookmarkStart w:id="158" w:name="_Toc478728733"/>
      <w:bookmarkStart w:id="159" w:name="_Toc42513076"/>
      <w:bookmarkStart w:id="160" w:name="_Toc121306969"/>
      <w:bookmarkEnd w:id="154"/>
      <w:bookmarkEnd w:id="155"/>
      <w:r w:rsidRPr="001E259A">
        <w:rPr>
          <w:b/>
          <w:noProof/>
          <w:sz w:val="22"/>
          <w:szCs w:val="22"/>
        </w:rPr>
        <w:t>Preverjanje razlogov za izključitev – ponudniki s sedežem izven republike</w:t>
      </w:r>
      <w:r w:rsidRPr="001E259A">
        <w:rPr>
          <w:b/>
          <w:noProof/>
          <w:sz w:val="22"/>
          <w:szCs w:val="22"/>
          <w:u w:val="single"/>
        </w:rPr>
        <w:t xml:space="preserve"> </w:t>
      </w:r>
      <w:r w:rsidRPr="001E259A">
        <w:rPr>
          <w:b/>
          <w:noProof/>
          <w:sz w:val="22"/>
          <w:szCs w:val="22"/>
        </w:rPr>
        <w:t>Slovenije</w:t>
      </w:r>
      <w:bookmarkEnd w:id="158"/>
      <w:bookmarkEnd w:id="159"/>
      <w:bookmarkEnd w:id="160"/>
    </w:p>
    <w:p w14:paraId="67055F12" w14:textId="77777777" w:rsidR="001935BB" w:rsidRPr="001E259A" w:rsidRDefault="001935BB" w:rsidP="001935BB">
      <w:pPr>
        <w:rPr>
          <w:noProof/>
        </w:rPr>
      </w:pPr>
    </w:p>
    <w:p w14:paraId="6F613659" w14:textId="77777777" w:rsidR="00FC6669" w:rsidRPr="001E259A" w:rsidRDefault="00FC6669" w:rsidP="00FC6669">
      <w:pPr>
        <w:rPr>
          <w:noProof/>
        </w:rPr>
      </w:pPr>
      <w:r w:rsidRPr="001E259A">
        <w:rPr>
          <w:noProof/>
        </w:rPr>
        <w:t xml:space="preserve">V zvezi z razlogi za izključitev bo naročnik preveril predvsem naslednje: </w:t>
      </w:r>
    </w:p>
    <w:p w14:paraId="7F6ED85C" w14:textId="77777777" w:rsidR="00FC6669" w:rsidRPr="001E259A" w:rsidRDefault="00FC6669" w:rsidP="00FC6669">
      <w:pPr>
        <w:rPr>
          <w:noProof/>
        </w:rPr>
      </w:pPr>
    </w:p>
    <w:p w14:paraId="5A6F2E24" w14:textId="77777777" w:rsidR="00FC6669" w:rsidRPr="001E259A" w:rsidRDefault="00FC6669" w:rsidP="00CC7694">
      <w:pPr>
        <w:pStyle w:val="ListParagraph"/>
        <w:numPr>
          <w:ilvl w:val="0"/>
          <w:numId w:val="14"/>
        </w:numPr>
        <w:rPr>
          <w:rFonts w:eastAsia="Calibri"/>
          <w:noProof/>
          <w:szCs w:val="22"/>
        </w:rPr>
      </w:pPr>
      <w:r w:rsidRPr="001E259A">
        <w:rPr>
          <w:rFonts w:eastAsia="Calibri"/>
          <w:bCs/>
          <w:noProof/>
          <w:szCs w:val="22"/>
        </w:rPr>
        <w:t xml:space="preserve">Naročnik bo (skladno s 3. odstavkom 77. čl. ZJN-3) pozval ponudnika, da predloži potrdila iz kazenske evidence svoje države,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764A0A7E" w14:textId="77777777" w:rsidR="00FC6669" w:rsidRPr="001E259A" w:rsidRDefault="00FC6669" w:rsidP="00FC6669">
      <w:pPr>
        <w:pStyle w:val="ListParagraph"/>
        <w:ind w:left="360"/>
        <w:rPr>
          <w:rFonts w:eastAsia="Calibri"/>
          <w:bCs/>
          <w:noProof/>
          <w:szCs w:val="22"/>
          <w:u w:val="single"/>
        </w:rPr>
      </w:pPr>
    </w:p>
    <w:p w14:paraId="118187CD" w14:textId="77777777" w:rsidR="00FC6669" w:rsidRPr="001E259A" w:rsidRDefault="00FC6669" w:rsidP="00FC6669">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3143790C" w14:textId="77777777" w:rsidR="00FC6669" w:rsidRPr="001E259A" w:rsidRDefault="00FC6669" w:rsidP="00FC6669">
      <w:pPr>
        <w:pStyle w:val="ListParagraph"/>
        <w:ind w:left="360"/>
        <w:rPr>
          <w:noProof/>
        </w:rPr>
      </w:pPr>
    </w:p>
    <w:p w14:paraId="04879655" w14:textId="77777777" w:rsidR="00FC6669" w:rsidRPr="001E259A" w:rsidRDefault="00FC6669" w:rsidP="00CC7694">
      <w:pPr>
        <w:numPr>
          <w:ilvl w:val="0"/>
          <w:numId w:val="10"/>
        </w:numPr>
        <w:contextualSpacing/>
        <w:rPr>
          <w:noProof/>
        </w:rPr>
      </w:pPr>
      <w:r w:rsidRPr="001E259A">
        <w:rPr>
          <w:noProof/>
        </w:rPr>
        <w:t xml:space="preserve">Naročnik bo pozval ponudnika, da predloži ustrezna dokazila o izpolnjevanju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609EED9B" w14:textId="77777777" w:rsidR="00FC6669" w:rsidRPr="001E259A" w:rsidRDefault="00FC6669" w:rsidP="00FC6669">
      <w:pPr>
        <w:rPr>
          <w:rFonts w:cs="Arial"/>
          <w:bCs/>
          <w:noProof/>
          <w:szCs w:val="20"/>
        </w:rPr>
      </w:pPr>
    </w:p>
    <w:p w14:paraId="4C0E2C06" w14:textId="723FED73" w:rsidR="00FC6669" w:rsidRPr="001E259A" w:rsidRDefault="00FC6669" w:rsidP="00CC7694">
      <w:pPr>
        <w:pStyle w:val="ListParagraph"/>
        <w:numPr>
          <w:ilvl w:val="0"/>
          <w:numId w:val="10"/>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19855582" w14:textId="77777777" w:rsidR="00A228A1" w:rsidRPr="001E259A" w:rsidRDefault="00A228A1" w:rsidP="00A228A1">
      <w:pPr>
        <w:rPr>
          <w:noProof/>
        </w:rPr>
      </w:pPr>
    </w:p>
    <w:p w14:paraId="00F37906" w14:textId="77777777" w:rsidR="003D14D0" w:rsidRPr="001E259A" w:rsidRDefault="003D14D0">
      <w:pPr>
        <w:spacing w:after="200" w:line="276" w:lineRule="auto"/>
        <w:jc w:val="left"/>
        <w:rPr>
          <w:rFonts w:cs="Arial"/>
          <w:b/>
          <w:bCs/>
          <w:noProof/>
          <w:sz w:val="22"/>
          <w:szCs w:val="22"/>
        </w:rPr>
      </w:pPr>
      <w:bookmarkStart w:id="161" w:name="_Toc478728734"/>
      <w:bookmarkStart w:id="162" w:name="_Toc42513077"/>
      <w:r w:rsidRPr="001E259A">
        <w:rPr>
          <w:b/>
          <w:noProof/>
          <w:sz w:val="22"/>
          <w:szCs w:val="22"/>
        </w:rPr>
        <w:br w:type="page"/>
      </w:r>
    </w:p>
    <w:p w14:paraId="78981956" w14:textId="4A0A1C7B" w:rsidR="001935BB" w:rsidRPr="001E259A" w:rsidRDefault="001935BB" w:rsidP="001935BB">
      <w:pPr>
        <w:pStyle w:val="Heading3"/>
        <w:tabs>
          <w:tab w:val="clear" w:pos="720"/>
          <w:tab w:val="num" w:pos="862"/>
        </w:tabs>
        <w:ind w:left="862"/>
        <w:rPr>
          <w:b/>
          <w:noProof/>
          <w:sz w:val="22"/>
          <w:szCs w:val="22"/>
        </w:rPr>
      </w:pPr>
      <w:bookmarkStart w:id="163" w:name="_Toc121306970"/>
      <w:r w:rsidRPr="001E259A">
        <w:rPr>
          <w:b/>
          <w:noProof/>
          <w:sz w:val="22"/>
          <w:szCs w:val="22"/>
        </w:rPr>
        <w:lastRenderedPageBreak/>
        <w:t>Preverjanje pogojev za sodelovanje – ponudniki s sedežem izven republike Slovenije</w:t>
      </w:r>
      <w:bookmarkEnd w:id="161"/>
      <w:bookmarkEnd w:id="162"/>
      <w:bookmarkEnd w:id="163"/>
    </w:p>
    <w:p w14:paraId="7E10FD76" w14:textId="77777777" w:rsidR="001935BB" w:rsidRPr="001E259A" w:rsidRDefault="001935BB" w:rsidP="001935BB">
      <w:pPr>
        <w:rPr>
          <w:noProof/>
        </w:rPr>
      </w:pPr>
    </w:p>
    <w:p w14:paraId="6CD89692" w14:textId="77777777" w:rsidR="001935BB" w:rsidRPr="001E259A" w:rsidRDefault="001935BB" w:rsidP="001935BB">
      <w:pPr>
        <w:rPr>
          <w:noProof/>
        </w:rPr>
      </w:pPr>
      <w:r w:rsidRPr="001E259A">
        <w:rPr>
          <w:noProof/>
        </w:rPr>
        <w:t>V zvezi z izpolnjevanjem pogojev za sodelovanje bo naročnik preveril predvsem naslednje:</w:t>
      </w:r>
    </w:p>
    <w:p w14:paraId="5F52413A" w14:textId="77777777" w:rsidR="00FC6669" w:rsidRPr="001E259A" w:rsidRDefault="00FC6669" w:rsidP="00FC6669">
      <w:pPr>
        <w:rPr>
          <w:noProof/>
        </w:rPr>
      </w:pPr>
    </w:p>
    <w:p w14:paraId="719D3CBD" w14:textId="77777777" w:rsidR="00FC6669" w:rsidRPr="001E259A" w:rsidRDefault="00FC6669" w:rsidP="00CC7694">
      <w:pPr>
        <w:pStyle w:val="ListParagraph"/>
        <w:numPr>
          <w:ilvl w:val="0"/>
          <w:numId w:val="10"/>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3830035D" w14:textId="77777777" w:rsidR="00FC6669" w:rsidRPr="001E259A" w:rsidRDefault="00FC6669" w:rsidP="00FC6669">
      <w:pPr>
        <w:rPr>
          <w:noProof/>
        </w:rPr>
      </w:pPr>
    </w:p>
    <w:p w14:paraId="24FDE56C" w14:textId="77777777" w:rsidR="00FC6669" w:rsidRPr="001E259A" w:rsidRDefault="00FC6669" w:rsidP="00CC7694">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ponudnika pozval, da mu pošlje bančno potrdilo o solventnosti, ki dokazuje, da ponudnik v zadnjih šestih mesecih ni imel blokiranih računov (oz. dospelih neporavnanih obveznosti) več kot 5 dni (skupno na vseh računih). </w:t>
      </w:r>
    </w:p>
    <w:p w14:paraId="3B572385" w14:textId="77777777" w:rsidR="00FC6669" w:rsidRPr="001E259A" w:rsidRDefault="00FC6669" w:rsidP="00FC6669">
      <w:pPr>
        <w:pStyle w:val="ListParagraph"/>
        <w:rPr>
          <w:noProof/>
        </w:rPr>
      </w:pPr>
    </w:p>
    <w:p w14:paraId="18FA8381" w14:textId="77777777" w:rsidR="00FC6669" w:rsidRPr="001E259A" w:rsidRDefault="00FC6669" w:rsidP="00FC6669">
      <w:pPr>
        <w:pStyle w:val="ListParagraph"/>
        <w:ind w:left="360"/>
        <w:rPr>
          <w:noProof/>
        </w:rPr>
      </w:pPr>
      <w:r w:rsidRPr="001E259A">
        <w:rPr>
          <w:noProof/>
        </w:rPr>
        <w:t xml:space="preserve">V kolikor ima ponudnik več računov, mora bančna potrdila o solventnosti predložiti za vse račune. </w:t>
      </w:r>
    </w:p>
    <w:p w14:paraId="5D93ABB3" w14:textId="77777777" w:rsidR="00FC6669" w:rsidRPr="001E259A" w:rsidRDefault="00FC6669" w:rsidP="00FC6669">
      <w:pPr>
        <w:pStyle w:val="ListParagraph"/>
        <w:ind w:left="360"/>
        <w:rPr>
          <w:noProof/>
        </w:rPr>
      </w:pPr>
    </w:p>
    <w:p w14:paraId="052EE8F1" w14:textId="77777777" w:rsidR="00FC6669" w:rsidRPr="001E259A" w:rsidRDefault="00FC6669" w:rsidP="00FC6669">
      <w:pPr>
        <w:pStyle w:val="ListParagraph"/>
        <w:ind w:left="360"/>
        <w:rPr>
          <w:noProof/>
          <w:u w:val="single"/>
        </w:rPr>
      </w:pPr>
      <w:r w:rsidRPr="001E259A">
        <w:rPr>
          <w:noProof/>
          <w:u w:val="single"/>
        </w:rPr>
        <w:t xml:space="preserve">Dokument na dan naročnikovega poziva ne sme biti starejši od enega meseca. </w:t>
      </w:r>
    </w:p>
    <w:p w14:paraId="73AB2324" w14:textId="77777777" w:rsidR="00FC6669" w:rsidRPr="001E259A" w:rsidRDefault="00FC6669" w:rsidP="00FC6669">
      <w:pPr>
        <w:pStyle w:val="ListParagraph"/>
        <w:tabs>
          <w:tab w:val="left" w:pos="0"/>
        </w:tabs>
        <w:ind w:left="360"/>
        <w:rPr>
          <w:rFonts w:cs="Arial"/>
          <w:noProof/>
        </w:rPr>
      </w:pPr>
    </w:p>
    <w:p w14:paraId="077001C2" w14:textId="77777777" w:rsidR="00FC6669" w:rsidRPr="001E259A" w:rsidRDefault="00FC6669" w:rsidP="00FC6669">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2A374465" w14:textId="0BA2AE8B" w:rsidR="00270D7A" w:rsidRPr="001E259A" w:rsidRDefault="00270D7A" w:rsidP="00340E2E">
      <w:pPr>
        <w:tabs>
          <w:tab w:val="left" w:pos="0"/>
        </w:tabs>
        <w:rPr>
          <w:rFonts w:cs="Arial"/>
          <w:noProof/>
        </w:rPr>
      </w:pPr>
    </w:p>
    <w:p w14:paraId="7B0ED01A" w14:textId="6398EFCD" w:rsidR="004607D7" w:rsidRPr="001E259A" w:rsidRDefault="004607D7" w:rsidP="00340E2E">
      <w:pPr>
        <w:tabs>
          <w:tab w:val="left" w:pos="0"/>
        </w:tabs>
        <w:rPr>
          <w:rFonts w:cs="Arial"/>
          <w:noProof/>
        </w:rPr>
      </w:pPr>
    </w:p>
    <w:p w14:paraId="7D348980" w14:textId="77777777" w:rsidR="00463A4D" w:rsidRPr="001E259A" w:rsidRDefault="00463A4D" w:rsidP="00340E2E">
      <w:pPr>
        <w:tabs>
          <w:tab w:val="left" w:pos="0"/>
        </w:tabs>
        <w:rPr>
          <w:rFonts w:cs="Arial"/>
          <w:noProof/>
        </w:rPr>
      </w:pPr>
    </w:p>
    <w:p w14:paraId="00F3D588" w14:textId="77777777" w:rsidR="009E399D" w:rsidRPr="001E259A" w:rsidRDefault="009E399D" w:rsidP="009E399D">
      <w:pPr>
        <w:pStyle w:val="Heading1"/>
        <w:rPr>
          <w:b/>
          <w:noProof/>
        </w:rPr>
      </w:pPr>
      <w:bookmarkStart w:id="164" w:name="_Toc121306971"/>
      <w:r w:rsidRPr="001E259A">
        <w:rPr>
          <w:b/>
          <w:noProof/>
        </w:rPr>
        <w:t>MERILA ZA IZBIRO NAJUGODNEJŠEGA PONUDNIKA</w:t>
      </w:r>
      <w:bookmarkEnd w:id="142"/>
      <w:bookmarkEnd w:id="143"/>
      <w:bookmarkEnd w:id="144"/>
      <w:bookmarkEnd w:id="164"/>
      <w:r w:rsidRPr="001E259A">
        <w:rPr>
          <w:b/>
          <w:noProof/>
        </w:rPr>
        <w:t xml:space="preserve"> </w:t>
      </w:r>
    </w:p>
    <w:p w14:paraId="2553774F" w14:textId="77777777" w:rsidR="009E399D" w:rsidRPr="001E259A" w:rsidRDefault="009E399D" w:rsidP="009E399D">
      <w:pPr>
        <w:rPr>
          <w:noProof/>
        </w:rPr>
      </w:pPr>
      <w:bookmarkStart w:id="165" w:name="_Toc6200337"/>
      <w:bookmarkStart w:id="166" w:name="_Toc14052257"/>
      <w:bookmarkStart w:id="167" w:name="_Toc14052434"/>
      <w:bookmarkStart w:id="168" w:name="_Toc14055378"/>
      <w:bookmarkStart w:id="169" w:name="_Toc15030897"/>
      <w:bookmarkStart w:id="170" w:name="_Toc224527416"/>
    </w:p>
    <w:p w14:paraId="55618490" w14:textId="77777777" w:rsidR="00340E2E" w:rsidRPr="001E259A" w:rsidRDefault="00340E2E" w:rsidP="00340E2E">
      <w:pPr>
        <w:rPr>
          <w:noProof/>
        </w:rPr>
      </w:pPr>
      <w:r w:rsidRPr="001E259A">
        <w:rPr>
          <w:noProof/>
        </w:rPr>
        <w:t xml:space="preserve">Naročnik bo oddal javno naročilo na podlagi ekonomsko najugodnejše ponudbe, ob uporabi merila »najnižja cena«. </w:t>
      </w:r>
    </w:p>
    <w:p w14:paraId="1927624E" w14:textId="77777777" w:rsidR="00340E2E" w:rsidRPr="001E259A" w:rsidRDefault="00340E2E" w:rsidP="00340E2E">
      <w:pPr>
        <w:rPr>
          <w:noProof/>
        </w:rPr>
      </w:pPr>
    </w:p>
    <w:p w14:paraId="16F30396" w14:textId="00566B98" w:rsidR="00340E2E" w:rsidRPr="001E259A" w:rsidRDefault="00340E2E" w:rsidP="00340E2E">
      <w:pPr>
        <w:rPr>
          <w:noProof/>
        </w:rPr>
      </w:pPr>
      <w:r w:rsidRPr="001E259A">
        <w:rPr>
          <w:noProof/>
        </w:rPr>
        <w:t>Naročnik bo razvrstil po merilu vse pravočasno prispele ponudbe in jim skladno s spodaj navedeno formulo dodelil točke:</w:t>
      </w:r>
    </w:p>
    <w:p w14:paraId="0E6A54D4" w14:textId="43285BC8" w:rsidR="00574B3F" w:rsidRPr="001E259A" w:rsidRDefault="00574B3F" w:rsidP="00340E2E">
      <w:pPr>
        <w:rPr>
          <w:noProof/>
        </w:rPr>
      </w:pPr>
    </w:p>
    <w:p w14:paraId="71F5F451" w14:textId="77777777" w:rsidR="004E40FA" w:rsidRPr="001E259A" w:rsidRDefault="004E40FA" w:rsidP="004E40FA">
      <w:pPr>
        <w:tabs>
          <w:tab w:val="center" w:pos="3420"/>
          <w:tab w:val="center" w:pos="5400"/>
          <w:tab w:val="center" w:pos="7560"/>
        </w:tabs>
        <w:rPr>
          <w:noProof/>
        </w:rPr>
      </w:pPr>
      <w:bookmarkStart w:id="171" w:name="_Hlk76981727"/>
      <w:r w:rsidRPr="001E259A">
        <w:rPr>
          <w:noProof/>
        </w:rPr>
        <w:tab/>
        <w:t xml:space="preserve">      najnižja ponudba </w:t>
      </w:r>
    </w:p>
    <w:p w14:paraId="03AACC21" w14:textId="77777777" w:rsidR="004E40FA" w:rsidRPr="001E259A" w:rsidRDefault="004E40FA" w:rsidP="004E40FA">
      <w:pPr>
        <w:tabs>
          <w:tab w:val="center" w:pos="900"/>
          <w:tab w:val="center" w:pos="1440"/>
          <w:tab w:val="center" w:pos="3420"/>
          <w:tab w:val="center" w:pos="5400"/>
          <w:tab w:val="center" w:pos="6840"/>
        </w:tabs>
        <w:rPr>
          <w:noProof/>
        </w:rPr>
      </w:pPr>
      <w:r w:rsidRPr="001E259A">
        <w:rPr>
          <w:noProof/>
        </w:rPr>
        <w:tab/>
      </w:r>
      <w:r w:rsidRPr="001E259A">
        <w:rPr>
          <w:noProof/>
        </w:rPr>
        <w:tab/>
        <w:t>število točk =</w:t>
      </w:r>
      <w:r w:rsidRPr="001E259A">
        <w:rPr>
          <w:noProof/>
        </w:rPr>
        <w:tab/>
        <w:t xml:space="preserve">     ----------------------------</w:t>
      </w:r>
      <w:r w:rsidRPr="001E259A">
        <w:rPr>
          <w:noProof/>
        </w:rPr>
        <w:tab/>
        <w:t>x        100</w:t>
      </w:r>
    </w:p>
    <w:p w14:paraId="4A65B57A" w14:textId="77777777" w:rsidR="004E40FA" w:rsidRPr="001E259A" w:rsidRDefault="004E40FA" w:rsidP="004E40FA">
      <w:pPr>
        <w:tabs>
          <w:tab w:val="center" w:pos="3420"/>
          <w:tab w:val="center" w:pos="5940"/>
          <w:tab w:val="center" w:pos="7560"/>
        </w:tabs>
        <w:rPr>
          <w:noProof/>
        </w:rPr>
      </w:pPr>
      <w:r w:rsidRPr="001E259A">
        <w:rPr>
          <w:noProof/>
        </w:rPr>
        <w:tab/>
        <w:t xml:space="preserve">      ocenjevana ponudba</w:t>
      </w:r>
    </w:p>
    <w:bookmarkEnd w:id="171"/>
    <w:p w14:paraId="3AEFD898" w14:textId="77777777" w:rsidR="004E40FA" w:rsidRPr="001E259A" w:rsidRDefault="004E40FA" w:rsidP="004E40FA">
      <w:pPr>
        <w:rPr>
          <w:noProof/>
        </w:rPr>
      </w:pPr>
    </w:p>
    <w:p w14:paraId="66D4C01A" w14:textId="3952BA4A" w:rsidR="00E67F63" w:rsidRPr="001E259A" w:rsidRDefault="004E40FA" w:rsidP="004E40FA">
      <w:pPr>
        <w:rPr>
          <w:rFonts w:cs="Arial"/>
          <w:noProof/>
        </w:rPr>
      </w:pPr>
      <w:r w:rsidRPr="001E259A">
        <w:rPr>
          <w:rFonts w:cs="Arial"/>
          <w:noProof/>
        </w:rPr>
        <w:t xml:space="preserve">Izračun poteka na dve decimalni mesti. </w:t>
      </w:r>
      <w:r w:rsidR="00990557" w:rsidRPr="001E259A">
        <w:rPr>
          <w:rFonts w:cs="Arial"/>
          <w:noProof/>
        </w:rPr>
        <w:t>Največje možno število točk pri tem merilu je 100 točk.</w:t>
      </w:r>
    </w:p>
    <w:p w14:paraId="03E9328D" w14:textId="77777777" w:rsidR="00340E2E" w:rsidRPr="001E259A" w:rsidRDefault="00340E2E" w:rsidP="00340E2E">
      <w:pPr>
        <w:rPr>
          <w:noProof/>
          <w:u w:val="single"/>
        </w:rPr>
      </w:pPr>
    </w:p>
    <w:p w14:paraId="5563A8A6" w14:textId="77777777" w:rsidR="00E67F63" w:rsidRPr="001E259A" w:rsidRDefault="00E67F63" w:rsidP="00340E2E">
      <w:pPr>
        <w:rPr>
          <w:b/>
          <w:noProof/>
        </w:rPr>
      </w:pPr>
    </w:p>
    <w:p w14:paraId="244502BF" w14:textId="23A6E9CA" w:rsidR="00340E2E" w:rsidRPr="001E259A" w:rsidRDefault="00340E2E" w:rsidP="00340E2E">
      <w:pPr>
        <w:rPr>
          <w:b/>
          <w:noProof/>
          <w:u w:val="single"/>
        </w:rPr>
      </w:pPr>
      <w:r w:rsidRPr="001E259A">
        <w:rPr>
          <w:b/>
          <w:noProof/>
        </w:rPr>
        <w:t xml:space="preserve">Izbrana bo ponudba, ki bo prejela največje število točk in </w:t>
      </w:r>
      <w:r w:rsidRPr="001E259A">
        <w:rPr>
          <w:b/>
          <w:noProof/>
          <w:u w:val="single"/>
        </w:rPr>
        <w:t>za katero bo naročnik v nadaljnjem postopku preverjanja ugotovil, da je dopustna.</w:t>
      </w:r>
    </w:p>
    <w:p w14:paraId="068723B8" w14:textId="653C242F" w:rsidR="00340E2E" w:rsidRPr="001E259A" w:rsidRDefault="00340E2E" w:rsidP="00340E2E">
      <w:pPr>
        <w:rPr>
          <w:noProof/>
          <w:u w:val="single"/>
        </w:rPr>
      </w:pPr>
    </w:p>
    <w:p w14:paraId="4F451709" w14:textId="77777777" w:rsidR="003D14D0" w:rsidRPr="001E259A" w:rsidRDefault="003D14D0" w:rsidP="00340E2E">
      <w:pPr>
        <w:rPr>
          <w:noProof/>
          <w:u w:val="single"/>
        </w:rPr>
      </w:pPr>
    </w:p>
    <w:p w14:paraId="09720484" w14:textId="77777777" w:rsidR="00340E2E" w:rsidRPr="001E259A" w:rsidRDefault="00340E2E" w:rsidP="00340E2E">
      <w:pPr>
        <w:rPr>
          <w:noProof/>
        </w:rPr>
      </w:pPr>
    </w:p>
    <w:p w14:paraId="194C5D0E" w14:textId="1F142299" w:rsidR="009E399D" w:rsidRPr="001E259A" w:rsidRDefault="00340E2E" w:rsidP="003D14D0">
      <w:pPr>
        <w:pStyle w:val="Heading2"/>
        <w:spacing w:before="0" w:after="0"/>
        <w:rPr>
          <w:rFonts w:cs="Calibri"/>
          <w:b/>
          <w:noProof/>
          <w:lang w:eastAsia="ar-SA"/>
        </w:rPr>
      </w:pPr>
      <w:bookmarkStart w:id="172" w:name="_Toc70684576"/>
      <w:bookmarkStart w:id="173" w:name="_Toc121306972"/>
      <w:r w:rsidRPr="001E259A">
        <w:rPr>
          <w:rFonts w:cs="Calibri"/>
          <w:b/>
          <w:noProof/>
          <w:lang w:eastAsia="ar-SA"/>
        </w:rPr>
        <w:t>Primer dveh ponudb z enakim največjim številom točk pri ocenjevanju</w:t>
      </w:r>
      <w:bookmarkEnd w:id="172"/>
      <w:bookmarkEnd w:id="173"/>
    </w:p>
    <w:p w14:paraId="62800B3E" w14:textId="77777777" w:rsidR="003D14D0" w:rsidRPr="001E259A" w:rsidRDefault="003D14D0" w:rsidP="003D14D0">
      <w:pPr>
        <w:rPr>
          <w:noProof/>
          <w:lang w:eastAsia="ar-SA"/>
        </w:rPr>
      </w:pPr>
    </w:p>
    <w:p w14:paraId="03F4936F" w14:textId="2806EFCB" w:rsidR="00DD4524" w:rsidRPr="001E259A" w:rsidRDefault="00DD4524" w:rsidP="00DD4524">
      <w:pPr>
        <w:rPr>
          <w:rFonts w:cs="Arial"/>
          <w:bCs/>
          <w:noProof/>
          <w:szCs w:val="20"/>
        </w:rPr>
      </w:pPr>
      <w:r w:rsidRPr="001E259A">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883DCE" w:rsidRPr="001E259A">
        <w:rPr>
          <w:rFonts w:cs="Arial"/>
          <w:bCs/>
          <w:noProof/>
          <w:szCs w:val="20"/>
        </w:rPr>
        <w:t>.</w:t>
      </w:r>
    </w:p>
    <w:p w14:paraId="2762CE6C" w14:textId="7F1F7ACB" w:rsidR="009E399D" w:rsidRPr="001E259A" w:rsidRDefault="009E399D" w:rsidP="009E399D">
      <w:pPr>
        <w:rPr>
          <w:noProof/>
        </w:rPr>
      </w:pPr>
    </w:p>
    <w:p w14:paraId="75B6C464" w14:textId="77777777" w:rsidR="00270D7A" w:rsidRPr="001E259A" w:rsidRDefault="00270D7A" w:rsidP="009E399D">
      <w:pPr>
        <w:rPr>
          <w:noProof/>
        </w:rPr>
      </w:pPr>
    </w:p>
    <w:p w14:paraId="71E906A5" w14:textId="77777777" w:rsidR="003D14D0" w:rsidRPr="001E259A" w:rsidRDefault="003D14D0">
      <w:pPr>
        <w:spacing w:after="200" w:line="276" w:lineRule="auto"/>
        <w:jc w:val="left"/>
        <w:rPr>
          <w:rFonts w:cs="Arial"/>
          <w:b/>
          <w:noProof/>
          <w:kern w:val="32"/>
          <w:sz w:val="24"/>
          <w:szCs w:val="32"/>
        </w:rPr>
      </w:pPr>
      <w:r w:rsidRPr="001E259A">
        <w:rPr>
          <w:b/>
          <w:noProof/>
        </w:rPr>
        <w:br w:type="page"/>
      </w:r>
    </w:p>
    <w:p w14:paraId="385E2E2B" w14:textId="289186B1" w:rsidR="009E399D" w:rsidRPr="001E259A" w:rsidRDefault="009E399D" w:rsidP="009E399D">
      <w:pPr>
        <w:pStyle w:val="Heading1"/>
        <w:rPr>
          <w:b/>
          <w:noProof/>
        </w:rPr>
      </w:pPr>
      <w:bookmarkStart w:id="174" w:name="_Toc121306973"/>
      <w:r w:rsidRPr="001E259A">
        <w:rPr>
          <w:b/>
          <w:noProof/>
        </w:rPr>
        <w:lastRenderedPageBreak/>
        <w:t>MOŽNOST REVIZIJE</w:t>
      </w:r>
      <w:bookmarkStart w:id="175" w:name="_Toc468367668"/>
      <w:bookmarkStart w:id="176" w:name="_Toc4485003"/>
      <w:bookmarkEnd w:id="165"/>
      <w:bookmarkEnd w:id="166"/>
      <w:bookmarkEnd w:id="167"/>
      <w:bookmarkEnd w:id="168"/>
      <w:bookmarkEnd w:id="169"/>
      <w:bookmarkEnd w:id="170"/>
      <w:bookmarkEnd w:id="174"/>
    </w:p>
    <w:p w14:paraId="101DE6DD" w14:textId="77777777" w:rsidR="009E399D" w:rsidRPr="001E259A" w:rsidRDefault="009E399D" w:rsidP="009E399D">
      <w:pPr>
        <w:rPr>
          <w:noProof/>
        </w:rPr>
      </w:pPr>
    </w:p>
    <w:p w14:paraId="662E6B73" w14:textId="77777777" w:rsidR="009E399D" w:rsidRPr="001E259A" w:rsidRDefault="009E399D" w:rsidP="009E399D">
      <w:pPr>
        <w:pStyle w:val="Heading2"/>
        <w:rPr>
          <w:b/>
          <w:noProof/>
          <w:sz w:val="22"/>
          <w:szCs w:val="22"/>
        </w:rPr>
      </w:pPr>
      <w:bookmarkStart w:id="177" w:name="_Toc165356111"/>
      <w:bookmarkStart w:id="178" w:name="_Toc224527417"/>
      <w:bookmarkStart w:id="179" w:name="_Toc121306974"/>
      <w:bookmarkEnd w:id="175"/>
      <w:bookmarkEnd w:id="176"/>
      <w:r w:rsidRPr="001E259A">
        <w:rPr>
          <w:b/>
          <w:noProof/>
          <w:sz w:val="22"/>
          <w:szCs w:val="22"/>
        </w:rPr>
        <w:t>Pravna podlaga in roki za vložitev</w:t>
      </w:r>
      <w:bookmarkEnd w:id="177"/>
      <w:bookmarkEnd w:id="178"/>
      <w:bookmarkEnd w:id="179"/>
    </w:p>
    <w:p w14:paraId="6C701AC8" w14:textId="77777777" w:rsidR="00270D7A" w:rsidRPr="001E259A" w:rsidRDefault="00270D7A" w:rsidP="00DD4524">
      <w:pPr>
        <w:rPr>
          <w:rFonts w:cs="Arial"/>
          <w:noProof/>
          <w:szCs w:val="20"/>
        </w:rPr>
      </w:pPr>
      <w:bookmarkStart w:id="180" w:name="_Toc468367669"/>
      <w:bookmarkStart w:id="181" w:name="_Toc4485004"/>
    </w:p>
    <w:p w14:paraId="5AF501D2" w14:textId="645A049E" w:rsidR="00DD4524" w:rsidRPr="001E259A" w:rsidRDefault="00DD4524" w:rsidP="00DD4524">
      <w:pPr>
        <w:rPr>
          <w:rFonts w:cs="Arial"/>
          <w:noProof/>
          <w:szCs w:val="20"/>
        </w:rPr>
      </w:pPr>
      <w:r w:rsidRPr="001E259A">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1E259A" w:rsidRDefault="00DD4524" w:rsidP="00DD4524">
      <w:pPr>
        <w:rPr>
          <w:rFonts w:cs="Arial"/>
          <w:noProof/>
          <w:szCs w:val="20"/>
        </w:rPr>
      </w:pPr>
    </w:p>
    <w:p w14:paraId="19FF3053" w14:textId="77777777" w:rsidR="00DD4524" w:rsidRPr="001E259A" w:rsidRDefault="00DD4524" w:rsidP="00DD4524">
      <w:pPr>
        <w:rPr>
          <w:rFonts w:cs="Arial"/>
          <w:noProof/>
          <w:szCs w:val="20"/>
        </w:rPr>
      </w:pPr>
      <w:r w:rsidRPr="001E259A">
        <w:rPr>
          <w:rFonts w:cs="Arial"/>
          <w:noProof/>
          <w:szCs w:val="20"/>
        </w:rPr>
        <w:t>Roki za vložitev zahtevka za revizijo so navedeni v 25. členu ZPVPJN.</w:t>
      </w:r>
    </w:p>
    <w:p w14:paraId="609B2F75" w14:textId="77777777" w:rsidR="009E399D" w:rsidRPr="001E259A" w:rsidRDefault="009E399D" w:rsidP="009E399D">
      <w:pPr>
        <w:rPr>
          <w:noProof/>
        </w:rPr>
      </w:pPr>
    </w:p>
    <w:p w14:paraId="3C7895F0" w14:textId="56C657FB" w:rsidR="009E399D" w:rsidRPr="001E259A" w:rsidRDefault="009E399D" w:rsidP="009E399D">
      <w:pPr>
        <w:pStyle w:val="Heading2"/>
        <w:rPr>
          <w:b/>
          <w:noProof/>
          <w:sz w:val="22"/>
          <w:szCs w:val="22"/>
        </w:rPr>
      </w:pPr>
      <w:bookmarkStart w:id="182" w:name="_Toc165356112"/>
      <w:bookmarkStart w:id="183" w:name="_Toc224527418"/>
      <w:bookmarkStart w:id="184" w:name="_Toc121306975"/>
      <w:r w:rsidRPr="001E259A">
        <w:rPr>
          <w:b/>
          <w:noProof/>
          <w:sz w:val="22"/>
          <w:szCs w:val="22"/>
        </w:rPr>
        <w:t>Način vložitve revizije</w:t>
      </w:r>
      <w:bookmarkEnd w:id="180"/>
      <w:bookmarkEnd w:id="181"/>
      <w:bookmarkEnd w:id="182"/>
      <w:bookmarkEnd w:id="183"/>
      <w:bookmarkEnd w:id="184"/>
    </w:p>
    <w:p w14:paraId="791CEA61" w14:textId="77777777" w:rsidR="003E2DD3" w:rsidRPr="001E259A"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 xml:space="preserve">Takso po 71. členu ZPVPJN v višini </w:t>
      </w:r>
      <w:r w:rsidR="00461B50" w:rsidRPr="001E259A">
        <w:rPr>
          <w:rFonts w:cs="Arial"/>
          <w:noProof/>
          <w:szCs w:val="20"/>
        </w:rPr>
        <w:t>4.0</w:t>
      </w:r>
      <w:r w:rsidRPr="001E259A">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E259A">
        <w:rPr>
          <w:rFonts w:cs="Arial"/>
          <w:noProof/>
          <w:color w:val="282828"/>
          <w:szCs w:val="20"/>
        </w:rPr>
        <w:t>dokumentacijo v zvezi z oddajo predmetnega javnega naročila.</w:t>
      </w:r>
    </w:p>
    <w:p w14:paraId="6EA0E7C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Nepravilno in nepravočasno vložene zahtevke bo naročnik zavrgel.</w:t>
      </w:r>
    </w:p>
    <w:p w14:paraId="4BAACB2D" w14:textId="4C6E9107" w:rsidR="009E399D" w:rsidRPr="001E259A" w:rsidRDefault="009E399D" w:rsidP="009E399D">
      <w:pPr>
        <w:pStyle w:val="BodyText2"/>
        <w:rPr>
          <w:noProof/>
          <w:u w:val="single"/>
        </w:rPr>
      </w:pPr>
    </w:p>
    <w:p w14:paraId="48BE8EBC" w14:textId="6A553FF1" w:rsidR="00270D7A" w:rsidRPr="001E259A" w:rsidRDefault="00270D7A" w:rsidP="009E399D">
      <w:pPr>
        <w:pStyle w:val="BodyText2"/>
        <w:rPr>
          <w:noProof/>
          <w:u w:val="single"/>
        </w:rPr>
      </w:pPr>
    </w:p>
    <w:p w14:paraId="6382E6D3" w14:textId="2FDE2A88" w:rsidR="00270D7A" w:rsidRPr="001E259A" w:rsidRDefault="00270D7A" w:rsidP="009E399D">
      <w:pPr>
        <w:pStyle w:val="BodyText2"/>
        <w:rPr>
          <w:noProof/>
          <w:u w:val="single"/>
        </w:rPr>
      </w:pPr>
    </w:p>
    <w:p w14:paraId="7912833D" w14:textId="5641A136" w:rsidR="00270D7A" w:rsidRPr="001E259A" w:rsidRDefault="00270D7A" w:rsidP="009E399D">
      <w:pPr>
        <w:pStyle w:val="BodyText2"/>
        <w:rPr>
          <w:noProof/>
          <w:u w:val="single"/>
        </w:rPr>
      </w:pPr>
    </w:p>
    <w:p w14:paraId="1599FF4B" w14:textId="7646BC37" w:rsidR="003B034C" w:rsidRPr="001E259A" w:rsidRDefault="003B034C" w:rsidP="009E399D">
      <w:pPr>
        <w:pStyle w:val="BodyText2"/>
        <w:rPr>
          <w:noProof/>
          <w:u w:val="single"/>
        </w:rPr>
      </w:pPr>
    </w:p>
    <w:p w14:paraId="12AF7FC5" w14:textId="71C570B8" w:rsidR="007A58B5" w:rsidRPr="001E259A" w:rsidRDefault="007A58B5" w:rsidP="009E399D">
      <w:pPr>
        <w:pStyle w:val="BodyText2"/>
        <w:rPr>
          <w:noProof/>
          <w:u w:val="single"/>
        </w:rPr>
      </w:pPr>
    </w:p>
    <w:p w14:paraId="3E823FF9" w14:textId="25DD1A7C" w:rsidR="007A58B5" w:rsidRPr="001E259A" w:rsidRDefault="007A58B5" w:rsidP="009E399D">
      <w:pPr>
        <w:pStyle w:val="BodyText2"/>
        <w:rPr>
          <w:noProof/>
          <w:u w:val="single"/>
        </w:rPr>
      </w:pPr>
    </w:p>
    <w:p w14:paraId="2E4DD785" w14:textId="7B51E64D" w:rsidR="007A58B5" w:rsidRPr="001E259A" w:rsidRDefault="007A58B5" w:rsidP="009E399D">
      <w:pPr>
        <w:pStyle w:val="BodyText2"/>
        <w:rPr>
          <w:noProof/>
          <w:u w:val="single"/>
        </w:rPr>
      </w:pPr>
    </w:p>
    <w:p w14:paraId="0FFD01C6" w14:textId="7839CEAF" w:rsidR="007A58B5" w:rsidRPr="001E259A" w:rsidRDefault="007A58B5" w:rsidP="009E399D">
      <w:pPr>
        <w:pStyle w:val="BodyText2"/>
        <w:rPr>
          <w:noProof/>
          <w:u w:val="single"/>
        </w:rPr>
      </w:pPr>
    </w:p>
    <w:p w14:paraId="5CBB13E5" w14:textId="0FF73001" w:rsidR="007A58B5" w:rsidRPr="001E259A" w:rsidRDefault="007A58B5" w:rsidP="009E399D">
      <w:pPr>
        <w:pStyle w:val="BodyText2"/>
        <w:rPr>
          <w:noProof/>
          <w:u w:val="single"/>
        </w:rPr>
      </w:pPr>
    </w:p>
    <w:p w14:paraId="18F95ADA" w14:textId="311F116C" w:rsidR="007A58B5" w:rsidRPr="001E259A" w:rsidRDefault="007A58B5" w:rsidP="009E399D">
      <w:pPr>
        <w:pStyle w:val="BodyText2"/>
        <w:rPr>
          <w:noProof/>
          <w:u w:val="single"/>
        </w:rPr>
      </w:pPr>
    </w:p>
    <w:p w14:paraId="0FEC26DE" w14:textId="77777777" w:rsidR="007A58B5" w:rsidRPr="001E259A" w:rsidRDefault="007A58B5" w:rsidP="009E399D">
      <w:pPr>
        <w:pStyle w:val="BodyText2"/>
        <w:rPr>
          <w:noProof/>
          <w:u w:val="single"/>
        </w:rPr>
      </w:pPr>
    </w:p>
    <w:p w14:paraId="56F1BAB9" w14:textId="6288DE0B" w:rsidR="003E2DD3" w:rsidRPr="001E259A" w:rsidRDefault="003E2DD3" w:rsidP="009E399D">
      <w:pPr>
        <w:pStyle w:val="BodyText2"/>
        <w:rPr>
          <w:noProof/>
          <w:u w:val="single"/>
        </w:rPr>
      </w:pPr>
    </w:p>
    <w:p w14:paraId="37BB2D7B" w14:textId="22CC873A" w:rsidR="004F7FF6" w:rsidRPr="001E259A" w:rsidRDefault="004F7FF6" w:rsidP="009E399D">
      <w:pPr>
        <w:pStyle w:val="BodyText2"/>
        <w:rPr>
          <w:noProof/>
          <w:u w:val="single"/>
        </w:rPr>
      </w:pPr>
    </w:p>
    <w:p w14:paraId="1B6C70BF" w14:textId="4B99CC94" w:rsidR="004F7FF6" w:rsidRPr="001E259A" w:rsidRDefault="004F7FF6" w:rsidP="009E399D">
      <w:pPr>
        <w:pStyle w:val="BodyText2"/>
        <w:rPr>
          <w:noProof/>
          <w:u w:val="single"/>
        </w:rPr>
      </w:pPr>
    </w:p>
    <w:p w14:paraId="664A29E6" w14:textId="733C56A8" w:rsidR="004F7FF6" w:rsidRPr="001E259A" w:rsidRDefault="004F7FF6" w:rsidP="009E399D">
      <w:pPr>
        <w:pStyle w:val="BodyText2"/>
        <w:rPr>
          <w:noProof/>
          <w:u w:val="single"/>
        </w:rPr>
      </w:pPr>
    </w:p>
    <w:p w14:paraId="6CD5683C" w14:textId="4EEFF56C" w:rsidR="004F7FF6" w:rsidRPr="001E259A" w:rsidRDefault="004F7FF6" w:rsidP="009E399D">
      <w:pPr>
        <w:pStyle w:val="BodyText2"/>
        <w:rPr>
          <w:noProof/>
          <w:u w:val="single"/>
        </w:rPr>
      </w:pPr>
    </w:p>
    <w:p w14:paraId="66A71204" w14:textId="66917B76" w:rsidR="004F7FF6" w:rsidRPr="001E259A" w:rsidRDefault="004F7FF6" w:rsidP="009E399D">
      <w:pPr>
        <w:pStyle w:val="BodyText2"/>
        <w:rPr>
          <w:noProof/>
          <w:u w:val="single"/>
        </w:rPr>
      </w:pPr>
    </w:p>
    <w:p w14:paraId="763A5A52" w14:textId="7ABD77CF" w:rsidR="004F7FF6" w:rsidRPr="001E259A" w:rsidRDefault="004F7FF6" w:rsidP="009E399D">
      <w:pPr>
        <w:pStyle w:val="BodyText2"/>
        <w:rPr>
          <w:noProof/>
          <w:u w:val="single"/>
        </w:rPr>
      </w:pPr>
    </w:p>
    <w:p w14:paraId="51AA48F1" w14:textId="3FF8169E" w:rsidR="004F7FF6" w:rsidRPr="001E259A" w:rsidRDefault="004F7FF6" w:rsidP="009E399D">
      <w:pPr>
        <w:pStyle w:val="BodyText2"/>
        <w:rPr>
          <w:noProof/>
          <w:u w:val="single"/>
        </w:rPr>
      </w:pPr>
    </w:p>
    <w:p w14:paraId="2B888C0F" w14:textId="3157003F" w:rsidR="004F7FF6" w:rsidRPr="001E259A" w:rsidRDefault="004F7FF6" w:rsidP="009E399D">
      <w:pPr>
        <w:pStyle w:val="BodyText2"/>
        <w:rPr>
          <w:noProof/>
          <w:u w:val="single"/>
        </w:rPr>
      </w:pPr>
    </w:p>
    <w:p w14:paraId="71B12F13" w14:textId="1F564649" w:rsidR="004F7FF6" w:rsidRPr="001E259A" w:rsidRDefault="004F7FF6" w:rsidP="009E399D">
      <w:pPr>
        <w:pStyle w:val="BodyText2"/>
        <w:rPr>
          <w:noProof/>
          <w:u w:val="single"/>
        </w:rPr>
      </w:pPr>
    </w:p>
    <w:p w14:paraId="4BD32148" w14:textId="2158B706" w:rsidR="004F7FF6" w:rsidRPr="001E259A" w:rsidRDefault="004F7FF6" w:rsidP="009E399D">
      <w:pPr>
        <w:pStyle w:val="BodyText2"/>
        <w:rPr>
          <w:noProof/>
          <w:u w:val="single"/>
        </w:rPr>
      </w:pPr>
    </w:p>
    <w:p w14:paraId="6372181A" w14:textId="65B94C35" w:rsidR="004F7FF6" w:rsidRPr="001E259A" w:rsidRDefault="004F7FF6" w:rsidP="009E399D">
      <w:pPr>
        <w:pStyle w:val="BodyText2"/>
        <w:rPr>
          <w:noProof/>
          <w:u w:val="single"/>
        </w:rPr>
      </w:pPr>
    </w:p>
    <w:p w14:paraId="10AD76D5" w14:textId="77777777" w:rsidR="004F7FF6" w:rsidRPr="001E259A" w:rsidRDefault="004F7FF6" w:rsidP="009E399D">
      <w:pPr>
        <w:pStyle w:val="BodyText2"/>
        <w:rPr>
          <w:noProof/>
          <w:u w:val="single"/>
        </w:rPr>
      </w:pPr>
    </w:p>
    <w:p w14:paraId="191540E1" w14:textId="77777777" w:rsidR="009E399D" w:rsidRPr="001E259A" w:rsidRDefault="009E399D" w:rsidP="009E399D">
      <w:pPr>
        <w:pStyle w:val="Heading1"/>
        <w:rPr>
          <w:b/>
          <w:noProof/>
        </w:rPr>
      </w:pPr>
      <w:bookmarkStart w:id="185" w:name="_Toc121306976"/>
      <w:r w:rsidRPr="001E259A">
        <w:rPr>
          <w:b/>
          <w:noProof/>
        </w:rPr>
        <w:t>OBRAZCI</w:t>
      </w:r>
      <w:bookmarkEnd w:id="185"/>
    </w:p>
    <w:p w14:paraId="5F66B388" w14:textId="77777777" w:rsidR="009E399D" w:rsidRPr="001E259A" w:rsidRDefault="009E399D" w:rsidP="009E399D">
      <w:pPr>
        <w:rPr>
          <w:noProof/>
        </w:rPr>
      </w:pPr>
    </w:p>
    <w:p w14:paraId="0202404D" w14:textId="77777777" w:rsidR="009E399D" w:rsidRPr="001E259A" w:rsidRDefault="009E399D" w:rsidP="009E399D">
      <w:pPr>
        <w:rPr>
          <w:noProof/>
        </w:rPr>
      </w:pPr>
      <w:r w:rsidRPr="001E259A">
        <w:rPr>
          <w:noProof/>
        </w:rPr>
        <w:t>Priloženi so obrazci, katere mora ponudnik obvezno izpolniti in priložiti ponudbi.</w:t>
      </w:r>
    </w:p>
    <w:p w14:paraId="2B697FEC" w14:textId="77777777" w:rsidR="009E399D" w:rsidRPr="001E259A" w:rsidRDefault="009E399D" w:rsidP="009E399D">
      <w:pPr>
        <w:rPr>
          <w:noProof/>
        </w:rPr>
      </w:pPr>
    </w:p>
    <w:p w14:paraId="095D5230" w14:textId="77777777" w:rsidR="009E399D" w:rsidRPr="001E259A" w:rsidRDefault="009E399D" w:rsidP="009E399D">
      <w:pPr>
        <w:pStyle w:val="BodyText2"/>
        <w:rPr>
          <w:noProof/>
          <w:u w:val="single"/>
        </w:rPr>
      </w:pPr>
    </w:p>
    <w:p w14:paraId="5C26B08F" w14:textId="77777777" w:rsidR="005F257C" w:rsidRPr="001E259A" w:rsidRDefault="005F257C" w:rsidP="005F257C">
      <w:pPr>
        <w:pageBreakBefore/>
        <w:jc w:val="left"/>
        <w:rPr>
          <w:rFonts w:eastAsia="Calibri" w:cs="Arial"/>
          <w:noProof/>
          <w:szCs w:val="20"/>
        </w:rPr>
      </w:pPr>
      <w:bookmarkStart w:id="186" w:name="_Hlk520808969"/>
    </w:p>
    <w:p w14:paraId="3C623321" w14:textId="77777777" w:rsidR="009D1B0D" w:rsidRPr="001E259A" w:rsidRDefault="009D1B0D" w:rsidP="009D1B0D">
      <w:pPr>
        <w:pStyle w:val="Heading2"/>
        <w:jc w:val="center"/>
        <w:rPr>
          <w:b/>
          <w:noProof/>
          <w:sz w:val="22"/>
          <w:szCs w:val="22"/>
        </w:rPr>
      </w:pPr>
      <w:bookmarkStart w:id="187" w:name="_Toc121306977"/>
      <w:bookmarkStart w:id="188" w:name="_Hlk520808945"/>
      <w:bookmarkEnd w:id="186"/>
      <w:r w:rsidRPr="001E259A">
        <w:rPr>
          <w:b/>
          <w:bCs/>
          <w:noProof/>
          <w:sz w:val="22"/>
          <w:szCs w:val="22"/>
        </w:rPr>
        <w:t>Podatki o ponudniku in ponudbi</w:t>
      </w:r>
      <w:bookmarkEnd w:id="187"/>
    </w:p>
    <w:p w14:paraId="1E505288" w14:textId="37170CEC" w:rsidR="009D1B0D" w:rsidRPr="001E259A" w:rsidRDefault="009D1B0D" w:rsidP="009D1B0D">
      <w:pPr>
        <w:jc w:val="center"/>
        <w:rPr>
          <w:b/>
          <w:noProof/>
          <w:sz w:val="22"/>
          <w:szCs w:val="22"/>
        </w:rPr>
      </w:pPr>
      <w:r w:rsidRPr="001E259A">
        <w:rPr>
          <w:rFonts w:cs="Arial"/>
          <w:b/>
          <w:noProof/>
          <w:sz w:val="22"/>
          <w:szCs w:val="22"/>
        </w:rPr>
        <w:t xml:space="preserve">ZA JAVNO NAROČILO </w:t>
      </w:r>
      <w:r w:rsidRPr="001E259A">
        <w:rPr>
          <w:b/>
          <w:noProof/>
          <w:sz w:val="22"/>
          <w:szCs w:val="22"/>
        </w:rPr>
        <w:t>JN-</w:t>
      </w:r>
      <w:r w:rsidR="00D93146">
        <w:rPr>
          <w:b/>
          <w:noProof/>
          <w:sz w:val="22"/>
          <w:szCs w:val="22"/>
        </w:rPr>
        <w:t>B1014</w:t>
      </w:r>
    </w:p>
    <w:bookmarkEnd w:id="188"/>
    <w:p w14:paraId="0A7AE135" w14:textId="77777777" w:rsidR="009D1B0D" w:rsidRPr="001E259A" w:rsidRDefault="009D1B0D" w:rsidP="009D1B0D">
      <w:pPr>
        <w:jc w:val="center"/>
        <w:rPr>
          <w:b/>
          <w:noProof/>
        </w:rPr>
      </w:pPr>
    </w:p>
    <w:p w14:paraId="55FF38EE" w14:textId="5A9FD5A8" w:rsidR="009D1B0D" w:rsidRPr="001E259A" w:rsidRDefault="009D1B0D" w:rsidP="00DD4524">
      <w:pPr>
        <w:jc w:val="center"/>
        <w:rPr>
          <w:b/>
          <w:bCs/>
          <w:noProof/>
          <w:szCs w:val="20"/>
        </w:rPr>
      </w:pPr>
      <w:bookmarkStart w:id="189" w:name="_Hlk106267435"/>
      <w:r w:rsidRPr="001E259A">
        <w:rPr>
          <w:b/>
          <w:bCs/>
          <w:noProof/>
        </w:rPr>
        <w:t xml:space="preserve">Nakup </w:t>
      </w:r>
      <w:r w:rsidR="00416E0C" w:rsidRPr="001E259A">
        <w:rPr>
          <w:b/>
          <w:bCs/>
          <w:noProof/>
        </w:rPr>
        <w:t xml:space="preserve">avdio mešalne mize in </w:t>
      </w:r>
      <w:r w:rsidR="00A80D03">
        <w:rPr>
          <w:b/>
          <w:bCs/>
          <w:noProof/>
        </w:rPr>
        <w:t xml:space="preserve">pripadajoče </w:t>
      </w:r>
      <w:r w:rsidR="00416E0C" w:rsidRPr="001E259A">
        <w:rPr>
          <w:b/>
          <w:bCs/>
          <w:noProof/>
        </w:rPr>
        <w:t>programske opreme za sinhro studio</w:t>
      </w:r>
    </w:p>
    <w:bookmarkEnd w:id="189"/>
    <w:p w14:paraId="3B37DC4D" w14:textId="77777777" w:rsidR="009D1B0D" w:rsidRPr="001E259A" w:rsidRDefault="009D1B0D" w:rsidP="009D1B0D">
      <w:pPr>
        <w:ind w:right="216"/>
        <w:jc w:val="center"/>
        <w:rPr>
          <w:noProof/>
        </w:rPr>
      </w:pPr>
    </w:p>
    <w:p w14:paraId="690B47A4" w14:textId="77777777" w:rsidR="009D1B0D" w:rsidRPr="001E259A" w:rsidRDefault="009D1B0D" w:rsidP="009D1B0D">
      <w:pPr>
        <w:ind w:right="216"/>
        <w:rPr>
          <w:noProof/>
        </w:rPr>
      </w:pPr>
      <w:r w:rsidRPr="001E259A">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1E259A"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1E259A" w14:paraId="6E0102CB" w14:textId="77777777" w:rsidTr="00911761">
        <w:tc>
          <w:tcPr>
            <w:tcW w:w="4788" w:type="dxa"/>
          </w:tcPr>
          <w:p w14:paraId="51D7B11A" w14:textId="77777777" w:rsidR="009D1B0D" w:rsidRPr="001E259A" w:rsidRDefault="009D1B0D" w:rsidP="00911761">
            <w:pPr>
              <w:ind w:right="216"/>
              <w:rPr>
                <w:rFonts w:cs="Arial"/>
                <w:noProof/>
                <w:sz w:val="18"/>
              </w:rPr>
            </w:pPr>
          </w:p>
          <w:p w14:paraId="5AB2248F" w14:textId="77777777" w:rsidR="009D1B0D" w:rsidRPr="001E259A" w:rsidRDefault="009D1B0D" w:rsidP="00911761">
            <w:pPr>
              <w:ind w:right="216"/>
              <w:rPr>
                <w:rFonts w:cs="Arial"/>
                <w:noProof/>
                <w:sz w:val="18"/>
              </w:rPr>
            </w:pPr>
            <w:r w:rsidRPr="001E259A">
              <w:rPr>
                <w:rFonts w:cs="Arial"/>
                <w:noProof/>
                <w:sz w:val="18"/>
              </w:rPr>
              <w:t>ŠTEVILKA PONUDBE</w:t>
            </w:r>
          </w:p>
          <w:p w14:paraId="7F317449" w14:textId="77777777" w:rsidR="009D1B0D" w:rsidRPr="001E259A" w:rsidRDefault="009D1B0D" w:rsidP="00911761">
            <w:pPr>
              <w:ind w:right="216"/>
              <w:rPr>
                <w:rFonts w:cs="Arial"/>
                <w:noProof/>
                <w:sz w:val="18"/>
              </w:rPr>
            </w:pPr>
          </w:p>
        </w:tc>
        <w:tc>
          <w:tcPr>
            <w:tcW w:w="4500" w:type="dxa"/>
          </w:tcPr>
          <w:p w14:paraId="27471BC4" w14:textId="77777777" w:rsidR="009D1B0D" w:rsidRPr="001E259A" w:rsidRDefault="009D1B0D" w:rsidP="00911761">
            <w:pPr>
              <w:ind w:right="216"/>
              <w:rPr>
                <w:rFonts w:cs="Arial"/>
                <w:noProof/>
                <w:sz w:val="18"/>
              </w:rPr>
            </w:pPr>
          </w:p>
        </w:tc>
      </w:tr>
      <w:tr w:rsidR="009D1B0D" w:rsidRPr="001E259A" w14:paraId="6CBC2FBC" w14:textId="77777777" w:rsidTr="00911761">
        <w:tc>
          <w:tcPr>
            <w:tcW w:w="4788" w:type="dxa"/>
          </w:tcPr>
          <w:p w14:paraId="37D528B9" w14:textId="77777777" w:rsidR="009D1B0D" w:rsidRPr="001E259A" w:rsidRDefault="009D1B0D" w:rsidP="00911761">
            <w:pPr>
              <w:rPr>
                <w:rFonts w:cs="Arial"/>
                <w:noProof/>
                <w:sz w:val="18"/>
              </w:rPr>
            </w:pPr>
          </w:p>
          <w:p w14:paraId="0788082B" w14:textId="77777777" w:rsidR="009D1B0D" w:rsidRPr="001E259A" w:rsidRDefault="009D1B0D" w:rsidP="00911761">
            <w:pPr>
              <w:rPr>
                <w:rFonts w:cs="Arial"/>
                <w:noProof/>
                <w:sz w:val="18"/>
              </w:rPr>
            </w:pPr>
            <w:r w:rsidRPr="001E259A">
              <w:rPr>
                <w:rFonts w:cs="Arial"/>
                <w:noProof/>
                <w:sz w:val="18"/>
              </w:rPr>
              <w:t>FIRMA OZ. IME  PONUDNIKA:</w:t>
            </w:r>
          </w:p>
          <w:p w14:paraId="08AE0DA0" w14:textId="77777777" w:rsidR="009D1B0D" w:rsidRPr="001E259A" w:rsidRDefault="009D1B0D" w:rsidP="00911761">
            <w:pPr>
              <w:rPr>
                <w:rFonts w:cs="Arial"/>
                <w:noProof/>
                <w:sz w:val="18"/>
              </w:rPr>
            </w:pPr>
          </w:p>
        </w:tc>
        <w:tc>
          <w:tcPr>
            <w:tcW w:w="4500" w:type="dxa"/>
          </w:tcPr>
          <w:p w14:paraId="184D68DA" w14:textId="77777777" w:rsidR="009D1B0D" w:rsidRPr="001E259A" w:rsidRDefault="009D1B0D" w:rsidP="00911761">
            <w:pPr>
              <w:rPr>
                <w:rFonts w:cs="Arial"/>
                <w:noProof/>
                <w:sz w:val="18"/>
              </w:rPr>
            </w:pPr>
          </w:p>
        </w:tc>
      </w:tr>
      <w:tr w:rsidR="009D1B0D" w:rsidRPr="001E259A" w14:paraId="6481C1EF" w14:textId="77777777" w:rsidTr="00911761">
        <w:tc>
          <w:tcPr>
            <w:tcW w:w="4788" w:type="dxa"/>
          </w:tcPr>
          <w:p w14:paraId="0A803683" w14:textId="77777777" w:rsidR="009D1B0D" w:rsidRPr="001E259A" w:rsidRDefault="009D1B0D" w:rsidP="00911761">
            <w:pPr>
              <w:rPr>
                <w:rFonts w:cs="Arial"/>
                <w:noProof/>
                <w:sz w:val="18"/>
              </w:rPr>
            </w:pPr>
          </w:p>
          <w:p w14:paraId="73B7F2C3" w14:textId="77777777" w:rsidR="009D1B0D" w:rsidRPr="001E259A" w:rsidRDefault="009D1B0D" w:rsidP="00911761">
            <w:pPr>
              <w:rPr>
                <w:rFonts w:cs="Arial"/>
                <w:noProof/>
                <w:sz w:val="18"/>
              </w:rPr>
            </w:pPr>
            <w:r w:rsidRPr="001E259A">
              <w:rPr>
                <w:rFonts w:cs="Arial"/>
                <w:noProof/>
                <w:sz w:val="18"/>
              </w:rPr>
              <w:t xml:space="preserve">PRAVNOORGANIZACIJSKA OBLIKA </w:t>
            </w:r>
          </w:p>
          <w:p w14:paraId="72E9255D" w14:textId="77777777" w:rsidR="009D1B0D" w:rsidRPr="001E259A" w:rsidRDefault="009D1B0D" w:rsidP="00911761">
            <w:pPr>
              <w:rPr>
                <w:rFonts w:cs="Arial"/>
                <w:noProof/>
                <w:sz w:val="18"/>
              </w:rPr>
            </w:pPr>
          </w:p>
        </w:tc>
        <w:tc>
          <w:tcPr>
            <w:tcW w:w="4500" w:type="dxa"/>
          </w:tcPr>
          <w:p w14:paraId="754B4ACE" w14:textId="77777777" w:rsidR="009D1B0D" w:rsidRPr="001E259A" w:rsidRDefault="009D1B0D" w:rsidP="00911761">
            <w:pPr>
              <w:rPr>
                <w:rFonts w:cs="Arial"/>
                <w:noProof/>
                <w:sz w:val="18"/>
              </w:rPr>
            </w:pPr>
          </w:p>
        </w:tc>
      </w:tr>
      <w:tr w:rsidR="009D1B0D" w:rsidRPr="001E259A" w14:paraId="272EB0E0" w14:textId="77777777" w:rsidTr="00911761">
        <w:tc>
          <w:tcPr>
            <w:tcW w:w="4788" w:type="dxa"/>
          </w:tcPr>
          <w:p w14:paraId="60F9ECD3" w14:textId="77777777" w:rsidR="009D1B0D" w:rsidRPr="001E259A" w:rsidRDefault="009D1B0D" w:rsidP="00911761">
            <w:pPr>
              <w:rPr>
                <w:rFonts w:cs="Arial"/>
                <w:noProof/>
                <w:sz w:val="18"/>
              </w:rPr>
            </w:pPr>
          </w:p>
          <w:p w14:paraId="6EFF5648" w14:textId="77777777" w:rsidR="009D1B0D" w:rsidRPr="001E259A" w:rsidRDefault="009D1B0D" w:rsidP="00911761">
            <w:pPr>
              <w:rPr>
                <w:rFonts w:cs="Arial"/>
                <w:noProof/>
                <w:sz w:val="18"/>
              </w:rPr>
            </w:pPr>
            <w:r w:rsidRPr="001E259A">
              <w:rPr>
                <w:rFonts w:cs="Arial"/>
                <w:noProof/>
                <w:sz w:val="18"/>
              </w:rPr>
              <w:t xml:space="preserve">PONUDNIK JE MSP (mikro, majhno ali srednje veliko podjetje)                                          </w:t>
            </w:r>
            <w:r w:rsidRPr="001E259A">
              <w:rPr>
                <w:rFonts w:cs="Arial"/>
                <w:i/>
                <w:noProof/>
                <w:sz w:val="18"/>
              </w:rPr>
              <w:t xml:space="preserve"> ustrezno obkrožite</w:t>
            </w:r>
            <w:r w:rsidRPr="001E259A">
              <w:rPr>
                <w:rFonts w:cs="Arial"/>
                <w:noProof/>
                <w:sz w:val="18"/>
              </w:rPr>
              <w:t xml:space="preserve"> </w:t>
            </w:r>
          </w:p>
        </w:tc>
        <w:tc>
          <w:tcPr>
            <w:tcW w:w="4500" w:type="dxa"/>
          </w:tcPr>
          <w:p w14:paraId="549DFD1E" w14:textId="77777777" w:rsidR="009D1B0D" w:rsidRPr="001E259A" w:rsidRDefault="009D1B0D" w:rsidP="00911761">
            <w:pPr>
              <w:rPr>
                <w:rFonts w:cs="Arial"/>
                <w:noProof/>
                <w:sz w:val="18"/>
              </w:rPr>
            </w:pPr>
          </w:p>
          <w:p w14:paraId="4C045691" w14:textId="77777777" w:rsidR="009D1B0D" w:rsidRPr="001E259A" w:rsidRDefault="009D1B0D" w:rsidP="00911761">
            <w:pPr>
              <w:rPr>
                <w:rFonts w:cs="Arial"/>
                <w:noProof/>
                <w:sz w:val="18"/>
              </w:rPr>
            </w:pPr>
          </w:p>
          <w:p w14:paraId="5D79DD61" w14:textId="77777777" w:rsidR="009D1B0D" w:rsidRPr="001E259A" w:rsidRDefault="009D1B0D" w:rsidP="00911761">
            <w:pPr>
              <w:rPr>
                <w:rFonts w:cs="Arial"/>
                <w:noProof/>
                <w:sz w:val="18"/>
              </w:rPr>
            </w:pPr>
            <w:r w:rsidRPr="001E259A">
              <w:rPr>
                <w:rFonts w:cs="Arial"/>
                <w:noProof/>
                <w:sz w:val="18"/>
              </w:rPr>
              <w:t>DA                       NE</w:t>
            </w:r>
          </w:p>
        </w:tc>
      </w:tr>
      <w:tr w:rsidR="009D1B0D" w:rsidRPr="001E259A" w14:paraId="0D18AD89" w14:textId="77777777" w:rsidTr="00911761">
        <w:tc>
          <w:tcPr>
            <w:tcW w:w="4788" w:type="dxa"/>
          </w:tcPr>
          <w:p w14:paraId="454444A9" w14:textId="77777777" w:rsidR="009D1B0D" w:rsidRPr="001E259A" w:rsidRDefault="009D1B0D" w:rsidP="00911761">
            <w:pPr>
              <w:rPr>
                <w:rFonts w:cs="Arial"/>
                <w:noProof/>
                <w:sz w:val="18"/>
              </w:rPr>
            </w:pPr>
          </w:p>
          <w:p w14:paraId="670AE594" w14:textId="77777777" w:rsidR="009D1B0D" w:rsidRPr="001E259A" w:rsidRDefault="009D1B0D" w:rsidP="00911761">
            <w:pPr>
              <w:rPr>
                <w:rFonts w:cs="Arial"/>
                <w:noProof/>
                <w:sz w:val="18"/>
              </w:rPr>
            </w:pPr>
            <w:r w:rsidRPr="001E259A">
              <w:rPr>
                <w:rFonts w:cs="Arial"/>
                <w:noProof/>
                <w:sz w:val="18"/>
              </w:rPr>
              <w:t>NASLOV PONUDNIKA:</w:t>
            </w:r>
          </w:p>
          <w:p w14:paraId="281644F8" w14:textId="77777777" w:rsidR="009D1B0D" w:rsidRPr="001E259A" w:rsidRDefault="009D1B0D" w:rsidP="00911761">
            <w:pPr>
              <w:rPr>
                <w:rFonts w:cs="Arial"/>
                <w:noProof/>
                <w:sz w:val="18"/>
              </w:rPr>
            </w:pPr>
          </w:p>
        </w:tc>
        <w:tc>
          <w:tcPr>
            <w:tcW w:w="4500" w:type="dxa"/>
          </w:tcPr>
          <w:p w14:paraId="7960AEA3" w14:textId="77777777" w:rsidR="009D1B0D" w:rsidRPr="001E259A" w:rsidRDefault="009D1B0D" w:rsidP="00911761">
            <w:pPr>
              <w:rPr>
                <w:rFonts w:cs="Arial"/>
                <w:noProof/>
                <w:sz w:val="18"/>
              </w:rPr>
            </w:pPr>
          </w:p>
        </w:tc>
      </w:tr>
      <w:tr w:rsidR="009D1B0D" w:rsidRPr="001E259A" w14:paraId="0E19AA0B" w14:textId="77777777" w:rsidTr="00911761">
        <w:tc>
          <w:tcPr>
            <w:tcW w:w="4788" w:type="dxa"/>
          </w:tcPr>
          <w:p w14:paraId="06C6203D" w14:textId="77777777" w:rsidR="009D1B0D" w:rsidRPr="001E259A" w:rsidRDefault="009D1B0D" w:rsidP="00911761">
            <w:pPr>
              <w:rPr>
                <w:rFonts w:cs="Arial"/>
                <w:noProof/>
                <w:sz w:val="18"/>
              </w:rPr>
            </w:pPr>
          </w:p>
          <w:p w14:paraId="79CF71DD" w14:textId="77777777" w:rsidR="009D1B0D" w:rsidRPr="001E259A" w:rsidRDefault="009D1B0D" w:rsidP="00911761">
            <w:pPr>
              <w:rPr>
                <w:rFonts w:cs="Arial"/>
                <w:noProof/>
                <w:sz w:val="18"/>
              </w:rPr>
            </w:pPr>
            <w:r w:rsidRPr="001E259A">
              <w:rPr>
                <w:rFonts w:cs="Arial"/>
                <w:noProof/>
                <w:sz w:val="18"/>
              </w:rPr>
              <w:t>ŠT. TRANSAKCIJSKEGA (POSLOVNEGA) RAČUNA:</w:t>
            </w:r>
          </w:p>
          <w:p w14:paraId="265023D9" w14:textId="77777777" w:rsidR="009D1B0D" w:rsidRPr="001E259A" w:rsidRDefault="009D1B0D" w:rsidP="00911761">
            <w:pPr>
              <w:rPr>
                <w:rFonts w:cs="Arial"/>
                <w:noProof/>
                <w:sz w:val="18"/>
              </w:rPr>
            </w:pPr>
          </w:p>
        </w:tc>
        <w:tc>
          <w:tcPr>
            <w:tcW w:w="4500" w:type="dxa"/>
          </w:tcPr>
          <w:p w14:paraId="6B7BF959" w14:textId="77777777" w:rsidR="009D1B0D" w:rsidRPr="001E259A" w:rsidRDefault="009D1B0D" w:rsidP="00911761">
            <w:pPr>
              <w:rPr>
                <w:rFonts w:cs="Arial"/>
                <w:noProof/>
                <w:sz w:val="18"/>
              </w:rPr>
            </w:pPr>
          </w:p>
        </w:tc>
      </w:tr>
      <w:tr w:rsidR="009D1B0D" w:rsidRPr="001E259A" w14:paraId="12480B88" w14:textId="77777777" w:rsidTr="00911761">
        <w:tc>
          <w:tcPr>
            <w:tcW w:w="4788" w:type="dxa"/>
          </w:tcPr>
          <w:p w14:paraId="099D3241" w14:textId="77777777" w:rsidR="009D1B0D" w:rsidRPr="001E259A" w:rsidRDefault="009D1B0D" w:rsidP="00911761">
            <w:pPr>
              <w:rPr>
                <w:rFonts w:cs="Arial"/>
                <w:noProof/>
                <w:sz w:val="18"/>
              </w:rPr>
            </w:pPr>
          </w:p>
          <w:p w14:paraId="6E9D9B50" w14:textId="77777777" w:rsidR="009D1B0D" w:rsidRPr="001E259A" w:rsidRDefault="009D1B0D" w:rsidP="00911761">
            <w:pPr>
              <w:rPr>
                <w:rFonts w:cs="Arial"/>
                <w:noProof/>
                <w:sz w:val="18"/>
              </w:rPr>
            </w:pPr>
            <w:r w:rsidRPr="001E259A">
              <w:rPr>
                <w:rFonts w:cs="Arial"/>
                <w:noProof/>
                <w:sz w:val="18"/>
              </w:rPr>
              <w:t>NASLOV BANKE:</w:t>
            </w:r>
          </w:p>
          <w:p w14:paraId="2F5C32A4" w14:textId="77777777" w:rsidR="009D1B0D" w:rsidRPr="001E259A" w:rsidRDefault="009D1B0D" w:rsidP="00911761">
            <w:pPr>
              <w:rPr>
                <w:rFonts w:cs="Arial"/>
                <w:noProof/>
                <w:sz w:val="18"/>
              </w:rPr>
            </w:pPr>
          </w:p>
        </w:tc>
        <w:tc>
          <w:tcPr>
            <w:tcW w:w="4500" w:type="dxa"/>
          </w:tcPr>
          <w:p w14:paraId="7F0F8AAD" w14:textId="77777777" w:rsidR="009D1B0D" w:rsidRPr="001E259A" w:rsidRDefault="009D1B0D" w:rsidP="00911761">
            <w:pPr>
              <w:rPr>
                <w:rFonts w:cs="Arial"/>
                <w:noProof/>
                <w:sz w:val="18"/>
              </w:rPr>
            </w:pPr>
          </w:p>
        </w:tc>
      </w:tr>
      <w:tr w:rsidR="009D1B0D" w:rsidRPr="001E259A" w14:paraId="4EBBFB38" w14:textId="77777777" w:rsidTr="00911761">
        <w:tc>
          <w:tcPr>
            <w:tcW w:w="4788" w:type="dxa"/>
          </w:tcPr>
          <w:p w14:paraId="70EF1D78" w14:textId="77777777" w:rsidR="009D1B0D" w:rsidRPr="001E259A" w:rsidRDefault="009D1B0D" w:rsidP="00911761">
            <w:pPr>
              <w:rPr>
                <w:rFonts w:cs="Arial"/>
                <w:noProof/>
                <w:sz w:val="18"/>
              </w:rPr>
            </w:pPr>
          </w:p>
          <w:p w14:paraId="204A8639" w14:textId="77777777" w:rsidR="009D1B0D" w:rsidRPr="001E259A" w:rsidRDefault="009D1B0D" w:rsidP="00911761">
            <w:pPr>
              <w:rPr>
                <w:rFonts w:cs="Arial"/>
                <w:noProof/>
                <w:sz w:val="18"/>
              </w:rPr>
            </w:pPr>
            <w:r w:rsidRPr="001E259A">
              <w:rPr>
                <w:rFonts w:cs="Arial"/>
                <w:noProof/>
                <w:sz w:val="18"/>
              </w:rPr>
              <w:t>KONTAK.  OSEBA, ODGOVORNA ZA PONUDBO:</w:t>
            </w:r>
          </w:p>
          <w:p w14:paraId="660BF579" w14:textId="77777777" w:rsidR="009D1B0D" w:rsidRPr="001E259A" w:rsidRDefault="009D1B0D" w:rsidP="00911761">
            <w:pPr>
              <w:rPr>
                <w:rFonts w:cs="Arial"/>
                <w:noProof/>
                <w:sz w:val="18"/>
              </w:rPr>
            </w:pPr>
          </w:p>
        </w:tc>
        <w:tc>
          <w:tcPr>
            <w:tcW w:w="4500" w:type="dxa"/>
          </w:tcPr>
          <w:p w14:paraId="73D508B5" w14:textId="77777777" w:rsidR="009D1B0D" w:rsidRPr="001E259A" w:rsidRDefault="009D1B0D" w:rsidP="00911761">
            <w:pPr>
              <w:rPr>
                <w:rFonts w:cs="Arial"/>
                <w:noProof/>
                <w:sz w:val="18"/>
              </w:rPr>
            </w:pPr>
          </w:p>
        </w:tc>
      </w:tr>
      <w:tr w:rsidR="009D1B0D" w:rsidRPr="001E259A" w14:paraId="678887F7" w14:textId="77777777" w:rsidTr="00911761">
        <w:tc>
          <w:tcPr>
            <w:tcW w:w="4788" w:type="dxa"/>
          </w:tcPr>
          <w:p w14:paraId="1CA169BD" w14:textId="77777777" w:rsidR="009D1B0D" w:rsidRPr="001E259A" w:rsidRDefault="009D1B0D" w:rsidP="00911761">
            <w:pPr>
              <w:rPr>
                <w:rFonts w:cs="Arial"/>
                <w:noProof/>
                <w:sz w:val="18"/>
              </w:rPr>
            </w:pPr>
          </w:p>
          <w:p w14:paraId="77623BB1" w14:textId="77777777" w:rsidR="00271E1E" w:rsidRPr="001E259A" w:rsidRDefault="00271E1E" w:rsidP="00271E1E">
            <w:pPr>
              <w:ind w:right="-108"/>
              <w:jc w:val="left"/>
              <w:rPr>
                <w:rFonts w:cs="Arial"/>
                <w:noProof/>
                <w:sz w:val="18"/>
              </w:rPr>
            </w:pPr>
            <w:r w:rsidRPr="001E259A">
              <w:rPr>
                <w:rFonts w:cs="Arial"/>
                <w:noProof/>
                <w:sz w:val="18"/>
              </w:rPr>
              <w:t>TELEFON in</w:t>
            </w:r>
          </w:p>
          <w:p w14:paraId="0E98F2CF" w14:textId="77777777" w:rsidR="009D1B0D" w:rsidRPr="001E259A" w:rsidRDefault="009D1B0D" w:rsidP="00271E1E">
            <w:pPr>
              <w:ind w:right="-108"/>
              <w:jc w:val="left"/>
              <w:rPr>
                <w:rFonts w:cs="Arial"/>
                <w:noProof/>
                <w:sz w:val="18"/>
              </w:rPr>
            </w:pPr>
            <w:r w:rsidRPr="001E259A">
              <w:rPr>
                <w:rFonts w:cs="Arial"/>
                <w:noProof/>
                <w:sz w:val="18"/>
              </w:rPr>
              <w:t>ELEK</w:t>
            </w:r>
            <w:r w:rsidR="00271E1E" w:rsidRPr="001E259A">
              <w:rPr>
                <w:rFonts w:cs="Arial"/>
                <w:noProof/>
                <w:sz w:val="18"/>
              </w:rPr>
              <w:t>TRONSKI NASLOV KONTAKTNE OSEBE:</w:t>
            </w:r>
          </w:p>
        </w:tc>
        <w:tc>
          <w:tcPr>
            <w:tcW w:w="4500" w:type="dxa"/>
          </w:tcPr>
          <w:p w14:paraId="1CA7AC45" w14:textId="77777777" w:rsidR="009D1B0D" w:rsidRPr="001E259A" w:rsidRDefault="009D1B0D" w:rsidP="00911761">
            <w:pPr>
              <w:rPr>
                <w:rFonts w:cs="Arial"/>
                <w:noProof/>
                <w:sz w:val="18"/>
              </w:rPr>
            </w:pPr>
          </w:p>
        </w:tc>
      </w:tr>
      <w:tr w:rsidR="009D1B0D" w:rsidRPr="001E259A" w14:paraId="169F8EEA" w14:textId="77777777" w:rsidTr="00911761">
        <w:tc>
          <w:tcPr>
            <w:tcW w:w="4788" w:type="dxa"/>
          </w:tcPr>
          <w:p w14:paraId="7BD4F1B5" w14:textId="77777777" w:rsidR="009D1B0D" w:rsidRPr="001E259A" w:rsidRDefault="009D1B0D" w:rsidP="00911761">
            <w:pPr>
              <w:rPr>
                <w:rFonts w:cs="Arial"/>
                <w:noProof/>
                <w:sz w:val="18"/>
              </w:rPr>
            </w:pPr>
          </w:p>
          <w:p w14:paraId="3349AAEF" w14:textId="77777777" w:rsidR="009D1B0D" w:rsidRPr="001E259A" w:rsidRDefault="00271E1E" w:rsidP="00911761">
            <w:pPr>
              <w:rPr>
                <w:rFonts w:cs="Arial"/>
                <w:noProof/>
                <w:sz w:val="18"/>
              </w:rPr>
            </w:pPr>
            <w:r w:rsidRPr="001E259A">
              <w:rPr>
                <w:rFonts w:cs="Arial"/>
                <w:noProof/>
                <w:sz w:val="18"/>
              </w:rPr>
              <w:t xml:space="preserve">ID ZA DDV </w:t>
            </w:r>
            <w:r w:rsidR="009D1B0D" w:rsidRPr="001E259A">
              <w:rPr>
                <w:rFonts w:cs="Arial"/>
                <w:noProof/>
                <w:sz w:val="18"/>
              </w:rPr>
              <w:t xml:space="preserve"> PONUDNIKA:</w:t>
            </w:r>
          </w:p>
          <w:p w14:paraId="2C2F682B" w14:textId="77777777" w:rsidR="009D1B0D" w:rsidRPr="001E259A" w:rsidRDefault="009D1B0D" w:rsidP="00911761">
            <w:pPr>
              <w:rPr>
                <w:rFonts w:cs="Arial"/>
                <w:noProof/>
                <w:sz w:val="18"/>
              </w:rPr>
            </w:pPr>
          </w:p>
        </w:tc>
        <w:tc>
          <w:tcPr>
            <w:tcW w:w="4500" w:type="dxa"/>
          </w:tcPr>
          <w:p w14:paraId="31BC0F31" w14:textId="77777777" w:rsidR="009D1B0D" w:rsidRPr="001E259A" w:rsidRDefault="009D1B0D" w:rsidP="00911761">
            <w:pPr>
              <w:pStyle w:val="Header"/>
              <w:rPr>
                <w:rFonts w:ascii="Arial" w:hAnsi="Arial" w:cs="Arial"/>
                <w:noProof/>
                <w:sz w:val="18"/>
                <w:lang w:val="sl-SI"/>
              </w:rPr>
            </w:pPr>
          </w:p>
        </w:tc>
      </w:tr>
      <w:tr w:rsidR="009D1B0D" w:rsidRPr="001E259A" w14:paraId="17227E44" w14:textId="77777777" w:rsidTr="00911761">
        <w:tc>
          <w:tcPr>
            <w:tcW w:w="4788" w:type="dxa"/>
          </w:tcPr>
          <w:p w14:paraId="023A5EC2" w14:textId="77777777" w:rsidR="009D1B0D" w:rsidRPr="001E259A" w:rsidRDefault="009D1B0D" w:rsidP="00911761">
            <w:pPr>
              <w:rPr>
                <w:rFonts w:cs="Arial"/>
                <w:noProof/>
                <w:sz w:val="18"/>
              </w:rPr>
            </w:pPr>
          </w:p>
          <w:p w14:paraId="1451F15A" w14:textId="77777777" w:rsidR="009D1B0D" w:rsidRPr="001E259A" w:rsidRDefault="009D1B0D" w:rsidP="00911761">
            <w:pPr>
              <w:rPr>
                <w:rFonts w:cs="Arial"/>
                <w:noProof/>
                <w:sz w:val="18"/>
              </w:rPr>
            </w:pPr>
            <w:r w:rsidRPr="001E259A">
              <w:rPr>
                <w:rFonts w:cs="Arial"/>
                <w:noProof/>
                <w:sz w:val="18"/>
              </w:rPr>
              <w:t>MATIČNA ŠTEVILKA PONUDNIKA:</w:t>
            </w:r>
          </w:p>
          <w:p w14:paraId="26A4B801" w14:textId="77777777" w:rsidR="009D1B0D" w:rsidRPr="001E259A" w:rsidRDefault="009D1B0D" w:rsidP="00911761">
            <w:pPr>
              <w:rPr>
                <w:rFonts w:cs="Arial"/>
                <w:noProof/>
                <w:sz w:val="18"/>
              </w:rPr>
            </w:pPr>
          </w:p>
        </w:tc>
        <w:tc>
          <w:tcPr>
            <w:tcW w:w="4500" w:type="dxa"/>
          </w:tcPr>
          <w:p w14:paraId="1833D296" w14:textId="77777777" w:rsidR="009D1B0D" w:rsidRPr="001E259A" w:rsidRDefault="009D1B0D" w:rsidP="00911761">
            <w:pPr>
              <w:pStyle w:val="Header"/>
              <w:rPr>
                <w:rFonts w:ascii="Arial" w:hAnsi="Arial" w:cs="Arial"/>
                <w:noProof/>
                <w:sz w:val="18"/>
                <w:lang w:val="sl-SI"/>
              </w:rPr>
            </w:pPr>
          </w:p>
        </w:tc>
      </w:tr>
      <w:tr w:rsidR="009D1B0D" w:rsidRPr="001E259A" w14:paraId="5C7D19BD" w14:textId="77777777" w:rsidTr="00911761">
        <w:tc>
          <w:tcPr>
            <w:tcW w:w="4788" w:type="dxa"/>
          </w:tcPr>
          <w:p w14:paraId="2152ABE8" w14:textId="77777777" w:rsidR="009D1B0D" w:rsidRPr="001E259A" w:rsidRDefault="009D1B0D" w:rsidP="00911761">
            <w:pPr>
              <w:rPr>
                <w:rFonts w:cs="Arial"/>
                <w:noProof/>
                <w:sz w:val="18"/>
              </w:rPr>
            </w:pPr>
          </w:p>
          <w:p w14:paraId="7B999568" w14:textId="77777777" w:rsidR="009D1B0D" w:rsidRPr="001E259A" w:rsidRDefault="009D1B0D" w:rsidP="00911761">
            <w:pPr>
              <w:rPr>
                <w:rFonts w:cs="Arial"/>
                <w:noProof/>
                <w:sz w:val="18"/>
              </w:rPr>
            </w:pPr>
            <w:r w:rsidRPr="001E259A">
              <w:rPr>
                <w:rFonts w:cs="Arial"/>
                <w:noProof/>
                <w:sz w:val="18"/>
              </w:rPr>
              <w:t>ODGOVORNA OSEBA ZA PODPIS POGODBE:</w:t>
            </w:r>
          </w:p>
          <w:p w14:paraId="4E05A47A" w14:textId="77777777" w:rsidR="009D1B0D" w:rsidRPr="001E259A" w:rsidRDefault="009D1B0D" w:rsidP="00911761">
            <w:pPr>
              <w:rPr>
                <w:rFonts w:cs="Arial"/>
                <w:noProof/>
                <w:sz w:val="18"/>
              </w:rPr>
            </w:pPr>
          </w:p>
        </w:tc>
        <w:tc>
          <w:tcPr>
            <w:tcW w:w="4500" w:type="dxa"/>
          </w:tcPr>
          <w:p w14:paraId="4983B329" w14:textId="77777777" w:rsidR="009D1B0D" w:rsidRPr="001E259A" w:rsidRDefault="009D1B0D" w:rsidP="00911761">
            <w:pPr>
              <w:rPr>
                <w:rFonts w:cs="Arial"/>
                <w:noProof/>
                <w:sz w:val="18"/>
              </w:rPr>
            </w:pPr>
          </w:p>
        </w:tc>
      </w:tr>
      <w:tr w:rsidR="009D1B0D" w:rsidRPr="001E259A" w14:paraId="71C01C12" w14:textId="77777777" w:rsidTr="00911761">
        <w:tc>
          <w:tcPr>
            <w:tcW w:w="4788" w:type="dxa"/>
          </w:tcPr>
          <w:p w14:paraId="46514C70" w14:textId="77777777" w:rsidR="009D1B0D" w:rsidRPr="001E259A" w:rsidRDefault="009D1B0D" w:rsidP="00911761">
            <w:pPr>
              <w:rPr>
                <w:rFonts w:cs="Arial"/>
                <w:noProof/>
                <w:sz w:val="18"/>
              </w:rPr>
            </w:pPr>
          </w:p>
          <w:p w14:paraId="37EE4A4B" w14:textId="77777777" w:rsidR="009D1B0D" w:rsidRPr="001E259A" w:rsidRDefault="009D1B0D" w:rsidP="00911761">
            <w:pPr>
              <w:rPr>
                <w:rFonts w:cs="Arial"/>
                <w:noProof/>
                <w:sz w:val="18"/>
              </w:rPr>
            </w:pPr>
            <w:r w:rsidRPr="001E259A">
              <w:rPr>
                <w:rFonts w:cs="Arial"/>
                <w:noProof/>
                <w:sz w:val="18"/>
              </w:rPr>
              <w:t>NAZIV ODGOVORNE OSEBE ZA PODPIS POGODBE:</w:t>
            </w:r>
          </w:p>
          <w:p w14:paraId="4BA4DE69" w14:textId="77777777" w:rsidR="009D1B0D" w:rsidRPr="001E259A" w:rsidRDefault="009D1B0D" w:rsidP="00911761">
            <w:pPr>
              <w:rPr>
                <w:rFonts w:cs="Arial"/>
                <w:noProof/>
                <w:sz w:val="18"/>
              </w:rPr>
            </w:pPr>
          </w:p>
        </w:tc>
        <w:tc>
          <w:tcPr>
            <w:tcW w:w="4500" w:type="dxa"/>
          </w:tcPr>
          <w:p w14:paraId="0EF540B5" w14:textId="77777777" w:rsidR="009D1B0D" w:rsidRPr="001E259A" w:rsidRDefault="009D1B0D" w:rsidP="00911761">
            <w:pPr>
              <w:rPr>
                <w:rFonts w:cs="Arial"/>
                <w:noProof/>
                <w:sz w:val="18"/>
              </w:rPr>
            </w:pPr>
          </w:p>
        </w:tc>
      </w:tr>
    </w:tbl>
    <w:p w14:paraId="7201C0D8" w14:textId="77777777" w:rsidR="009D1B0D" w:rsidRPr="001E259A" w:rsidRDefault="009D1B0D" w:rsidP="009D1B0D">
      <w:pPr>
        <w:ind w:right="216"/>
        <w:rPr>
          <w:noProof/>
        </w:rPr>
      </w:pPr>
    </w:p>
    <w:p w14:paraId="4850044C" w14:textId="796258DF" w:rsidR="009D1B0D" w:rsidRPr="001E259A" w:rsidRDefault="009D1B0D" w:rsidP="009D1B0D">
      <w:pPr>
        <w:tabs>
          <w:tab w:val="center" w:pos="1440"/>
          <w:tab w:val="center" w:pos="4320"/>
          <w:tab w:val="center" w:pos="7200"/>
        </w:tabs>
        <w:spacing w:line="360" w:lineRule="auto"/>
        <w:rPr>
          <w:bCs/>
          <w:noProof/>
        </w:rPr>
      </w:pPr>
      <w:r w:rsidRPr="00A80D03">
        <w:rPr>
          <w:b/>
          <w:bCs/>
          <w:noProof/>
        </w:rPr>
        <w:t xml:space="preserve">Veljavnost ponudbe: ……………………………………….. </w:t>
      </w:r>
      <w:r w:rsidRPr="00A80D03">
        <w:rPr>
          <w:bCs/>
          <w:i/>
          <w:noProof/>
          <w:sz w:val="14"/>
          <w:szCs w:val="14"/>
        </w:rPr>
        <w:t xml:space="preserve">(najmanj do </w:t>
      </w:r>
      <w:r w:rsidR="00C04ECA">
        <w:rPr>
          <w:bCs/>
          <w:i/>
          <w:noProof/>
          <w:sz w:val="14"/>
          <w:szCs w:val="14"/>
        </w:rPr>
        <w:t>31. 03</w:t>
      </w:r>
      <w:r w:rsidR="00340E2E" w:rsidRPr="00A80D03">
        <w:rPr>
          <w:bCs/>
          <w:i/>
          <w:noProof/>
          <w:sz w:val="14"/>
          <w:szCs w:val="14"/>
        </w:rPr>
        <w:t>. 202</w:t>
      </w:r>
      <w:r w:rsidR="004213A5" w:rsidRPr="00A80D03">
        <w:rPr>
          <w:bCs/>
          <w:i/>
          <w:noProof/>
          <w:sz w:val="14"/>
          <w:szCs w:val="14"/>
        </w:rPr>
        <w:t>3</w:t>
      </w:r>
      <w:r w:rsidRPr="00A80D03">
        <w:rPr>
          <w:bCs/>
          <w:noProof/>
        </w:rPr>
        <w:t>)</w:t>
      </w:r>
    </w:p>
    <w:p w14:paraId="40C1ABC1" w14:textId="77777777" w:rsidR="00BB5CE9" w:rsidRPr="001E259A" w:rsidRDefault="00BB5CE9" w:rsidP="009D1B0D">
      <w:pPr>
        <w:tabs>
          <w:tab w:val="center" w:pos="1440"/>
          <w:tab w:val="center" w:pos="4320"/>
          <w:tab w:val="center" w:pos="7200"/>
        </w:tabs>
        <w:spacing w:line="360" w:lineRule="auto"/>
        <w:rPr>
          <w:bCs/>
          <w:noProof/>
        </w:rPr>
      </w:pPr>
    </w:p>
    <w:p w14:paraId="60E6E447" w14:textId="77777777" w:rsidR="00BB5CE9" w:rsidRPr="001E259A" w:rsidRDefault="00BB5CE9" w:rsidP="00BB5CE9">
      <w:pPr>
        <w:tabs>
          <w:tab w:val="center" w:pos="1440"/>
          <w:tab w:val="center" w:pos="4320"/>
          <w:tab w:val="center" w:pos="7200"/>
        </w:tabs>
        <w:rPr>
          <w:b/>
          <w:bCs/>
          <w:noProof/>
        </w:rPr>
      </w:pPr>
      <w:r w:rsidRPr="001E259A">
        <w:rPr>
          <w:b/>
          <w:noProof/>
        </w:rPr>
        <w:t>Pod kazensko in materialno odgovornostjo jamčimo, da so vsi podatki in dokumenti, podani v ponudbi, resnični, in da priložena dokumentacija ustreza originalu.</w:t>
      </w:r>
    </w:p>
    <w:p w14:paraId="14D0577B" w14:textId="77777777" w:rsidR="009D1B0D" w:rsidRPr="001E259A" w:rsidRDefault="009D1B0D" w:rsidP="009D1B0D">
      <w:pPr>
        <w:tabs>
          <w:tab w:val="center" w:pos="1440"/>
          <w:tab w:val="center" w:pos="4320"/>
          <w:tab w:val="center" w:pos="7200"/>
        </w:tabs>
        <w:spacing w:line="360" w:lineRule="auto"/>
        <w:rPr>
          <w:noProof/>
        </w:rPr>
      </w:pPr>
    </w:p>
    <w:p w14:paraId="17B8BB70" w14:textId="77777777" w:rsidR="00BB5CE9" w:rsidRPr="001E259A" w:rsidRDefault="00BB5CE9" w:rsidP="009D1B0D">
      <w:pPr>
        <w:tabs>
          <w:tab w:val="center" w:pos="1440"/>
          <w:tab w:val="center" w:pos="4320"/>
          <w:tab w:val="center" w:pos="7200"/>
        </w:tabs>
        <w:spacing w:line="360" w:lineRule="auto"/>
        <w:rPr>
          <w:noProof/>
        </w:rPr>
      </w:pPr>
    </w:p>
    <w:p w14:paraId="24FB828B"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t xml:space="preserve">Kraj in datum: </w:t>
      </w:r>
      <w:r w:rsidRPr="001E259A">
        <w:rPr>
          <w:noProof/>
        </w:rPr>
        <w:tab/>
        <w:t>Žig:</w:t>
      </w:r>
      <w:r w:rsidRPr="001E259A">
        <w:rPr>
          <w:noProof/>
        </w:rPr>
        <w:tab/>
        <w:t>Podpis zastopnika</w:t>
      </w:r>
    </w:p>
    <w:p w14:paraId="5FCBD394"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r>
      <w:r w:rsidRPr="001E259A">
        <w:rPr>
          <w:noProof/>
        </w:rPr>
        <w:tab/>
      </w:r>
      <w:r w:rsidRPr="001E259A">
        <w:rPr>
          <w:noProof/>
        </w:rPr>
        <w:tab/>
        <w:t>oz. prokurista:</w:t>
      </w:r>
    </w:p>
    <w:p w14:paraId="2980C0BD" w14:textId="77777777" w:rsidR="009D1B0D" w:rsidRPr="001E259A" w:rsidRDefault="009D1B0D" w:rsidP="009D1B0D">
      <w:pPr>
        <w:tabs>
          <w:tab w:val="center" w:pos="1440"/>
          <w:tab w:val="center" w:pos="4320"/>
          <w:tab w:val="center" w:pos="7200"/>
        </w:tabs>
        <w:rPr>
          <w:noProof/>
        </w:rPr>
      </w:pPr>
      <w:r w:rsidRPr="001E259A">
        <w:rPr>
          <w:noProof/>
        </w:rPr>
        <w:tab/>
        <w:t>........................................</w:t>
      </w:r>
      <w:r w:rsidRPr="001E259A">
        <w:rPr>
          <w:noProof/>
        </w:rPr>
        <w:tab/>
      </w:r>
      <w:r w:rsidRPr="001E259A">
        <w:rPr>
          <w:noProof/>
        </w:rPr>
        <w:tab/>
        <w:t>...........................................</w:t>
      </w:r>
    </w:p>
    <w:p w14:paraId="747FB7F1" w14:textId="77777777" w:rsidR="00DD4524" w:rsidRPr="001E259A" w:rsidRDefault="00DD4524">
      <w:pPr>
        <w:spacing w:after="200" w:line="276" w:lineRule="auto"/>
        <w:jc w:val="left"/>
        <w:rPr>
          <w:rFonts w:eastAsia="Calibri" w:cs="Arial"/>
          <w:noProof/>
          <w:szCs w:val="20"/>
        </w:rPr>
      </w:pPr>
      <w:r w:rsidRPr="001E259A">
        <w:rPr>
          <w:rFonts w:eastAsia="Calibri" w:cs="Arial"/>
          <w:noProof/>
          <w:szCs w:val="20"/>
        </w:rPr>
        <w:br w:type="page"/>
      </w:r>
    </w:p>
    <w:p w14:paraId="1C1C171C" w14:textId="008E7734" w:rsidR="00DD4524" w:rsidRPr="001E259A" w:rsidRDefault="00DD4524" w:rsidP="00DD4524">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7CAF5506" w14:textId="77777777" w:rsidR="00DD4524" w:rsidRPr="001E259A" w:rsidRDefault="00DD4524" w:rsidP="00DD4524">
      <w:pPr>
        <w:spacing w:line="360" w:lineRule="auto"/>
        <w:jc w:val="left"/>
        <w:rPr>
          <w:rFonts w:eastAsia="Calibri" w:cs="Arial"/>
          <w:noProof/>
          <w:szCs w:val="20"/>
        </w:rPr>
      </w:pPr>
      <w:r w:rsidRPr="001E259A">
        <w:rPr>
          <w:rFonts w:eastAsia="Calibri" w:cs="Arial"/>
          <w:noProof/>
          <w:szCs w:val="20"/>
        </w:rPr>
        <w:t>Naslov: .......................................................</w:t>
      </w:r>
    </w:p>
    <w:p w14:paraId="6D5DCECC" w14:textId="77777777" w:rsidR="00DD4524" w:rsidRPr="001E259A" w:rsidRDefault="00DD4524" w:rsidP="00DD4524">
      <w:pPr>
        <w:spacing w:line="360" w:lineRule="auto"/>
        <w:jc w:val="left"/>
        <w:rPr>
          <w:rFonts w:eastAsia="Calibri" w:cs="Arial"/>
          <w:noProof/>
          <w:szCs w:val="20"/>
        </w:rPr>
      </w:pPr>
    </w:p>
    <w:p w14:paraId="0DC367B8" w14:textId="77777777" w:rsidR="004213A5" w:rsidRPr="001E259A" w:rsidRDefault="004213A5" w:rsidP="00DD4524">
      <w:pPr>
        <w:pStyle w:val="Heading2"/>
        <w:jc w:val="center"/>
        <w:rPr>
          <w:b/>
          <w:bCs/>
          <w:noProof/>
          <w:sz w:val="22"/>
          <w:szCs w:val="22"/>
        </w:rPr>
      </w:pPr>
    </w:p>
    <w:p w14:paraId="42D35F9F" w14:textId="19A944DC" w:rsidR="00DD4524" w:rsidRPr="001E259A" w:rsidRDefault="00DD4524" w:rsidP="00DD4524">
      <w:pPr>
        <w:pStyle w:val="Heading2"/>
        <w:jc w:val="center"/>
        <w:rPr>
          <w:b/>
          <w:noProof/>
          <w:sz w:val="22"/>
          <w:szCs w:val="22"/>
        </w:rPr>
      </w:pPr>
      <w:bookmarkStart w:id="190" w:name="_Toc121306978"/>
      <w:r w:rsidRPr="001E259A">
        <w:rPr>
          <w:b/>
          <w:bCs/>
          <w:noProof/>
          <w:sz w:val="22"/>
          <w:szCs w:val="22"/>
        </w:rPr>
        <w:t>PREDRAČUN</w:t>
      </w:r>
      <w:bookmarkEnd w:id="190"/>
      <w:r w:rsidRPr="001E259A">
        <w:rPr>
          <w:b/>
          <w:bCs/>
          <w:noProof/>
          <w:sz w:val="22"/>
          <w:szCs w:val="22"/>
        </w:rPr>
        <w:t xml:space="preserve"> </w:t>
      </w:r>
    </w:p>
    <w:p w14:paraId="0167FE3A" w14:textId="427A3174" w:rsidR="004607D7" w:rsidRPr="001E259A" w:rsidRDefault="00DD4524" w:rsidP="00DD4524">
      <w:pPr>
        <w:jc w:val="center"/>
        <w:rPr>
          <w:b/>
          <w:noProof/>
          <w:sz w:val="22"/>
          <w:szCs w:val="22"/>
        </w:rPr>
      </w:pPr>
      <w:r w:rsidRPr="001E259A">
        <w:rPr>
          <w:rFonts w:cs="Arial"/>
          <w:b/>
          <w:noProof/>
          <w:sz w:val="22"/>
          <w:szCs w:val="22"/>
        </w:rPr>
        <w:t xml:space="preserve">ZA JAVNO NAROČILO </w:t>
      </w:r>
      <w:r w:rsidRPr="001E259A">
        <w:rPr>
          <w:b/>
          <w:noProof/>
          <w:sz w:val="22"/>
          <w:szCs w:val="22"/>
        </w:rPr>
        <w:t>JN-</w:t>
      </w:r>
      <w:r w:rsidR="00D93146">
        <w:rPr>
          <w:b/>
          <w:noProof/>
          <w:sz w:val="22"/>
          <w:szCs w:val="22"/>
        </w:rPr>
        <w:t>B1014</w:t>
      </w:r>
      <w:r w:rsidR="00085D85" w:rsidRPr="001E259A">
        <w:rPr>
          <w:b/>
          <w:noProof/>
          <w:sz w:val="22"/>
          <w:szCs w:val="22"/>
        </w:rPr>
        <w:t xml:space="preserve"> </w:t>
      </w:r>
    </w:p>
    <w:p w14:paraId="22966685" w14:textId="77777777" w:rsidR="00416E0C" w:rsidRPr="001E259A" w:rsidRDefault="00416E0C" w:rsidP="00DD4524">
      <w:pPr>
        <w:pStyle w:val="BodyText"/>
        <w:rPr>
          <w:b/>
          <w:noProof/>
        </w:rPr>
      </w:pPr>
    </w:p>
    <w:p w14:paraId="724F6168" w14:textId="0F9F072B" w:rsidR="00DD4524" w:rsidRPr="001E259A" w:rsidRDefault="00A80D03" w:rsidP="00A80D03">
      <w:pPr>
        <w:jc w:val="center"/>
        <w:rPr>
          <w:rFonts w:cs="Arial"/>
          <w:b/>
          <w:noProof/>
          <w:sz w:val="22"/>
          <w:szCs w:val="22"/>
        </w:rPr>
      </w:pPr>
      <w:r w:rsidRPr="00A80D03">
        <w:rPr>
          <w:rFonts w:cs="Arial"/>
          <w:b/>
          <w:bCs/>
          <w:noProof/>
          <w:sz w:val="22"/>
          <w:szCs w:val="22"/>
          <w:lang w:eastAsia="ar-SA"/>
        </w:rPr>
        <w:t>Nakup avdio mešalne mize in pripadajoče programske opreme za sinhro studio</w:t>
      </w:r>
    </w:p>
    <w:p w14:paraId="5D4AABD2" w14:textId="77777777" w:rsidR="004213A5" w:rsidRPr="001E259A" w:rsidRDefault="004213A5"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4213A5" w:rsidRPr="001E259A" w14:paraId="133C63BA" w14:textId="77777777" w:rsidTr="007B2D1A">
        <w:tc>
          <w:tcPr>
            <w:tcW w:w="709" w:type="dxa"/>
            <w:tcBorders>
              <w:top w:val="single" w:sz="4" w:space="0" w:color="000000"/>
              <w:left w:val="single" w:sz="4" w:space="0" w:color="000000"/>
              <w:bottom w:val="single" w:sz="4" w:space="0" w:color="000000"/>
            </w:tcBorders>
            <w:shd w:val="clear" w:color="auto" w:fill="auto"/>
          </w:tcPr>
          <w:p w14:paraId="3BE33DD1" w14:textId="77777777" w:rsidR="004213A5" w:rsidRPr="001E259A" w:rsidRDefault="004213A5" w:rsidP="007B2D1A">
            <w:pPr>
              <w:snapToGrid w:val="0"/>
              <w:jc w:val="center"/>
              <w:rPr>
                <w:rFonts w:cs="Arial"/>
                <w:noProof/>
                <w:szCs w:val="20"/>
              </w:rPr>
            </w:pPr>
          </w:p>
          <w:p w14:paraId="17C73FB6" w14:textId="77777777" w:rsidR="004213A5" w:rsidRPr="001E259A" w:rsidRDefault="004213A5" w:rsidP="007B2D1A">
            <w:pPr>
              <w:jc w:val="center"/>
              <w:rPr>
                <w:rFonts w:cs="Arial"/>
                <w:noProof/>
                <w:szCs w:val="20"/>
              </w:rPr>
            </w:pPr>
            <w:r w:rsidRPr="001E259A">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51E3F937" w14:textId="77777777" w:rsidR="004213A5" w:rsidRPr="001E259A" w:rsidRDefault="004213A5" w:rsidP="007B2D1A">
            <w:pPr>
              <w:snapToGrid w:val="0"/>
              <w:jc w:val="center"/>
              <w:rPr>
                <w:rFonts w:cs="Arial"/>
                <w:noProof/>
                <w:szCs w:val="20"/>
              </w:rPr>
            </w:pPr>
          </w:p>
          <w:p w14:paraId="31DC937D" w14:textId="77777777" w:rsidR="004213A5" w:rsidRPr="001E259A" w:rsidRDefault="004213A5" w:rsidP="007B2D1A">
            <w:pPr>
              <w:jc w:val="center"/>
              <w:rPr>
                <w:rFonts w:cs="Arial"/>
                <w:noProof/>
                <w:szCs w:val="20"/>
              </w:rPr>
            </w:pPr>
            <w:r w:rsidRPr="001E259A">
              <w:rPr>
                <w:rFonts w:cs="Arial"/>
                <w:noProof/>
                <w:szCs w:val="20"/>
              </w:rPr>
              <w:t>Opis postavke</w:t>
            </w:r>
          </w:p>
          <w:p w14:paraId="7612FA73" w14:textId="77777777" w:rsidR="004213A5" w:rsidRPr="001E259A" w:rsidRDefault="004213A5" w:rsidP="007B2D1A">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1EF806" w14:textId="77777777" w:rsidR="004213A5" w:rsidRPr="001E259A" w:rsidRDefault="004213A5" w:rsidP="007B2D1A">
            <w:pPr>
              <w:snapToGrid w:val="0"/>
              <w:jc w:val="center"/>
              <w:rPr>
                <w:rFonts w:cs="Arial"/>
                <w:noProof/>
                <w:szCs w:val="20"/>
              </w:rPr>
            </w:pPr>
          </w:p>
          <w:p w14:paraId="2C1DEDE6" w14:textId="77777777" w:rsidR="004213A5" w:rsidRPr="001E259A" w:rsidRDefault="004213A5" w:rsidP="007B2D1A">
            <w:pPr>
              <w:jc w:val="center"/>
              <w:rPr>
                <w:rFonts w:cs="Arial"/>
                <w:noProof/>
                <w:szCs w:val="20"/>
              </w:rPr>
            </w:pPr>
            <w:r w:rsidRPr="001E259A">
              <w:rPr>
                <w:rFonts w:cs="Arial"/>
                <w:noProof/>
                <w:szCs w:val="20"/>
              </w:rPr>
              <w:t>Vrednost v EUR</w:t>
            </w:r>
          </w:p>
        </w:tc>
      </w:tr>
      <w:tr w:rsidR="004213A5" w:rsidRPr="001E259A" w14:paraId="40A001F0" w14:textId="77777777" w:rsidTr="007B2D1A">
        <w:tc>
          <w:tcPr>
            <w:tcW w:w="709" w:type="dxa"/>
            <w:tcBorders>
              <w:top w:val="single" w:sz="4" w:space="0" w:color="000000"/>
              <w:left w:val="single" w:sz="4" w:space="0" w:color="000000"/>
              <w:bottom w:val="single" w:sz="4" w:space="0" w:color="000000"/>
            </w:tcBorders>
            <w:shd w:val="clear" w:color="auto" w:fill="auto"/>
          </w:tcPr>
          <w:p w14:paraId="0ECAA1E0" w14:textId="77777777" w:rsidR="004213A5" w:rsidRPr="001E259A" w:rsidRDefault="004213A5" w:rsidP="007B2D1A">
            <w:pPr>
              <w:snapToGrid w:val="0"/>
              <w:jc w:val="center"/>
              <w:rPr>
                <w:rFonts w:cs="Arial"/>
                <w:noProof/>
                <w:szCs w:val="20"/>
              </w:rPr>
            </w:pPr>
          </w:p>
          <w:p w14:paraId="0EB0D6E9" w14:textId="77777777" w:rsidR="004213A5" w:rsidRPr="001E259A" w:rsidRDefault="004213A5" w:rsidP="007B2D1A">
            <w:pPr>
              <w:jc w:val="center"/>
              <w:rPr>
                <w:rFonts w:cs="Arial"/>
                <w:noProof/>
                <w:szCs w:val="20"/>
              </w:rPr>
            </w:pPr>
            <w:r w:rsidRPr="001E259A">
              <w:rPr>
                <w:rFonts w:cs="Arial"/>
                <w:noProof/>
                <w:szCs w:val="20"/>
              </w:rPr>
              <w:t>01</w:t>
            </w:r>
          </w:p>
          <w:p w14:paraId="31315587" w14:textId="77777777" w:rsidR="004213A5" w:rsidRPr="001E259A" w:rsidRDefault="004213A5" w:rsidP="007B2D1A">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4CAAEE50" w14:textId="77777777" w:rsidR="004213A5" w:rsidRPr="001E259A" w:rsidRDefault="004213A5" w:rsidP="007B2D1A">
            <w:pPr>
              <w:snapToGrid w:val="0"/>
              <w:jc w:val="left"/>
              <w:rPr>
                <w:rFonts w:cs="Arial"/>
                <w:noProof/>
                <w:szCs w:val="20"/>
              </w:rPr>
            </w:pPr>
          </w:p>
          <w:p w14:paraId="54855DD6" w14:textId="433E7725" w:rsidR="004213A5" w:rsidRPr="001E259A" w:rsidRDefault="004213A5" w:rsidP="007B2D1A">
            <w:pPr>
              <w:jc w:val="left"/>
              <w:rPr>
                <w:rFonts w:cs="Arial"/>
                <w:noProof/>
                <w:szCs w:val="20"/>
              </w:rPr>
            </w:pPr>
            <w:r w:rsidRPr="001E259A">
              <w:rPr>
                <w:rFonts w:cs="Arial"/>
                <w:noProof/>
                <w:szCs w:val="20"/>
              </w:rPr>
              <w:t>Vrednost celotne ponujene strojne in programske opreme, vključno z integracijo sistema, skladno z zahtevami, navedenimi v poglavju 3 dokumentacije v zvezi z oddajo javnega naročila</w:t>
            </w:r>
          </w:p>
          <w:p w14:paraId="1B6DAE5D"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C6F489" w14:textId="77777777" w:rsidR="004213A5" w:rsidRPr="001E259A" w:rsidRDefault="004213A5" w:rsidP="007B2D1A">
            <w:pPr>
              <w:snapToGrid w:val="0"/>
              <w:rPr>
                <w:rFonts w:cs="Arial"/>
                <w:noProof/>
                <w:szCs w:val="20"/>
              </w:rPr>
            </w:pPr>
          </w:p>
        </w:tc>
      </w:tr>
      <w:tr w:rsidR="004213A5" w:rsidRPr="001E259A" w14:paraId="515881C0" w14:textId="77777777" w:rsidTr="007B2D1A">
        <w:tc>
          <w:tcPr>
            <w:tcW w:w="709" w:type="dxa"/>
            <w:tcBorders>
              <w:top w:val="single" w:sz="4" w:space="0" w:color="000000"/>
              <w:left w:val="single" w:sz="4" w:space="0" w:color="000000"/>
              <w:bottom w:val="single" w:sz="4" w:space="0" w:color="000000"/>
            </w:tcBorders>
            <w:shd w:val="clear" w:color="auto" w:fill="auto"/>
          </w:tcPr>
          <w:p w14:paraId="557729AE" w14:textId="77777777" w:rsidR="004213A5" w:rsidRPr="001E259A" w:rsidRDefault="004213A5" w:rsidP="007B2D1A">
            <w:pPr>
              <w:snapToGrid w:val="0"/>
              <w:jc w:val="center"/>
              <w:rPr>
                <w:rFonts w:cs="Arial"/>
                <w:noProof/>
                <w:szCs w:val="20"/>
              </w:rPr>
            </w:pPr>
          </w:p>
          <w:p w14:paraId="5786DBB7" w14:textId="77777777" w:rsidR="004213A5" w:rsidRPr="001E259A" w:rsidRDefault="004213A5" w:rsidP="007B2D1A">
            <w:pPr>
              <w:jc w:val="center"/>
              <w:rPr>
                <w:rFonts w:cs="Arial"/>
                <w:noProof/>
                <w:szCs w:val="20"/>
              </w:rPr>
            </w:pPr>
            <w:r w:rsidRPr="001E259A">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6BA7DDB6" w14:textId="77777777" w:rsidR="004213A5" w:rsidRPr="001E259A" w:rsidRDefault="004213A5" w:rsidP="007B2D1A">
            <w:pPr>
              <w:snapToGrid w:val="0"/>
              <w:jc w:val="left"/>
              <w:rPr>
                <w:rFonts w:cs="Arial"/>
                <w:noProof/>
                <w:szCs w:val="20"/>
              </w:rPr>
            </w:pPr>
          </w:p>
          <w:p w14:paraId="21F16DFB" w14:textId="77777777" w:rsidR="004213A5" w:rsidRPr="001E259A" w:rsidRDefault="004213A5" w:rsidP="007B2D1A">
            <w:pPr>
              <w:jc w:val="left"/>
              <w:rPr>
                <w:rFonts w:cs="Arial"/>
                <w:noProof/>
                <w:szCs w:val="20"/>
              </w:rPr>
            </w:pPr>
            <w:r w:rsidRPr="001E259A">
              <w:rPr>
                <w:rFonts w:cs="Arial"/>
                <w:noProof/>
                <w:szCs w:val="20"/>
              </w:rPr>
              <w:t>Odobreni popusti</w:t>
            </w:r>
          </w:p>
          <w:p w14:paraId="4614E829"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1B4CA8" w14:textId="77777777" w:rsidR="004213A5" w:rsidRPr="001E259A" w:rsidRDefault="004213A5" w:rsidP="007B2D1A">
            <w:pPr>
              <w:snapToGrid w:val="0"/>
              <w:rPr>
                <w:rFonts w:cs="Arial"/>
                <w:noProof/>
                <w:szCs w:val="20"/>
              </w:rPr>
            </w:pPr>
          </w:p>
        </w:tc>
      </w:tr>
      <w:tr w:rsidR="004213A5" w:rsidRPr="001E259A" w14:paraId="6DE7CAAF" w14:textId="77777777" w:rsidTr="007B2D1A">
        <w:tc>
          <w:tcPr>
            <w:tcW w:w="709" w:type="dxa"/>
            <w:tcBorders>
              <w:top w:val="single" w:sz="4" w:space="0" w:color="000000"/>
              <w:left w:val="single" w:sz="4" w:space="0" w:color="000000"/>
              <w:bottom w:val="single" w:sz="4" w:space="0" w:color="000000"/>
            </w:tcBorders>
            <w:shd w:val="clear" w:color="auto" w:fill="auto"/>
          </w:tcPr>
          <w:p w14:paraId="4B768FD8" w14:textId="77777777" w:rsidR="004213A5" w:rsidRPr="001E259A" w:rsidRDefault="004213A5" w:rsidP="007B2D1A">
            <w:pPr>
              <w:snapToGrid w:val="0"/>
              <w:jc w:val="center"/>
              <w:rPr>
                <w:rFonts w:cs="Arial"/>
                <w:noProof/>
                <w:szCs w:val="20"/>
              </w:rPr>
            </w:pPr>
          </w:p>
          <w:p w14:paraId="1E793D4B" w14:textId="77777777" w:rsidR="004213A5" w:rsidRPr="001E259A" w:rsidRDefault="004213A5" w:rsidP="007B2D1A">
            <w:pPr>
              <w:jc w:val="center"/>
              <w:rPr>
                <w:rFonts w:cs="Arial"/>
                <w:noProof/>
                <w:szCs w:val="20"/>
              </w:rPr>
            </w:pPr>
            <w:r w:rsidRPr="001E259A">
              <w:rPr>
                <w:rFonts w:cs="Arial"/>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2C312856" w14:textId="77777777" w:rsidR="004213A5" w:rsidRPr="001E259A" w:rsidRDefault="004213A5" w:rsidP="007B2D1A">
            <w:pPr>
              <w:jc w:val="left"/>
              <w:rPr>
                <w:rFonts w:cs="Arial"/>
                <w:smallCaps/>
                <w:noProof/>
                <w:szCs w:val="20"/>
              </w:rPr>
            </w:pPr>
          </w:p>
          <w:p w14:paraId="74E526A8" w14:textId="7898885D" w:rsidR="004213A5" w:rsidRPr="001E259A" w:rsidRDefault="004213A5" w:rsidP="007B2D1A">
            <w:pPr>
              <w:jc w:val="left"/>
              <w:rPr>
                <w:rFonts w:cs="Arial"/>
                <w:smallCaps/>
                <w:noProof/>
                <w:szCs w:val="20"/>
              </w:rPr>
            </w:pPr>
            <w:r w:rsidRPr="001E259A">
              <w:rPr>
                <w:rFonts w:cs="Arial"/>
                <w:smallCaps/>
                <w:noProof/>
                <w:szCs w:val="20"/>
              </w:rPr>
              <w:t xml:space="preserve">SKUPAJ NETO - </w:t>
            </w:r>
            <w:r w:rsidRPr="001E259A">
              <w:rPr>
                <w:noProof/>
                <w:lang w:eastAsia="ar-SA"/>
              </w:rPr>
              <w:t xml:space="preserve">DDP Ljubljana, </w:t>
            </w:r>
            <w:r w:rsidRPr="001E259A">
              <w:rPr>
                <w:noProof/>
              </w:rPr>
              <w:t>dostavljeno v skladišče naročnika RTV Slovenija, Čufarjeva 6, Ljubljana (skladno z INCOTERMS 2010)</w:t>
            </w:r>
            <w:r w:rsidRPr="001E259A">
              <w:rPr>
                <w:rFonts w:cs="Arial"/>
                <w:smallCaps/>
                <w:noProof/>
                <w:szCs w:val="20"/>
              </w:rPr>
              <w:t>;  brez DDV</w:t>
            </w:r>
          </w:p>
          <w:p w14:paraId="1608FCCF"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1D75BC0" w14:textId="77777777" w:rsidR="004213A5" w:rsidRPr="001E259A" w:rsidRDefault="004213A5" w:rsidP="007B2D1A">
            <w:pPr>
              <w:snapToGrid w:val="0"/>
              <w:rPr>
                <w:rFonts w:cs="Arial"/>
                <w:noProof/>
                <w:szCs w:val="20"/>
              </w:rPr>
            </w:pPr>
          </w:p>
        </w:tc>
      </w:tr>
    </w:tbl>
    <w:p w14:paraId="7057982D" w14:textId="77777777" w:rsidR="004213A5" w:rsidRPr="001E259A" w:rsidRDefault="004213A5" w:rsidP="004213A5">
      <w:pPr>
        <w:pStyle w:val="BodyText"/>
        <w:jc w:val="left"/>
        <w:rPr>
          <w:rFonts w:cs="Arial"/>
          <w:b/>
          <w:noProof/>
        </w:rPr>
      </w:pPr>
    </w:p>
    <w:p w14:paraId="5FD5AE60" w14:textId="77777777" w:rsidR="004213A5" w:rsidRPr="001E259A" w:rsidRDefault="004213A5" w:rsidP="004213A5">
      <w:pPr>
        <w:rPr>
          <w:b/>
          <w:bCs/>
          <w:noProof/>
          <w:u w:val="single"/>
        </w:rPr>
      </w:pPr>
    </w:p>
    <w:p w14:paraId="6B75F93F" w14:textId="4E6DA813" w:rsidR="004213A5" w:rsidRPr="001E259A" w:rsidRDefault="004213A5" w:rsidP="004213A5">
      <w:pPr>
        <w:rPr>
          <w:b/>
          <w:bCs/>
          <w:noProof/>
          <w:u w:val="single"/>
        </w:rPr>
      </w:pPr>
      <w:r w:rsidRPr="001E259A">
        <w:rPr>
          <w:b/>
          <w:bCs/>
          <w:noProof/>
          <w:u w:val="single"/>
        </w:rPr>
        <w:t>Plačilni pogoji:</w:t>
      </w:r>
    </w:p>
    <w:p w14:paraId="27E7CC51" w14:textId="77777777" w:rsidR="004213A5" w:rsidRPr="001E259A" w:rsidRDefault="004213A5" w:rsidP="004213A5">
      <w:pPr>
        <w:rPr>
          <w:b/>
          <w:bCs/>
          <w:noProof/>
          <w:u w:val="single"/>
        </w:rPr>
      </w:pPr>
    </w:p>
    <w:p w14:paraId="0295FE98" w14:textId="77777777" w:rsidR="004213A5" w:rsidRPr="001E259A" w:rsidRDefault="004213A5" w:rsidP="004213A5">
      <w:pPr>
        <w:numPr>
          <w:ilvl w:val="0"/>
          <w:numId w:val="11"/>
        </w:numPr>
        <w:suppressAutoHyphens/>
        <w:rPr>
          <w:rFonts w:cs="Arial"/>
          <w:noProof/>
          <w:szCs w:val="20"/>
        </w:rPr>
      </w:pPr>
      <w:r w:rsidRPr="001E259A">
        <w:rPr>
          <w:rFonts w:cs="Arial"/>
          <w:noProof/>
          <w:szCs w:val="20"/>
        </w:rPr>
        <w:t xml:space="preserve">100 % - v 30 dneh po uspešno opravljenem končnem prevzemu dobavljene opreme in predložitvi zapisnika, podpisanega s strani naročnika </w:t>
      </w:r>
    </w:p>
    <w:p w14:paraId="4F54C56A" w14:textId="77777777" w:rsidR="004213A5" w:rsidRPr="001E259A" w:rsidRDefault="004213A5" w:rsidP="004213A5">
      <w:pPr>
        <w:rPr>
          <w:rFonts w:cs="Arial"/>
          <w:noProof/>
          <w:szCs w:val="20"/>
        </w:rPr>
      </w:pPr>
    </w:p>
    <w:p w14:paraId="02265632" w14:textId="77777777" w:rsidR="004213A5" w:rsidRPr="001E259A" w:rsidRDefault="004213A5" w:rsidP="004213A5">
      <w:pPr>
        <w:rPr>
          <w:noProof/>
          <w:u w:val="single"/>
        </w:rPr>
      </w:pPr>
    </w:p>
    <w:p w14:paraId="13C568C0" w14:textId="77777777" w:rsidR="004213A5" w:rsidRPr="001E259A" w:rsidRDefault="004213A5" w:rsidP="004213A5">
      <w:pPr>
        <w:rPr>
          <w:noProof/>
          <w:u w:val="single"/>
        </w:rPr>
      </w:pPr>
    </w:p>
    <w:p w14:paraId="17504427" w14:textId="77777777" w:rsidR="004213A5" w:rsidRPr="001E259A" w:rsidRDefault="004213A5" w:rsidP="004213A5">
      <w:pPr>
        <w:rPr>
          <w:b/>
          <w:bCs/>
          <w:noProof/>
          <w:u w:val="single"/>
        </w:rPr>
      </w:pPr>
      <w:r w:rsidRPr="001E259A">
        <w:rPr>
          <w:b/>
          <w:bCs/>
          <w:noProof/>
          <w:u w:val="single"/>
        </w:rPr>
        <w:t>Dobavni rok: ………………………………………………………………………………………………</w:t>
      </w:r>
    </w:p>
    <w:p w14:paraId="7D5351B3" w14:textId="77777777" w:rsidR="004213A5" w:rsidRPr="001E259A" w:rsidRDefault="004213A5" w:rsidP="004213A5">
      <w:pPr>
        <w:rPr>
          <w:b/>
          <w:bCs/>
          <w:noProof/>
          <w:u w:val="single"/>
        </w:rPr>
      </w:pPr>
    </w:p>
    <w:p w14:paraId="00722F73" w14:textId="77777777" w:rsidR="004213A5" w:rsidRPr="001E259A" w:rsidRDefault="004213A5" w:rsidP="004213A5">
      <w:pPr>
        <w:rPr>
          <w:b/>
          <w:bCs/>
          <w:noProof/>
          <w:u w:val="single"/>
        </w:rPr>
      </w:pPr>
    </w:p>
    <w:p w14:paraId="37930626" w14:textId="77777777" w:rsidR="004213A5" w:rsidRPr="001E259A" w:rsidRDefault="004213A5" w:rsidP="004213A5">
      <w:pPr>
        <w:rPr>
          <w:b/>
          <w:bCs/>
          <w:noProof/>
          <w:u w:val="single"/>
        </w:rPr>
      </w:pPr>
    </w:p>
    <w:p w14:paraId="1E5FC290" w14:textId="77777777" w:rsidR="004213A5" w:rsidRPr="001E259A" w:rsidRDefault="004213A5" w:rsidP="004213A5">
      <w:pPr>
        <w:rPr>
          <w:b/>
          <w:bCs/>
          <w:noProof/>
          <w:u w:val="single"/>
        </w:rPr>
      </w:pPr>
      <w:r w:rsidRPr="001E259A">
        <w:rPr>
          <w:b/>
          <w:bCs/>
          <w:noProof/>
          <w:u w:val="single"/>
        </w:rPr>
        <w:t>Garancijski rok: ……………………………………………………………………………………………</w:t>
      </w:r>
    </w:p>
    <w:p w14:paraId="5AB7DCB0" w14:textId="77777777" w:rsidR="004213A5" w:rsidRPr="001E259A" w:rsidRDefault="004213A5" w:rsidP="004213A5">
      <w:pPr>
        <w:tabs>
          <w:tab w:val="center" w:pos="1440"/>
          <w:tab w:val="center" w:pos="4320"/>
          <w:tab w:val="center" w:pos="7200"/>
        </w:tabs>
        <w:spacing w:line="360" w:lineRule="auto"/>
        <w:rPr>
          <w:noProof/>
        </w:rPr>
      </w:pPr>
    </w:p>
    <w:p w14:paraId="5A9A25A0" w14:textId="0EB44303" w:rsidR="004213A5" w:rsidRDefault="004213A5" w:rsidP="004213A5">
      <w:pPr>
        <w:tabs>
          <w:tab w:val="center" w:pos="1440"/>
          <w:tab w:val="center" w:pos="4320"/>
          <w:tab w:val="center" w:pos="7200"/>
        </w:tabs>
        <w:spacing w:line="360" w:lineRule="auto"/>
        <w:rPr>
          <w:noProof/>
        </w:rPr>
      </w:pPr>
    </w:p>
    <w:p w14:paraId="347B7ADF" w14:textId="77777777" w:rsidR="00A80D03" w:rsidRPr="001E259A" w:rsidRDefault="00A80D03" w:rsidP="004213A5">
      <w:pPr>
        <w:tabs>
          <w:tab w:val="center" w:pos="1440"/>
          <w:tab w:val="center" w:pos="4320"/>
          <w:tab w:val="center" w:pos="7200"/>
        </w:tabs>
        <w:spacing w:line="360" w:lineRule="auto"/>
        <w:rPr>
          <w:noProof/>
        </w:rPr>
      </w:pPr>
    </w:p>
    <w:p w14:paraId="66A25539" w14:textId="77777777" w:rsidR="004213A5" w:rsidRPr="001E259A" w:rsidRDefault="004213A5" w:rsidP="004213A5">
      <w:pPr>
        <w:tabs>
          <w:tab w:val="center" w:pos="1440"/>
          <w:tab w:val="center" w:pos="4320"/>
          <w:tab w:val="center" w:pos="7200"/>
        </w:tabs>
        <w:spacing w:line="360" w:lineRule="auto"/>
        <w:rPr>
          <w:noProof/>
        </w:rPr>
      </w:pPr>
    </w:p>
    <w:p w14:paraId="7CAC4D56" w14:textId="77777777" w:rsidR="004213A5" w:rsidRPr="001E259A" w:rsidRDefault="004213A5" w:rsidP="004213A5">
      <w:pPr>
        <w:tabs>
          <w:tab w:val="center" w:pos="1440"/>
          <w:tab w:val="center" w:pos="4320"/>
          <w:tab w:val="center" w:pos="7200"/>
        </w:tabs>
        <w:spacing w:line="360" w:lineRule="auto"/>
        <w:rPr>
          <w:noProof/>
        </w:rPr>
      </w:pPr>
      <w:r w:rsidRPr="001E259A">
        <w:rPr>
          <w:noProof/>
        </w:rPr>
        <w:t xml:space="preserve">Kraj in datum: </w:t>
      </w:r>
      <w:r w:rsidRPr="001E259A">
        <w:rPr>
          <w:noProof/>
        </w:rPr>
        <w:tab/>
      </w:r>
      <w:r w:rsidRPr="001E259A">
        <w:rPr>
          <w:noProof/>
        </w:rPr>
        <w:tab/>
        <w:t>Žig:</w:t>
      </w:r>
      <w:r w:rsidRPr="001E259A">
        <w:rPr>
          <w:noProof/>
        </w:rPr>
        <w:tab/>
        <w:t>Podpis zastopnika oz. prokurista:</w:t>
      </w:r>
    </w:p>
    <w:p w14:paraId="791FD014" w14:textId="77777777" w:rsidR="004213A5" w:rsidRPr="001E259A" w:rsidRDefault="004213A5" w:rsidP="004213A5">
      <w:pPr>
        <w:tabs>
          <w:tab w:val="center" w:pos="1440"/>
          <w:tab w:val="center" w:pos="4320"/>
          <w:tab w:val="center" w:pos="7200"/>
        </w:tabs>
        <w:rPr>
          <w:noProof/>
        </w:rPr>
      </w:pPr>
      <w:r w:rsidRPr="001E259A">
        <w:rPr>
          <w:noProof/>
        </w:rPr>
        <w:t>.......................................</w:t>
      </w:r>
      <w:r w:rsidRPr="001E259A">
        <w:rPr>
          <w:noProof/>
        </w:rPr>
        <w:tab/>
      </w:r>
      <w:r w:rsidRPr="001E259A">
        <w:rPr>
          <w:noProof/>
        </w:rPr>
        <w:tab/>
        <w:t>............……..............................</w:t>
      </w:r>
    </w:p>
    <w:p w14:paraId="547E8893" w14:textId="77777777" w:rsidR="004213A5" w:rsidRPr="001E259A" w:rsidRDefault="004213A5" w:rsidP="004213A5">
      <w:pPr>
        <w:tabs>
          <w:tab w:val="center" w:pos="1440"/>
          <w:tab w:val="center" w:pos="4320"/>
          <w:tab w:val="center" w:pos="7200"/>
        </w:tabs>
        <w:rPr>
          <w:noProof/>
        </w:rPr>
      </w:pPr>
    </w:p>
    <w:p w14:paraId="154A4C3E" w14:textId="77777777" w:rsidR="004213A5" w:rsidRPr="001E259A" w:rsidRDefault="004213A5" w:rsidP="004213A5">
      <w:pPr>
        <w:jc w:val="left"/>
        <w:rPr>
          <w:rFonts w:eastAsia="Calibri" w:cs="Arial"/>
          <w:noProof/>
          <w:szCs w:val="20"/>
        </w:rPr>
      </w:pPr>
    </w:p>
    <w:p w14:paraId="77FB2D1C" w14:textId="77777777" w:rsidR="009E399D" w:rsidRPr="001E259A" w:rsidRDefault="004236CC" w:rsidP="009E399D">
      <w:pPr>
        <w:pStyle w:val="Heading2"/>
        <w:pageBreakBefore/>
        <w:jc w:val="center"/>
        <w:rPr>
          <w:b/>
          <w:noProof/>
          <w:sz w:val="22"/>
          <w:szCs w:val="22"/>
        </w:rPr>
      </w:pPr>
      <w:bookmarkStart w:id="191" w:name="_Toc121306979"/>
      <w:r w:rsidRPr="001E259A">
        <w:rPr>
          <w:b/>
          <w:noProof/>
          <w:sz w:val="22"/>
          <w:szCs w:val="22"/>
        </w:rPr>
        <w:lastRenderedPageBreak/>
        <w:t>SPECIFIKACIJA</w:t>
      </w:r>
      <w:bookmarkEnd w:id="191"/>
    </w:p>
    <w:p w14:paraId="79FE8DB2" w14:textId="68D9992E" w:rsidR="009E399D" w:rsidRPr="001E259A" w:rsidRDefault="009E399D" w:rsidP="009E399D">
      <w:pPr>
        <w:pStyle w:val="BodyText"/>
        <w:jc w:val="center"/>
        <w:rPr>
          <w:rFonts w:cs="Arial"/>
          <w:b/>
          <w:noProof/>
          <w:sz w:val="22"/>
          <w:szCs w:val="22"/>
        </w:rPr>
      </w:pPr>
      <w:r w:rsidRPr="001E259A">
        <w:rPr>
          <w:rFonts w:cs="Arial"/>
          <w:b/>
          <w:noProof/>
          <w:sz w:val="22"/>
          <w:szCs w:val="22"/>
        </w:rPr>
        <w:t>ZA JAVNO NAROČILO JN-</w:t>
      </w:r>
      <w:r w:rsidR="00D93146">
        <w:rPr>
          <w:rFonts w:cs="Arial"/>
          <w:b/>
          <w:noProof/>
          <w:sz w:val="22"/>
          <w:szCs w:val="22"/>
        </w:rPr>
        <w:t>B1014</w:t>
      </w:r>
    </w:p>
    <w:p w14:paraId="358ECFB0" w14:textId="77777777" w:rsidR="009E399D" w:rsidRPr="001E259A" w:rsidRDefault="009E399D" w:rsidP="009E399D">
      <w:pPr>
        <w:rPr>
          <w:noProof/>
        </w:rPr>
      </w:pPr>
    </w:p>
    <w:p w14:paraId="42C26DAD" w14:textId="77777777" w:rsidR="009E399D" w:rsidRPr="001E259A" w:rsidRDefault="009E399D" w:rsidP="009E399D">
      <w:pPr>
        <w:rPr>
          <w:noProof/>
        </w:rPr>
      </w:pPr>
    </w:p>
    <w:p w14:paraId="55E23218" w14:textId="77777777" w:rsidR="004213A5" w:rsidRPr="001E259A" w:rsidRDefault="004213A5" w:rsidP="004213A5">
      <w:pPr>
        <w:rPr>
          <w:rFonts w:cs="Arial"/>
          <w:noProof/>
        </w:rPr>
      </w:pPr>
      <w:r w:rsidRPr="001E259A">
        <w:rPr>
          <w:rFonts w:cs="Arial"/>
          <w:noProof/>
        </w:rPr>
        <w:t>Ponudnik mora podrobno specificirati svoj predračun ter navesti ločene cene po posameznih postavkah ponujene opreme in storitev.</w:t>
      </w:r>
    </w:p>
    <w:p w14:paraId="127E1315" w14:textId="77777777" w:rsidR="001E7C68" w:rsidRPr="001E259A" w:rsidRDefault="001E7C68" w:rsidP="001E7C68">
      <w:pPr>
        <w:rPr>
          <w:rFonts w:cs="Arial"/>
          <w:noProof/>
        </w:rPr>
      </w:pPr>
    </w:p>
    <w:p w14:paraId="074695A6" w14:textId="77777777" w:rsidR="009E399D" w:rsidRPr="001E259A" w:rsidRDefault="009E399D" w:rsidP="009E399D">
      <w:pPr>
        <w:rPr>
          <w:noProof/>
        </w:rPr>
      </w:pPr>
    </w:p>
    <w:p w14:paraId="39E7AC17" w14:textId="77777777" w:rsidR="009E399D" w:rsidRPr="001E259A" w:rsidRDefault="009E399D" w:rsidP="009E399D">
      <w:pPr>
        <w:rPr>
          <w:noProof/>
        </w:rPr>
      </w:pPr>
    </w:p>
    <w:p w14:paraId="07C1BD55" w14:textId="77777777" w:rsidR="009E399D" w:rsidRPr="001E259A" w:rsidRDefault="009E399D" w:rsidP="009E399D">
      <w:pPr>
        <w:rPr>
          <w:noProof/>
        </w:rPr>
      </w:pPr>
    </w:p>
    <w:p w14:paraId="2E892A97" w14:textId="024F49FB" w:rsidR="009E399D" w:rsidRPr="001E259A" w:rsidRDefault="009E399D" w:rsidP="009E399D">
      <w:pPr>
        <w:rPr>
          <w:noProof/>
        </w:rPr>
      </w:pPr>
    </w:p>
    <w:p w14:paraId="36D5D7C2" w14:textId="44C30273" w:rsidR="00FD5A26" w:rsidRPr="001E259A" w:rsidRDefault="00FD5A26" w:rsidP="009E399D">
      <w:pPr>
        <w:rPr>
          <w:noProof/>
        </w:rPr>
      </w:pPr>
    </w:p>
    <w:p w14:paraId="0841BF83" w14:textId="5D5CADE0" w:rsidR="00FD5A26" w:rsidRPr="001E259A" w:rsidRDefault="00FD5A26" w:rsidP="009E399D">
      <w:pPr>
        <w:rPr>
          <w:noProof/>
        </w:rPr>
      </w:pPr>
    </w:p>
    <w:p w14:paraId="47874770" w14:textId="112F8EF0" w:rsidR="00FD5A26" w:rsidRPr="001E259A" w:rsidRDefault="00FD5A26" w:rsidP="009E399D">
      <w:pPr>
        <w:rPr>
          <w:noProof/>
        </w:rPr>
      </w:pPr>
    </w:p>
    <w:p w14:paraId="688B4DA0" w14:textId="432DD50E" w:rsidR="00A849B5" w:rsidRPr="001E259A" w:rsidRDefault="00A849B5" w:rsidP="009E399D">
      <w:pPr>
        <w:rPr>
          <w:noProof/>
        </w:rPr>
      </w:pPr>
    </w:p>
    <w:p w14:paraId="5053636F" w14:textId="2A1A8200" w:rsidR="00A849B5" w:rsidRPr="001E259A" w:rsidRDefault="00A849B5" w:rsidP="009E399D">
      <w:pPr>
        <w:rPr>
          <w:noProof/>
        </w:rPr>
      </w:pPr>
    </w:p>
    <w:p w14:paraId="55FA0A52" w14:textId="746AE133" w:rsidR="00A849B5" w:rsidRPr="001E259A" w:rsidRDefault="00A849B5" w:rsidP="009E399D">
      <w:pPr>
        <w:rPr>
          <w:noProof/>
        </w:rPr>
      </w:pPr>
    </w:p>
    <w:p w14:paraId="434E5391" w14:textId="2EE8CD33" w:rsidR="00A849B5" w:rsidRPr="001E259A" w:rsidRDefault="00A849B5" w:rsidP="009E399D">
      <w:pPr>
        <w:rPr>
          <w:noProof/>
        </w:rPr>
      </w:pPr>
    </w:p>
    <w:p w14:paraId="3414EA1B" w14:textId="2165D9B7" w:rsidR="00A849B5" w:rsidRPr="001E259A" w:rsidRDefault="00A849B5" w:rsidP="009E399D">
      <w:pPr>
        <w:rPr>
          <w:noProof/>
        </w:rPr>
      </w:pPr>
    </w:p>
    <w:p w14:paraId="5B5DF508" w14:textId="3E8E0C8C" w:rsidR="00A849B5" w:rsidRPr="001E259A" w:rsidRDefault="00A849B5" w:rsidP="009E399D">
      <w:pPr>
        <w:rPr>
          <w:noProof/>
        </w:rPr>
      </w:pPr>
    </w:p>
    <w:p w14:paraId="6A842C20" w14:textId="6B9DBC96" w:rsidR="00A849B5" w:rsidRPr="001E259A" w:rsidRDefault="00A849B5" w:rsidP="009E399D">
      <w:pPr>
        <w:rPr>
          <w:noProof/>
        </w:rPr>
      </w:pPr>
    </w:p>
    <w:p w14:paraId="1D58B517" w14:textId="6F27EABA" w:rsidR="00A849B5" w:rsidRPr="001E259A" w:rsidRDefault="00A849B5" w:rsidP="009E399D">
      <w:pPr>
        <w:rPr>
          <w:noProof/>
        </w:rPr>
      </w:pPr>
    </w:p>
    <w:p w14:paraId="6964C453" w14:textId="59CC8D93" w:rsidR="00A849B5" w:rsidRPr="001E259A" w:rsidRDefault="00A849B5" w:rsidP="009E399D">
      <w:pPr>
        <w:rPr>
          <w:noProof/>
        </w:rPr>
      </w:pPr>
    </w:p>
    <w:p w14:paraId="1760300C" w14:textId="6020088F" w:rsidR="00A849B5" w:rsidRPr="001E259A" w:rsidRDefault="00A849B5" w:rsidP="009E399D">
      <w:pPr>
        <w:rPr>
          <w:noProof/>
        </w:rPr>
      </w:pPr>
    </w:p>
    <w:p w14:paraId="47F54BBD" w14:textId="286759D1" w:rsidR="00A849B5" w:rsidRPr="001E259A" w:rsidRDefault="00A849B5" w:rsidP="009E399D">
      <w:pPr>
        <w:rPr>
          <w:noProof/>
        </w:rPr>
      </w:pPr>
    </w:p>
    <w:p w14:paraId="1FED7DB2" w14:textId="74FBD62D" w:rsidR="00A849B5" w:rsidRPr="001E259A" w:rsidRDefault="00A849B5" w:rsidP="009E399D">
      <w:pPr>
        <w:rPr>
          <w:noProof/>
        </w:rPr>
      </w:pPr>
    </w:p>
    <w:p w14:paraId="7C54653E" w14:textId="4CBD071D" w:rsidR="00A849B5" w:rsidRPr="001E259A" w:rsidRDefault="00A849B5" w:rsidP="009E399D">
      <w:pPr>
        <w:rPr>
          <w:noProof/>
        </w:rPr>
      </w:pPr>
    </w:p>
    <w:p w14:paraId="0AC6CCAA" w14:textId="07A6432B" w:rsidR="00A849B5" w:rsidRPr="001E259A" w:rsidRDefault="00A849B5" w:rsidP="009E399D">
      <w:pPr>
        <w:rPr>
          <w:noProof/>
        </w:rPr>
      </w:pPr>
    </w:p>
    <w:p w14:paraId="106B7EF3" w14:textId="06F1D7D8" w:rsidR="00A849B5" w:rsidRPr="001E259A" w:rsidRDefault="00A849B5" w:rsidP="009E399D">
      <w:pPr>
        <w:rPr>
          <w:noProof/>
        </w:rPr>
      </w:pPr>
    </w:p>
    <w:p w14:paraId="06F2295A" w14:textId="132917CC" w:rsidR="00A849B5" w:rsidRPr="001E259A" w:rsidRDefault="00A849B5" w:rsidP="009E399D">
      <w:pPr>
        <w:rPr>
          <w:noProof/>
        </w:rPr>
      </w:pPr>
    </w:p>
    <w:p w14:paraId="2A82A622" w14:textId="712C2297" w:rsidR="00A849B5" w:rsidRPr="001E259A" w:rsidRDefault="00A849B5" w:rsidP="009E399D">
      <w:pPr>
        <w:rPr>
          <w:noProof/>
        </w:rPr>
      </w:pPr>
    </w:p>
    <w:p w14:paraId="4537FC8E" w14:textId="0FE0BD9D" w:rsidR="00A849B5" w:rsidRPr="001E259A" w:rsidRDefault="00A849B5" w:rsidP="009E399D">
      <w:pPr>
        <w:rPr>
          <w:noProof/>
        </w:rPr>
      </w:pPr>
    </w:p>
    <w:p w14:paraId="3BD6E456" w14:textId="3E0288D7" w:rsidR="00A849B5" w:rsidRPr="001E259A" w:rsidRDefault="00A849B5" w:rsidP="009E399D">
      <w:pPr>
        <w:rPr>
          <w:noProof/>
        </w:rPr>
      </w:pPr>
    </w:p>
    <w:p w14:paraId="02487288" w14:textId="305E7764" w:rsidR="00A849B5" w:rsidRPr="001E259A" w:rsidRDefault="00A849B5" w:rsidP="009E399D">
      <w:pPr>
        <w:rPr>
          <w:noProof/>
        </w:rPr>
      </w:pPr>
    </w:p>
    <w:p w14:paraId="331702B6" w14:textId="14CFC042" w:rsidR="00A849B5" w:rsidRPr="001E259A" w:rsidRDefault="00A849B5" w:rsidP="009E399D">
      <w:pPr>
        <w:rPr>
          <w:noProof/>
        </w:rPr>
      </w:pPr>
    </w:p>
    <w:p w14:paraId="010F6A0A" w14:textId="4763AEBD" w:rsidR="00A849B5" w:rsidRPr="001E259A" w:rsidRDefault="00A849B5" w:rsidP="009E399D">
      <w:pPr>
        <w:rPr>
          <w:noProof/>
        </w:rPr>
      </w:pPr>
    </w:p>
    <w:p w14:paraId="56336FD6" w14:textId="0E564E9F" w:rsidR="00A849B5" w:rsidRPr="001E259A" w:rsidRDefault="00A849B5" w:rsidP="009E399D">
      <w:pPr>
        <w:rPr>
          <w:noProof/>
        </w:rPr>
      </w:pPr>
    </w:p>
    <w:p w14:paraId="2012D021" w14:textId="0CC73578" w:rsidR="00A849B5" w:rsidRPr="001E259A" w:rsidRDefault="00A849B5" w:rsidP="009E399D">
      <w:pPr>
        <w:rPr>
          <w:noProof/>
        </w:rPr>
      </w:pPr>
    </w:p>
    <w:p w14:paraId="515AE7E7" w14:textId="277F624F" w:rsidR="00A849B5" w:rsidRPr="001E259A" w:rsidRDefault="00A849B5" w:rsidP="009E399D">
      <w:pPr>
        <w:rPr>
          <w:noProof/>
        </w:rPr>
      </w:pPr>
    </w:p>
    <w:p w14:paraId="5CEB3EEC" w14:textId="77777777" w:rsidR="00A849B5" w:rsidRPr="001E259A" w:rsidRDefault="00A849B5" w:rsidP="009E399D">
      <w:pPr>
        <w:rPr>
          <w:noProof/>
        </w:rPr>
      </w:pPr>
    </w:p>
    <w:p w14:paraId="44430165" w14:textId="77777777" w:rsidR="00FD5A26" w:rsidRPr="001E259A" w:rsidRDefault="00FD5A26" w:rsidP="00FD5A26">
      <w:pPr>
        <w:rPr>
          <w:noProof/>
        </w:rPr>
      </w:pPr>
    </w:p>
    <w:p w14:paraId="59994D77"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t xml:space="preserve">Kraj in datum: </w:t>
      </w:r>
      <w:r w:rsidRPr="001E259A">
        <w:rPr>
          <w:rFonts w:cs="Arial"/>
          <w:noProof/>
          <w:szCs w:val="20"/>
        </w:rPr>
        <w:tab/>
        <w:t>Žig:</w:t>
      </w:r>
      <w:r w:rsidRPr="001E259A">
        <w:rPr>
          <w:rFonts w:cs="Arial"/>
          <w:noProof/>
          <w:szCs w:val="20"/>
        </w:rPr>
        <w:tab/>
        <w:t>Podpis zastopnika</w:t>
      </w:r>
    </w:p>
    <w:p w14:paraId="693DBCE6"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r>
      <w:r w:rsidRPr="001E259A">
        <w:rPr>
          <w:rFonts w:cs="Arial"/>
          <w:noProof/>
          <w:szCs w:val="20"/>
        </w:rPr>
        <w:tab/>
      </w:r>
      <w:r w:rsidRPr="001E259A">
        <w:rPr>
          <w:rFonts w:cs="Arial"/>
          <w:noProof/>
          <w:szCs w:val="20"/>
        </w:rPr>
        <w:tab/>
        <w:t>oz. prokurista:</w:t>
      </w:r>
    </w:p>
    <w:p w14:paraId="0084A843" w14:textId="77777777" w:rsidR="00FD5A26" w:rsidRPr="001E259A" w:rsidRDefault="00FD5A26" w:rsidP="00FD5A26">
      <w:pPr>
        <w:tabs>
          <w:tab w:val="center" w:pos="1440"/>
          <w:tab w:val="center" w:pos="4320"/>
          <w:tab w:val="center" w:pos="7200"/>
        </w:tabs>
        <w:spacing w:line="360" w:lineRule="auto"/>
        <w:rPr>
          <w:rFonts w:cs="Arial"/>
          <w:noProof/>
          <w:szCs w:val="20"/>
        </w:rPr>
      </w:pPr>
    </w:p>
    <w:p w14:paraId="7C37CA9C" w14:textId="77777777" w:rsidR="00FD5A26" w:rsidRPr="001E259A" w:rsidRDefault="00FD5A26" w:rsidP="00FD5A26">
      <w:pPr>
        <w:tabs>
          <w:tab w:val="center" w:pos="1440"/>
          <w:tab w:val="center" w:pos="4320"/>
          <w:tab w:val="center" w:pos="7200"/>
        </w:tabs>
        <w:rPr>
          <w:rFonts w:cs="Arial"/>
          <w:noProof/>
          <w:szCs w:val="20"/>
        </w:rPr>
      </w:pPr>
      <w:r w:rsidRPr="001E259A">
        <w:rPr>
          <w:rFonts w:cs="Arial"/>
          <w:noProof/>
          <w:szCs w:val="20"/>
        </w:rPr>
        <w:tab/>
        <w:t>........................................</w:t>
      </w:r>
      <w:r w:rsidRPr="001E259A">
        <w:rPr>
          <w:rFonts w:cs="Arial"/>
          <w:noProof/>
          <w:szCs w:val="20"/>
        </w:rPr>
        <w:tab/>
      </w:r>
      <w:r w:rsidRPr="001E259A">
        <w:rPr>
          <w:rFonts w:cs="Arial"/>
          <w:noProof/>
          <w:szCs w:val="20"/>
        </w:rPr>
        <w:tab/>
        <w:t>...........................................</w:t>
      </w:r>
    </w:p>
    <w:p w14:paraId="0364AC53" w14:textId="77777777" w:rsidR="00FD5A26" w:rsidRPr="001E259A" w:rsidRDefault="00FD5A26" w:rsidP="00FD5A26">
      <w:pPr>
        <w:rPr>
          <w:rFonts w:cs="Arial"/>
          <w:noProof/>
          <w:szCs w:val="20"/>
        </w:rPr>
      </w:pPr>
    </w:p>
    <w:p w14:paraId="5A42805B" w14:textId="77777777" w:rsidR="00FD5A26" w:rsidRPr="001E259A" w:rsidRDefault="00FD5A26" w:rsidP="009E399D">
      <w:pPr>
        <w:rPr>
          <w:noProof/>
        </w:rPr>
      </w:pPr>
    </w:p>
    <w:p w14:paraId="5F33ABFC" w14:textId="77777777" w:rsidR="009E399D" w:rsidRPr="001E259A" w:rsidRDefault="009E399D" w:rsidP="009E399D">
      <w:pPr>
        <w:rPr>
          <w:noProof/>
        </w:rPr>
      </w:pPr>
    </w:p>
    <w:p w14:paraId="7B3AE103" w14:textId="5931B2AF" w:rsidR="009E399D" w:rsidRPr="001E259A" w:rsidRDefault="009E399D" w:rsidP="009E399D">
      <w:pPr>
        <w:rPr>
          <w:noProof/>
        </w:rPr>
      </w:pPr>
    </w:p>
    <w:p w14:paraId="62A0D790" w14:textId="4F7A900B" w:rsidR="00A849B5" w:rsidRPr="001E259A" w:rsidRDefault="00A849B5" w:rsidP="009E399D">
      <w:pPr>
        <w:rPr>
          <w:noProof/>
        </w:rPr>
      </w:pPr>
    </w:p>
    <w:p w14:paraId="2BF4E2F2" w14:textId="6CB3156F" w:rsidR="00A849B5" w:rsidRPr="001E259A" w:rsidRDefault="00A849B5" w:rsidP="009E399D">
      <w:pPr>
        <w:rPr>
          <w:noProof/>
        </w:rPr>
      </w:pPr>
    </w:p>
    <w:p w14:paraId="2D4A3405" w14:textId="12BA5E7D" w:rsidR="00A849B5" w:rsidRPr="001E259A" w:rsidRDefault="00A849B5" w:rsidP="009E399D">
      <w:pPr>
        <w:rPr>
          <w:noProof/>
        </w:rPr>
      </w:pPr>
    </w:p>
    <w:p w14:paraId="12C79D81" w14:textId="0EF22B44" w:rsidR="00A849B5" w:rsidRPr="001E259A" w:rsidRDefault="00A849B5" w:rsidP="009E399D">
      <w:pPr>
        <w:rPr>
          <w:noProof/>
        </w:rPr>
      </w:pPr>
    </w:p>
    <w:p w14:paraId="7B729B87" w14:textId="76C58359" w:rsidR="00A849B5" w:rsidRPr="001E259A" w:rsidRDefault="00A849B5" w:rsidP="009E399D">
      <w:pPr>
        <w:rPr>
          <w:noProof/>
        </w:rPr>
      </w:pPr>
    </w:p>
    <w:p w14:paraId="124CF089" w14:textId="2CB46D58" w:rsidR="00A849B5" w:rsidRPr="001E259A" w:rsidRDefault="00A849B5" w:rsidP="009E399D">
      <w:pPr>
        <w:rPr>
          <w:noProof/>
        </w:rPr>
      </w:pPr>
    </w:p>
    <w:p w14:paraId="20D39DF1" w14:textId="715ED946" w:rsidR="00A849B5" w:rsidRPr="001E259A" w:rsidRDefault="00A849B5" w:rsidP="009E399D">
      <w:pPr>
        <w:rPr>
          <w:noProof/>
        </w:rPr>
      </w:pPr>
    </w:p>
    <w:p w14:paraId="5EC25182" w14:textId="5FBDC476" w:rsidR="00A849B5" w:rsidRPr="001E259A" w:rsidRDefault="00A849B5" w:rsidP="009E399D">
      <w:pPr>
        <w:rPr>
          <w:noProof/>
        </w:rPr>
      </w:pPr>
    </w:p>
    <w:p w14:paraId="0E26D3B6" w14:textId="0294B5BA" w:rsidR="00A849B5" w:rsidRPr="001E259A" w:rsidRDefault="00A849B5" w:rsidP="009E399D">
      <w:pPr>
        <w:rPr>
          <w:noProof/>
        </w:rPr>
      </w:pPr>
    </w:p>
    <w:p w14:paraId="03A15ED0" w14:textId="77777777" w:rsidR="009E399D" w:rsidRPr="001E259A" w:rsidRDefault="009E399D" w:rsidP="009E399D">
      <w:pPr>
        <w:rPr>
          <w:noProof/>
        </w:rPr>
      </w:pPr>
    </w:p>
    <w:p w14:paraId="646A1BA0" w14:textId="75CA4307" w:rsidR="00D22EC6" w:rsidRPr="001E259A" w:rsidRDefault="00D22EC6" w:rsidP="00D22EC6">
      <w:pPr>
        <w:jc w:val="left"/>
        <w:rPr>
          <w:b/>
          <w:noProof/>
        </w:rPr>
      </w:pPr>
      <w:r w:rsidRPr="001E259A">
        <w:rPr>
          <w:noProof/>
        </w:rPr>
        <w:t>Ponudnik ..................................................</w:t>
      </w:r>
    </w:p>
    <w:p w14:paraId="55B2B6F8" w14:textId="77777777" w:rsidR="00D22EC6" w:rsidRPr="001E259A" w:rsidRDefault="00D22EC6" w:rsidP="00D22EC6">
      <w:pPr>
        <w:rPr>
          <w:i/>
          <w:noProof/>
        </w:rPr>
      </w:pPr>
    </w:p>
    <w:p w14:paraId="44222CDF" w14:textId="77777777" w:rsidR="00D22EC6" w:rsidRPr="001E259A" w:rsidRDefault="00D22EC6" w:rsidP="00D22EC6">
      <w:pPr>
        <w:spacing w:line="360" w:lineRule="auto"/>
        <w:rPr>
          <w:noProof/>
        </w:rPr>
      </w:pPr>
      <w:r w:rsidRPr="001E259A">
        <w:rPr>
          <w:noProof/>
        </w:rPr>
        <w:t>Naslov ......................................................</w:t>
      </w:r>
    </w:p>
    <w:p w14:paraId="6E204C9D" w14:textId="3971CE1F" w:rsidR="00D22EC6" w:rsidRPr="001E259A" w:rsidRDefault="00D22EC6" w:rsidP="00D22EC6">
      <w:pPr>
        <w:rPr>
          <w:noProof/>
        </w:rPr>
      </w:pPr>
    </w:p>
    <w:p w14:paraId="5DFD51CD" w14:textId="77777777" w:rsidR="00F053CE" w:rsidRPr="001E259A" w:rsidRDefault="00F053CE" w:rsidP="00D22EC6">
      <w:pPr>
        <w:rPr>
          <w:noProof/>
        </w:rPr>
      </w:pPr>
    </w:p>
    <w:p w14:paraId="68280890" w14:textId="7887565B" w:rsidR="00D22EC6" w:rsidRPr="001E259A" w:rsidRDefault="00D22EC6" w:rsidP="00D22EC6">
      <w:pPr>
        <w:pStyle w:val="Heading2"/>
        <w:jc w:val="center"/>
        <w:rPr>
          <w:b/>
          <w:noProof/>
          <w:sz w:val="22"/>
          <w:szCs w:val="22"/>
        </w:rPr>
      </w:pPr>
      <w:bookmarkStart w:id="192" w:name="_Toc30403099"/>
      <w:bookmarkStart w:id="193" w:name="_Toc76374636"/>
      <w:bookmarkStart w:id="194" w:name="_Toc121306980"/>
      <w:r w:rsidRPr="001E259A">
        <w:rPr>
          <w:b/>
          <w:noProof/>
          <w:sz w:val="22"/>
          <w:szCs w:val="22"/>
        </w:rPr>
        <w:t>Izjava o garancijSKEM IN POGARANCIJSKEM vzdrževanju</w:t>
      </w:r>
      <w:bookmarkEnd w:id="192"/>
      <w:bookmarkEnd w:id="193"/>
      <w:bookmarkEnd w:id="194"/>
    </w:p>
    <w:p w14:paraId="1F858FC7" w14:textId="049CDCDB" w:rsidR="00D22EC6" w:rsidRPr="001E259A" w:rsidRDefault="00D22EC6" w:rsidP="00D22EC6">
      <w:pPr>
        <w:spacing w:after="120"/>
        <w:jc w:val="center"/>
        <w:rPr>
          <w:rFonts w:eastAsia="Calibri" w:cs="Arial"/>
          <w:b/>
          <w:noProof/>
          <w:sz w:val="22"/>
          <w:szCs w:val="22"/>
        </w:rPr>
      </w:pPr>
      <w:r w:rsidRPr="001E259A">
        <w:rPr>
          <w:rFonts w:eastAsia="Calibri" w:cs="Arial"/>
          <w:b/>
          <w:noProof/>
          <w:sz w:val="22"/>
          <w:szCs w:val="22"/>
        </w:rPr>
        <w:t>ZA JAVNO NAROČILO JN-</w:t>
      </w:r>
      <w:r w:rsidR="00D93146">
        <w:rPr>
          <w:rFonts w:eastAsia="Calibri" w:cs="Arial"/>
          <w:b/>
          <w:noProof/>
          <w:sz w:val="22"/>
          <w:szCs w:val="22"/>
        </w:rPr>
        <w:t>B1014</w:t>
      </w:r>
      <w:r w:rsidRPr="001E259A">
        <w:rPr>
          <w:rFonts w:eastAsia="Calibri" w:cs="Arial"/>
          <w:b/>
          <w:noProof/>
          <w:sz w:val="22"/>
          <w:szCs w:val="22"/>
        </w:rPr>
        <w:t xml:space="preserve"> </w:t>
      </w:r>
    </w:p>
    <w:p w14:paraId="60F6DF90" w14:textId="77777777" w:rsidR="00D22EC6" w:rsidRPr="001E259A" w:rsidRDefault="00D22EC6" w:rsidP="00D22EC6">
      <w:pPr>
        <w:rPr>
          <w:noProof/>
        </w:rPr>
      </w:pPr>
    </w:p>
    <w:p w14:paraId="79EB757F" w14:textId="77777777" w:rsidR="00D22EC6" w:rsidRPr="001E259A" w:rsidRDefault="00D22EC6" w:rsidP="00D22EC6">
      <w:pPr>
        <w:rPr>
          <w:b/>
          <w:noProof/>
          <w:u w:val="single"/>
        </w:rPr>
      </w:pPr>
    </w:p>
    <w:p w14:paraId="59076F56" w14:textId="77777777" w:rsidR="00D22EC6" w:rsidRPr="001E259A" w:rsidRDefault="00D22EC6" w:rsidP="00D22EC6">
      <w:pPr>
        <w:rPr>
          <w:b/>
          <w:noProof/>
          <w:u w:val="single"/>
        </w:rPr>
      </w:pPr>
    </w:p>
    <w:p w14:paraId="0D472D28" w14:textId="77777777" w:rsidR="00D22EC6" w:rsidRPr="001E259A" w:rsidRDefault="00D22EC6" w:rsidP="00D22EC6">
      <w:pPr>
        <w:tabs>
          <w:tab w:val="left" w:pos="0"/>
        </w:tabs>
        <w:spacing w:line="280" w:lineRule="atLeast"/>
        <w:rPr>
          <w:noProof/>
        </w:rPr>
      </w:pPr>
      <w:r w:rsidRPr="001E259A">
        <w:rPr>
          <w:noProof/>
        </w:rPr>
        <w:t>Pod kazensko in materialno odgovornostjo izjavljamo, da:</w:t>
      </w:r>
    </w:p>
    <w:p w14:paraId="7E9C151E" w14:textId="77777777" w:rsidR="00D22EC6" w:rsidRPr="001E259A" w:rsidRDefault="00D22EC6" w:rsidP="00D22EC6">
      <w:pPr>
        <w:tabs>
          <w:tab w:val="left" w:pos="0"/>
        </w:tabs>
        <w:spacing w:line="280" w:lineRule="atLeast"/>
        <w:rPr>
          <w:noProof/>
        </w:rPr>
      </w:pPr>
    </w:p>
    <w:p w14:paraId="0F5A9EBF" w14:textId="4E0C34C3" w:rsidR="00546EFB" w:rsidRPr="001E259A" w:rsidRDefault="00BB12C5" w:rsidP="00CC7694">
      <w:pPr>
        <w:pStyle w:val="ListParagraph"/>
        <w:numPr>
          <w:ilvl w:val="0"/>
          <w:numId w:val="16"/>
        </w:numPr>
        <w:tabs>
          <w:tab w:val="left" w:pos="0"/>
        </w:tabs>
        <w:spacing w:line="280" w:lineRule="atLeast"/>
        <w:rPr>
          <w:noProof/>
          <w:u w:val="single"/>
        </w:rPr>
      </w:pPr>
      <w:r w:rsidRPr="001E259A">
        <w:rPr>
          <w:noProof/>
          <w:szCs w:val="20"/>
        </w:rPr>
        <w:t xml:space="preserve">za </w:t>
      </w:r>
      <w:r w:rsidR="00FD5A26" w:rsidRPr="001E259A">
        <w:rPr>
          <w:noProof/>
          <w:szCs w:val="20"/>
        </w:rPr>
        <w:t>vso ponujeno opremo</w:t>
      </w:r>
      <w:r w:rsidRPr="001E259A">
        <w:rPr>
          <w:b/>
          <w:bCs/>
          <w:noProof/>
          <w:sz w:val="22"/>
          <w:szCs w:val="22"/>
        </w:rPr>
        <w:t xml:space="preserve"> </w:t>
      </w:r>
      <w:r w:rsidR="00D22EC6" w:rsidRPr="001E259A">
        <w:rPr>
          <w:b/>
          <w:bCs/>
          <w:noProof/>
          <w:sz w:val="22"/>
          <w:szCs w:val="22"/>
        </w:rPr>
        <w:t>nudimo ……….. mesečn</w:t>
      </w:r>
      <w:r w:rsidRPr="001E259A">
        <w:rPr>
          <w:b/>
          <w:bCs/>
          <w:noProof/>
          <w:sz w:val="22"/>
          <w:szCs w:val="22"/>
        </w:rPr>
        <w:t>i garancijski rok</w:t>
      </w:r>
      <w:r w:rsidR="00FA7287" w:rsidRPr="001E259A">
        <w:rPr>
          <w:noProof/>
        </w:rPr>
        <w:t xml:space="preserve">, šteto </w:t>
      </w:r>
      <w:r w:rsidR="00D22EC6" w:rsidRPr="001E259A">
        <w:rPr>
          <w:noProof/>
        </w:rPr>
        <w:t>od datuma uspešno opravljenega končnega prevzema ponujene opreme</w:t>
      </w:r>
      <w:r w:rsidR="009743E6" w:rsidRPr="001E259A">
        <w:rPr>
          <w:noProof/>
        </w:rPr>
        <w:t>;</w:t>
      </w:r>
      <w:r w:rsidR="00D22EC6" w:rsidRPr="001E259A">
        <w:rPr>
          <w:noProof/>
        </w:rPr>
        <w:t xml:space="preserve"> </w:t>
      </w:r>
    </w:p>
    <w:p w14:paraId="44E32BF0" w14:textId="1D0965EF" w:rsidR="00D22EC6" w:rsidRPr="001E259A" w:rsidRDefault="00D22EC6" w:rsidP="00546EFB">
      <w:pPr>
        <w:pStyle w:val="ListParagraph"/>
        <w:tabs>
          <w:tab w:val="left" w:pos="0"/>
        </w:tabs>
        <w:spacing w:line="280" w:lineRule="atLeast"/>
        <w:rPr>
          <w:i/>
          <w:noProof/>
          <w:sz w:val="18"/>
          <w:szCs w:val="18"/>
          <w:u w:val="single"/>
        </w:rPr>
      </w:pPr>
      <w:r w:rsidRPr="001E259A">
        <w:rPr>
          <w:i/>
          <w:noProof/>
          <w:sz w:val="18"/>
          <w:szCs w:val="18"/>
          <w:u w:val="single"/>
        </w:rPr>
        <w:t xml:space="preserve">(ponudnik vpiše število mesecev, zahtevano je najmanj </w:t>
      </w:r>
      <w:r w:rsidR="00FD5A26" w:rsidRPr="001E259A">
        <w:rPr>
          <w:i/>
          <w:noProof/>
          <w:sz w:val="18"/>
          <w:szCs w:val="18"/>
          <w:u w:val="single"/>
        </w:rPr>
        <w:t>1</w:t>
      </w:r>
      <w:r w:rsidR="004213A5" w:rsidRPr="001E259A">
        <w:rPr>
          <w:i/>
          <w:noProof/>
          <w:sz w:val="18"/>
          <w:szCs w:val="18"/>
          <w:u w:val="single"/>
        </w:rPr>
        <w:t>2</w:t>
      </w:r>
      <w:r w:rsidR="00E54F3B" w:rsidRPr="001E259A">
        <w:rPr>
          <w:i/>
          <w:noProof/>
          <w:sz w:val="18"/>
          <w:szCs w:val="18"/>
          <w:u w:val="single"/>
        </w:rPr>
        <w:t xml:space="preserve"> </w:t>
      </w:r>
      <w:r w:rsidRPr="001E259A">
        <w:rPr>
          <w:i/>
          <w:noProof/>
          <w:sz w:val="18"/>
          <w:szCs w:val="18"/>
          <w:u w:val="single"/>
        </w:rPr>
        <w:t xml:space="preserve"> mesecev)</w:t>
      </w:r>
    </w:p>
    <w:p w14:paraId="115D6A1C" w14:textId="77777777" w:rsidR="003771AA" w:rsidRPr="001E259A" w:rsidRDefault="003771AA" w:rsidP="00546EFB">
      <w:pPr>
        <w:pStyle w:val="ListParagraph"/>
        <w:tabs>
          <w:tab w:val="left" w:pos="0"/>
        </w:tabs>
        <w:spacing w:line="280" w:lineRule="atLeast"/>
        <w:rPr>
          <w:noProof/>
          <w:u w:val="single"/>
        </w:rPr>
      </w:pPr>
    </w:p>
    <w:p w14:paraId="39133E3D" w14:textId="70594A6E" w:rsidR="00886C17" w:rsidRPr="001E259A" w:rsidRDefault="00D22EC6" w:rsidP="00AD5F3E">
      <w:pPr>
        <w:pStyle w:val="ListParagraph"/>
        <w:numPr>
          <w:ilvl w:val="0"/>
          <w:numId w:val="16"/>
        </w:numPr>
        <w:tabs>
          <w:tab w:val="left" w:pos="0"/>
        </w:tabs>
        <w:spacing w:line="280" w:lineRule="atLeast"/>
        <w:rPr>
          <w:noProof/>
        </w:rPr>
      </w:pPr>
      <w:r w:rsidRPr="001E259A">
        <w:rPr>
          <w:noProof/>
        </w:rPr>
        <w:t xml:space="preserve">za </w:t>
      </w:r>
      <w:r w:rsidR="001E259A" w:rsidRPr="001E259A">
        <w:rPr>
          <w:noProof/>
        </w:rPr>
        <w:t xml:space="preserve">avdio mešalno mizo (kontrolni sistem) </w:t>
      </w:r>
      <w:r w:rsidRPr="001E259A">
        <w:rPr>
          <w:noProof/>
        </w:rPr>
        <w:t xml:space="preserve">v obdobju garancijskega </w:t>
      </w:r>
      <w:r w:rsidR="00FA7287" w:rsidRPr="001E259A">
        <w:rPr>
          <w:noProof/>
        </w:rPr>
        <w:t>roka zagotavljamo</w:t>
      </w:r>
      <w:r w:rsidR="00662DBE" w:rsidRPr="001E259A">
        <w:rPr>
          <w:noProof/>
        </w:rPr>
        <w:t xml:space="preserve"> </w:t>
      </w:r>
      <w:r w:rsidR="00FD5A26" w:rsidRPr="001E259A">
        <w:rPr>
          <w:noProof/>
        </w:rPr>
        <w:t>brezplačno tehnično podporo z odpravo vseh napak</w:t>
      </w:r>
      <w:r w:rsidR="00A849B5" w:rsidRPr="001E259A">
        <w:rPr>
          <w:noProof/>
        </w:rPr>
        <w:t xml:space="preserve">; </w:t>
      </w:r>
      <w:r w:rsidR="00FD5A26" w:rsidRPr="001E259A">
        <w:rPr>
          <w:noProof/>
        </w:rPr>
        <w:t xml:space="preserve"> </w:t>
      </w:r>
    </w:p>
    <w:p w14:paraId="604E83E7" w14:textId="77777777" w:rsidR="00A849B5" w:rsidRPr="001E259A" w:rsidRDefault="00A849B5" w:rsidP="00A849B5">
      <w:pPr>
        <w:pStyle w:val="ListParagraph"/>
        <w:tabs>
          <w:tab w:val="left" w:pos="0"/>
        </w:tabs>
        <w:spacing w:line="280" w:lineRule="atLeast"/>
        <w:rPr>
          <w:noProof/>
        </w:rPr>
      </w:pPr>
    </w:p>
    <w:p w14:paraId="0B00F26C" w14:textId="1D5538C8" w:rsidR="00A849B5" w:rsidRPr="001E259A" w:rsidRDefault="00A849B5" w:rsidP="00A849B5">
      <w:pPr>
        <w:pStyle w:val="ListParagraph"/>
        <w:numPr>
          <w:ilvl w:val="0"/>
          <w:numId w:val="16"/>
        </w:numPr>
        <w:tabs>
          <w:tab w:val="left" w:pos="0"/>
        </w:tabs>
        <w:rPr>
          <w:noProof/>
        </w:rPr>
      </w:pPr>
      <w:r w:rsidRPr="001E259A">
        <w:rPr>
          <w:noProof/>
        </w:rPr>
        <w:t xml:space="preserve">v času garancijskega roka </w:t>
      </w:r>
      <w:r w:rsidR="004213A5" w:rsidRPr="001E259A">
        <w:rPr>
          <w:noProof/>
        </w:rPr>
        <w:t>bomo brezplačno oskrbovati naročnika s programskimi nadgradnjami, ki odpravljajo eventualne napake v programski opremi oziroma z nadgradnjami, ki ne pomenijo občutnejše širitve funkcionalnosti</w:t>
      </w:r>
      <w:r w:rsidRPr="001E259A">
        <w:rPr>
          <w:noProof/>
        </w:rPr>
        <w:t>;</w:t>
      </w:r>
    </w:p>
    <w:p w14:paraId="09BD19A1" w14:textId="77777777" w:rsidR="00CE5439" w:rsidRPr="001E259A" w:rsidRDefault="00CE5439" w:rsidP="00CE5439">
      <w:pPr>
        <w:pStyle w:val="ListParagraph"/>
        <w:rPr>
          <w:noProof/>
        </w:rPr>
      </w:pPr>
    </w:p>
    <w:p w14:paraId="0C7BF995" w14:textId="040CDF7E" w:rsidR="00CE5439" w:rsidRPr="001E259A" w:rsidRDefault="00CE5439" w:rsidP="00CE5439">
      <w:pPr>
        <w:pStyle w:val="ListParagraph"/>
        <w:numPr>
          <w:ilvl w:val="0"/>
          <w:numId w:val="16"/>
        </w:numPr>
        <w:rPr>
          <w:rFonts w:cs="Arial"/>
          <w:noProof/>
          <w:szCs w:val="20"/>
        </w:rPr>
      </w:pPr>
      <w:r w:rsidRPr="001E259A">
        <w:rPr>
          <w:rFonts w:cs="Arial"/>
          <w:noProof/>
          <w:szCs w:val="20"/>
        </w:rPr>
        <w:t>bo servisiranje in nadgradnja programske opreme omogočena preko mrežne internetne  povezave;</w:t>
      </w:r>
    </w:p>
    <w:p w14:paraId="1394BDEF" w14:textId="3E60D481" w:rsidR="00A849B5" w:rsidRPr="001E259A" w:rsidRDefault="00A849B5" w:rsidP="00CE5439">
      <w:pPr>
        <w:tabs>
          <w:tab w:val="left" w:pos="0"/>
        </w:tabs>
        <w:spacing w:line="280" w:lineRule="atLeast"/>
        <w:ind w:left="360"/>
        <w:rPr>
          <w:noProof/>
        </w:rPr>
      </w:pPr>
    </w:p>
    <w:p w14:paraId="3930B8D7" w14:textId="11A07F8E" w:rsidR="00886C17" w:rsidRPr="001E259A" w:rsidRDefault="00886C17" w:rsidP="009F1591">
      <w:pPr>
        <w:pStyle w:val="ListParagraph"/>
        <w:numPr>
          <w:ilvl w:val="0"/>
          <w:numId w:val="16"/>
        </w:numPr>
        <w:rPr>
          <w:noProof/>
        </w:rPr>
      </w:pPr>
      <w:r w:rsidRPr="001E259A">
        <w:rPr>
          <w:noProof/>
        </w:rPr>
        <w:t xml:space="preserve">v času garancijskega roka zagotavljamo  </w:t>
      </w:r>
      <w:r w:rsidR="00FD5A26" w:rsidRPr="001E259A">
        <w:rPr>
          <w:noProof/>
        </w:rPr>
        <w:t xml:space="preserve">brezplačno </w:t>
      </w:r>
      <w:r w:rsidR="009F1591" w:rsidRPr="001E259A">
        <w:rPr>
          <w:noProof/>
        </w:rPr>
        <w:t>odpošiljanje</w:t>
      </w:r>
      <w:r w:rsidR="00FD5A26" w:rsidRPr="001E259A">
        <w:rPr>
          <w:noProof/>
        </w:rPr>
        <w:t xml:space="preserve"> nadomestnih modulov s</w:t>
      </w:r>
      <w:r w:rsidR="004213A5" w:rsidRPr="001E259A">
        <w:rPr>
          <w:noProof/>
        </w:rPr>
        <w:t xml:space="preserve"> hitro pošto v roku 48 ur po zahtevi,  upoštevajoč delovne dni. Zahteva naročnika bo poslana preko elektronske pošte. Naročnik bo vrnil defektni modul na naše stroške, po prejetju nadomestnega</w:t>
      </w:r>
      <w:r w:rsidR="009F1591" w:rsidRPr="001E259A">
        <w:rPr>
          <w:noProof/>
        </w:rPr>
        <w:t>;</w:t>
      </w:r>
    </w:p>
    <w:p w14:paraId="5139D793" w14:textId="77777777" w:rsidR="00886C17" w:rsidRPr="001E259A" w:rsidRDefault="00886C17" w:rsidP="00886C17">
      <w:pPr>
        <w:rPr>
          <w:noProof/>
        </w:rPr>
      </w:pPr>
    </w:p>
    <w:p w14:paraId="38A737D2" w14:textId="77777777" w:rsidR="009F1591" w:rsidRPr="001E259A" w:rsidRDefault="00886C17" w:rsidP="009F1591">
      <w:pPr>
        <w:pStyle w:val="ListParagraph"/>
        <w:numPr>
          <w:ilvl w:val="0"/>
          <w:numId w:val="44"/>
        </w:numPr>
        <w:rPr>
          <w:rFonts w:cs="Arial"/>
          <w:noProof/>
          <w:szCs w:val="20"/>
        </w:rPr>
      </w:pPr>
      <w:r w:rsidRPr="001E259A">
        <w:rPr>
          <w:noProof/>
        </w:rPr>
        <w:t xml:space="preserve">v času po preteku garancijskega roka (tj. do </w:t>
      </w:r>
      <w:r w:rsidR="009F1591" w:rsidRPr="001E259A">
        <w:rPr>
          <w:noProof/>
        </w:rPr>
        <w:t>5</w:t>
      </w:r>
      <w:r w:rsidRPr="001E259A">
        <w:rPr>
          <w:noProof/>
        </w:rPr>
        <w:t xml:space="preserve"> let po končnem prevzemu opreme) zagotavljamo  </w:t>
      </w:r>
      <w:r w:rsidR="009F1591" w:rsidRPr="001E259A">
        <w:rPr>
          <w:noProof/>
        </w:rPr>
        <w:t>odpošiljanje</w:t>
      </w:r>
      <w:r w:rsidRPr="001E259A">
        <w:rPr>
          <w:noProof/>
        </w:rPr>
        <w:t xml:space="preserve"> </w:t>
      </w:r>
      <w:r w:rsidR="00FD5A26" w:rsidRPr="001E259A">
        <w:rPr>
          <w:noProof/>
        </w:rPr>
        <w:t xml:space="preserve">nadomestnih modulov s hitro pošto </w:t>
      </w:r>
      <w:r w:rsidR="009F1591" w:rsidRPr="001E259A">
        <w:rPr>
          <w:rFonts w:cs="Arial"/>
          <w:noProof/>
          <w:szCs w:val="20"/>
        </w:rPr>
        <w:t>v roku 48 ur po zahtevi, upoštevajoč delovne dni. Zahteva naročnika bo poslana preko elektronske pošte. Naročnik bo vrnil defektni modul po prejetju nadomestnega.</w:t>
      </w:r>
    </w:p>
    <w:p w14:paraId="3EF1096D" w14:textId="021537ED" w:rsidR="00886C17" w:rsidRPr="001E259A" w:rsidRDefault="00886C17" w:rsidP="009F1591">
      <w:pPr>
        <w:pStyle w:val="ListParagraph"/>
        <w:rPr>
          <w:noProof/>
        </w:rPr>
      </w:pPr>
    </w:p>
    <w:p w14:paraId="076765C2" w14:textId="77777777" w:rsidR="00D22EC6" w:rsidRPr="001E259A" w:rsidRDefault="00D22EC6" w:rsidP="00D22EC6">
      <w:pPr>
        <w:rPr>
          <w:noProof/>
        </w:rPr>
      </w:pPr>
      <w:bookmarkStart w:id="195" w:name="_Hlk526753941"/>
    </w:p>
    <w:p w14:paraId="24B78A49" w14:textId="77777777" w:rsidR="00D22EC6" w:rsidRPr="001E259A" w:rsidRDefault="00D22EC6" w:rsidP="00D22EC6">
      <w:pPr>
        <w:rPr>
          <w:noProof/>
        </w:rPr>
      </w:pPr>
    </w:p>
    <w:bookmarkEnd w:id="195"/>
    <w:p w14:paraId="3040DEF3" w14:textId="58BDC700" w:rsidR="00D22EC6" w:rsidRPr="001E259A" w:rsidRDefault="00D22EC6" w:rsidP="00D22EC6">
      <w:pPr>
        <w:rPr>
          <w:noProof/>
        </w:rPr>
      </w:pPr>
      <w:r w:rsidRPr="001E259A">
        <w:rPr>
          <w:noProof/>
        </w:rPr>
        <w:t xml:space="preserve">Podatki o pooblaščenem </w:t>
      </w:r>
      <w:r w:rsidR="003771AA" w:rsidRPr="001E259A">
        <w:rPr>
          <w:noProof/>
        </w:rPr>
        <w:t xml:space="preserve">evropskem </w:t>
      </w:r>
      <w:r w:rsidRPr="001E259A">
        <w:rPr>
          <w:noProof/>
        </w:rPr>
        <w:t>servisu za ponujeno opremo:</w:t>
      </w:r>
    </w:p>
    <w:p w14:paraId="43B5CE3E" w14:textId="77777777" w:rsidR="00D22EC6" w:rsidRPr="001E259A" w:rsidRDefault="00D22EC6" w:rsidP="00D22EC6">
      <w:pPr>
        <w:rPr>
          <w:noProof/>
        </w:rPr>
      </w:pPr>
    </w:p>
    <w:p w14:paraId="30B602AE" w14:textId="77777777" w:rsidR="00D22EC6" w:rsidRPr="001E259A" w:rsidRDefault="00D22EC6" w:rsidP="00D22EC6">
      <w:pPr>
        <w:rPr>
          <w:noProof/>
        </w:rPr>
      </w:pPr>
      <w:r w:rsidRPr="001E259A">
        <w:rPr>
          <w:noProof/>
        </w:rPr>
        <w:t>Naziv servisa: …………………………………………………………………………………………………..</w:t>
      </w:r>
    </w:p>
    <w:p w14:paraId="5191A51A" w14:textId="77777777" w:rsidR="00D22EC6" w:rsidRPr="001E259A" w:rsidRDefault="00D22EC6" w:rsidP="00D22EC6">
      <w:pPr>
        <w:rPr>
          <w:noProof/>
        </w:rPr>
      </w:pPr>
    </w:p>
    <w:p w14:paraId="5B77B2C1" w14:textId="77777777" w:rsidR="00D22EC6" w:rsidRPr="001E259A" w:rsidRDefault="00D22EC6" w:rsidP="00D22EC6">
      <w:pPr>
        <w:rPr>
          <w:noProof/>
        </w:rPr>
      </w:pPr>
      <w:r w:rsidRPr="001E259A">
        <w:rPr>
          <w:noProof/>
        </w:rPr>
        <w:t>Naslov servisa: …………………………………………………………………………………………………</w:t>
      </w:r>
    </w:p>
    <w:p w14:paraId="1A118DED" w14:textId="77777777" w:rsidR="00D22EC6" w:rsidRPr="001E259A" w:rsidRDefault="00D22EC6" w:rsidP="00D22EC6">
      <w:pPr>
        <w:rPr>
          <w:noProof/>
        </w:rPr>
      </w:pPr>
    </w:p>
    <w:p w14:paraId="2E7E8195" w14:textId="374AF8A5" w:rsidR="00D22EC6" w:rsidRPr="001E259A" w:rsidRDefault="00D22EC6" w:rsidP="00D22EC6">
      <w:pPr>
        <w:rPr>
          <w:noProof/>
        </w:rPr>
      </w:pPr>
      <w:r w:rsidRPr="001E259A">
        <w:rPr>
          <w:noProof/>
        </w:rPr>
        <w:t>Kontaktna oseba</w:t>
      </w:r>
      <w:r w:rsidR="00662DBE" w:rsidRPr="001E259A">
        <w:rPr>
          <w:noProof/>
        </w:rPr>
        <w:t xml:space="preserve"> za tehnično podporo</w:t>
      </w:r>
      <w:r w:rsidRPr="001E259A">
        <w:rPr>
          <w:noProof/>
        </w:rPr>
        <w:t>: ……………… telefon: …………. e-</w:t>
      </w:r>
      <w:r w:rsidR="00327184" w:rsidRPr="001E259A">
        <w:rPr>
          <w:noProof/>
        </w:rPr>
        <w:t>mail</w:t>
      </w:r>
      <w:r w:rsidRPr="001E259A">
        <w:rPr>
          <w:noProof/>
        </w:rPr>
        <w:t>: ……………………</w:t>
      </w:r>
    </w:p>
    <w:p w14:paraId="463E0BB8" w14:textId="0AA9AD75" w:rsidR="00D22EC6" w:rsidRPr="001E259A" w:rsidRDefault="00D22EC6" w:rsidP="00D22EC6">
      <w:pPr>
        <w:rPr>
          <w:noProof/>
        </w:rPr>
      </w:pPr>
    </w:p>
    <w:p w14:paraId="2BCF1B29" w14:textId="4F87FE65" w:rsidR="00546EFB" w:rsidRPr="001E259A" w:rsidRDefault="00546EFB" w:rsidP="00D22EC6">
      <w:pPr>
        <w:rPr>
          <w:noProof/>
        </w:rPr>
      </w:pPr>
    </w:p>
    <w:p w14:paraId="2F37472D" w14:textId="77777777" w:rsidR="005C303A" w:rsidRPr="001E259A" w:rsidRDefault="005C303A" w:rsidP="00D22EC6">
      <w:pPr>
        <w:rPr>
          <w:noProof/>
        </w:rPr>
      </w:pPr>
    </w:p>
    <w:p w14:paraId="420C7030" w14:textId="77777777" w:rsidR="00886C17" w:rsidRPr="001E259A" w:rsidRDefault="00886C17" w:rsidP="00D22EC6">
      <w:pPr>
        <w:rPr>
          <w:noProof/>
        </w:rPr>
      </w:pPr>
    </w:p>
    <w:p w14:paraId="1275FBE2" w14:textId="77777777" w:rsidR="00D22EC6" w:rsidRPr="001E259A" w:rsidRDefault="00D22EC6" w:rsidP="00D22EC6">
      <w:pPr>
        <w:jc w:val="center"/>
        <w:rPr>
          <w:b/>
          <w:noProof/>
          <w:u w:val="single"/>
        </w:rPr>
      </w:pPr>
    </w:p>
    <w:p w14:paraId="534CC6DF" w14:textId="77777777" w:rsidR="00D22EC6" w:rsidRPr="001E259A" w:rsidRDefault="00D22EC6" w:rsidP="00D22EC6">
      <w:pPr>
        <w:spacing w:line="360" w:lineRule="auto"/>
        <w:jc w:val="center"/>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43763493" w14:textId="77777777" w:rsidR="00D22EC6" w:rsidRPr="001E259A" w:rsidRDefault="00D22EC6" w:rsidP="00D22EC6">
      <w:pPr>
        <w:spacing w:line="360" w:lineRule="auto"/>
        <w:ind w:left="4956" w:firstLine="708"/>
        <w:jc w:val="center"/>
        <w:rPr>
          <w:noProof/>
        </w:rPr>
      </w:pPr>
      <w:r w:rsidRPr="001E259A">
        <w:rPr>
          <w:noProof/>
        </w:rPr>
        <w:t>oz. prokurista:</w:t>
      </w:r>
    </w:p>
    <w:p w14:paraId="28CBC3E5" w14:textId="77777777" w:rsidR="00D22EC6" w:rsidRPr="001E259A" w:rsidRDefault="00D22EC6" w:rsidP="00D22EC6">
      <w:pPr>
        <w:spacing w:line="360" w:lineRule="auto"/>
        <w:jc w:val="center"/>
        <w:rPr>
          <w:noProof/>
        </w:rPr>
      </w:pPr>
    </w:p>
    <w:p w14:paraId="2C26EF86" w14:textId="77777777" w:rsidR="00D22EC6" w:rsidRPr="001E259A" w:rsidRDefault="00D22EC6" w:rsidP="00D22EC6">
      <w:pPr>
        <w:spacing w:line="360" w:lineRule="auto"/>
        <w:jc w:val="center"/>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431E567A" w14:textId="77777777" w:rsidR="009E399D" w:rsidRPr="001E259A" w:rsidRDefault="009E399D" w:rsidP="009E399D">
      <w:pPr>
        <w:pageBreakBefore/>
        <w:jc w:val="left"/>
        <w:rPr>
          <w:rFonts w:eastAsia="Calibri" w:cs="Arial"/>
          <w:noProof/>
          <w:szCs w:val="20"/>
        </w:rPr>
      </w:pPr>
    </w:p>
    <w:p w14:paraId="7DE84E66" w14:textId="77777777" w:rsidR="009E399D" w:rsidRPr="001E259A" w:rsidRDefault="009E399D" w:rsidP="009E399D">
      <w:pPr>
        <w:jc w:val="left"/>
        <w:rPr>
          <w:rFonts w:eastAsia="Calibri" w:cs="Arial"/>
          <w:i/>
          <w:noProof/>
          <w:szCs w:val="20"/>
        </w:rPr>
      </w:pPr>
      <w:r w:rsidRPr="001E259A">
        <w:rPr>
          <w:rFonts w:eastAsia="Calibri" w:cs="Arial"/>
          <w:noProof/>
          <w:szCs w:val="20"/>
        </w:rPr>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4149537"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34AD4A0E" w14:textId="77777777" w:rsidR="009E399D" w:rsidRPr="001E259A" w:rsidRDefault="009E399D" w:rsidP="009E399D">
      <w:pPr>
        <w:jc w:val="left"/>
        <w:rPr>
          <w:rFonts w:eastAsia="Calibri" w:cs="Arial"/>
          <w:noProof/>
          <w:szCs w:val="20"/>
        </w:rPr>
      </w:pPr>
    </w:p>
    <w:p w14:paraId="76FEC437" w14:textId="77777777" w:rsidR="009E399D" w:rsidRPr="001E259A" w:rsidRDefault="009E399D" w:rsidP="009E399D">
      <w:pPr>
        <w:jc w:val="left"/>
        <w:rPr>
          <w:rFonts w:eastAsia="Calibri" w:cs="Arial"/>
          <w:noProof/>
          <w:szCs w:val="20"/>
        </w:rPr>
      </w:pPr>
    </w:p>
    <w:p w14:paraId="26BA569C" w14:textId="77777777" w:rsidR="009E399D" w:rsidRPr="001E259A" w:rsidRDefault="009E399D" w:rsidP="009E399D">
      <w:pPr>
        <w:spacing w:after="120"/>
        <w:jc w:val="left"/>
        <w:rPr>
          <w:rFonts w:eastAsia="Calibri" w:cs="Arial"/>
          <w:noProof/>
          <w:szCs w:val="20"/>
        </w:rPr>
      </w:pPr>
    </w:p>
    <w:p w14:paraId="55997669" w14:textId="77777777" w:rsidR="009E399D" w:rsidRPr="001E259A" w:rsidRDefault="009E399D" w:rsidP="009E399D">
      <w:pPr>
        <w:pStyle w:val="Heading2"/>
        <w:ind w:left="576"/>
        <w:jc w:val="center"/>
        <w:rPr>
          <w:b/>
          <w:noProof/>
          <w:sz w:val="22"/>
          <w:szCs w:val="22"/>
        </w:rPr>
      </w:pPr>
      <w:bookmarkStart w:id="196" w:name="_Toc370472195"/>
      <w:bookmarkStart w:id="197" w:name="_Toc435370617"/>
      <w:bookmarkStart w:id="198" w:name="_Toc121306981"/>
      <w:r w:rsidRPr="001E259A">
        <w:rPr>
          <w:b/>
          <w:noProof/>
          <w:sz w:val="22"/>
          <w:szCs w:val="22"/>
        </w:rPr>
        <w:t>IZJAVA PONUDNIKA O ZAGOTAVLJANJU REZERVNIH DELOV</w:t>
      </w:r>
      <w:bookmarkEnd w:id="196"/>
      <w:bookmarkEnd w:id="197"/>
      <w:bookmarkEnd w:id="198"/>
    </w:p>
    <w:p w14:paraId="7B608EE1" w14:textId="4F93A4CD"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ZA JAVNO NAROČILO JN-</w:t>
      </w:r>
      <w:r w:rsidR="00D93146">
        <w:rPr>
          <w:rFonts w:eastAsia="Calibri" w:cs="Arial"/>
          <w:b/>
          <w:noProof/>
          <w:sz w:val="22"/>
          <w:szCs w:val="22"/>
        </w:rPr>
        <w:t>B1014</w:t>
      </w:r>
      <w:r w:rsidRPr="001E259A">
        <w:rPr>
          <w:rFonts w:eastAsia="Calibri" w:cs="Arial"/>
          <w:b/>
          <w:noProof/>
          <w:sz w:val="22"/>
          <w:szCs w:val="22"/>
        </w:rPr>
        <w:t xml:space="preserve"> </w:t>
      </w:r>
    </w:p>
    <w:p w14:paraId="42564DCA" w14:textId="77777777" w:rsidR="009E399D" w:rsidRPr="001E259A" w:rsidRDefault="009E399D" w:rsidP="009E399D">
      <w:pPr>
        <w:spacing w:after="120"/>
        <w:jc w:val="left"/>
        <w:rPr>
          <w:rFonts w:eastAsia="Calibri" w:cs="Arial"/>
          <w:noProof/>
          <w:szCs w:val="20"/>
        </w:rPr>
      </w:pPr>
    </w:p>
    <w:p w14:paraId="03F3288F" w14:textId="77777777" w:rsidR="009E399D" w:rsidRPr="001E259A" w:rsidRDefault="009E399D" w:rsidP="009E399D">
      <w:pPr>
        <w:spacing w:after="120"/>
        <w:jc w:val="left"/>
        <w:rPr>
          <w:rFonts w:eastAsia="Calibri" w:cs="Arial"/>
          <w:noProof/>
          <w:szCs w:val="20"/>
        </w:rPr>
      </w:pPr>
    </w:p>
    <w:p w14:paraId="2267B830" w14:textId="77777777" w:rsidR="009E399D" w:rsidRPr="001E259A" w:rsidRDefault="009E399D" w:rsidP="009E399D">
      <w:pPr>
        <w:jc w:val="left"/>
        <w:rPr>
          <w:rFonts w:eastAsia="Calibri" w:cs="Arial"/>
          <w:noProof/>
          <w:szCs w:val="20"/>
        </w:rPr>
      </w:pPr>
    </w:p>
    <w:p w14:paraId="0011D2CC" w14:textId="77777777" w:rsidR="009E399D" w:rsidRPr="001E259A" w:rsidRDefault="009E399D" w:rsidP="009E399D">
      <w:pPr>
        <w:jc w:val="left"/>
        <w:rPr>
          <w:rFonts w:eastAsia="Calibri" w:cs="Arial"/>
          <w:noProof/>
          <w:szCs w:val="20"/>
        </w:rPr>
      </w:pPr>
    </w:p>
    <w:p w14:paraId="46D088EB" w14:textId="491CD6C9" w:rsidR="009E399D" w:rsidRPr="001E259A" w:rsidRDefault="009E399D" w:rsidP="009E399D">
      <w:pPr>
        <w:rPr>
          <w:noProof/>
        </w:rPr>
      </w:pPr>
      <w:r w:rsidRPr="001E259A">
        <w:rPr>
          <w:rFonts w:cs="Arial"/>
          <w:noProof/>
        </w:rPr>
        <w:t xml:space="preserve">Izjavljamo pod kazensko in materialno odgovornostjo, da </w:t>
      </w:r>
      <w:r w:rsidRPr="001E259A">
        <w:rPr>
          <w:noProof/>
        </w:rPr>
        <w:t xml:space="preserve">bomo zagotavljali od proizvajalca predvidene rezervne dele še </w:t>
      </w:r>
      <w:r w:rsidR="00327184" w:rsidRPr="001E259A">
        <w:rPr>
          <w:noProof/>
        </w:rPr>
        <w:t>5 (pet</w:t>
      </w:r>
      <w:r w:rsidRPr="001E259A">
        <w:rPr>
          <w:noProof/>
        </w:rPr>
        <w:t xml:space="preserve">) let po poteku garancijske dobe za opremo, ki smo jo ponudili na javno </w:t>
      </w:r>
      <w:r w:rsidRPr="001E259A">
        <w:rPr>
          <w:rFonts w:cs="Arial"/>
          <w:noProof/>
        </w:rPr>
        <w:t>naročilo JN-</w:t>
      </w:r>
      <w:r w:rsidR="00D93146">
        <w:rPr>
          <w:rFonts w:cs="Arial"/>
          <w:noProof/>
        </w:rPr>
        <w:t>B1014</w:t>
      </w:r>
      <w:r w:rsidRPr="001E259A">
        <w:rPr>
          <w:rFonts w:cs="Arial"/>
          <w:noProof/>
        </w:rPr>
        <w:t>,</w:t>
      </w:r>
      <w:r w:rsidRPr="001E259A">
        <w:rPr>
          <w:noProof/>
        </w:rPr>
        <w:t xml:space="preserve"> skladno z uradnim veljavnim cenikom rezervnih delov.</w:t>
      </w:r>
    </w:p>
    <w:p w14:paraId="49216AAD" w14:textId="266C4490" w:rsidR="009E399D" w:rsidRPr="001E259A" w:rsidRDefault="009E399D" w:rsidP="009E399D">
      <w:pPr>
        <w:rPr>
          <w:rFonts w:cs="Arial"/>
          <w:noProof/>
          <w:szCs w:val="20"/>
        </w:rPr>
      </w:pPr>
    </w:p>
    <w:p w14:paraId="22064504" w14:textId="77777777" w:rsidR="009E399D" w:rsidRPr="001E259A" w:rsidRDefault="009E399D" w:rsidP="009E399D">
      <w:pPr>
        <w:pStyle w:val="BodyText3"/>
        <w:rPr>
          <w:b/>
          <w:noProof/>
          <w:lang w:val="sl-SI"/>
        </w:rPr>
      </w:pPr>
      <w:r w:rsidRPr="001E259A">
        <w:rPr>
          <w:noProof/>
          <w:color w:val="000000"/>
          <w:sz w:val="20"/>
          <w:lang w:val="sl-SI"/>
        </w:rPr>
        <w:t>Ob vsaki spremembi uradnega cenika rezervnih delov bomo o tem obvestiti naročnika.</w:t>
      </w:r>
    </w:p>
    <w:p w14:paraId="65927FF2" w14:textId="77777777" w:rsidR="009E399D" w:rsidRPr="001E259A" w:rsidRDefault="009E399D" w:rsidP="009E399D">
      <w:pPr>
        <w:jc w:val="left"/>
        <w:rPr>
          <w:rFonts w:eastAsia="Calibri" w:cs="Arial"/>
          <w:noProof/>
          <w:szCs w:val="20"/>
        </w:rPr>
      </w:pPr>
    </w:p>
    <w:p w14:paraId="228F1D95" w14:textId="77777777" w:rsidR="00EE6179" w:rsidRPr="001E259A" w:rsidRDefault="00EE6179" w:rsidP="00EE6179">
      <w:pPr>
        <w:spacing w:line="360" w:lineRule="auto"/>
        <w:jc w:val="left"/>
        <w:rPr>
          <w:rFonts w:eastAsia="Calibri" w:cs="Arial"/>
          <w:noProof/>
          <w:szCs w:val="20"/>
        </w:rPr>
      </w:pPr>
      <w:r w:rsidRPr="001E259A">
        <w:rPr>
          <w:rFonts w:eastAsia="Calibri" w:cs="Arial"/>
          <w:noProof/>
          <w:szCs w:val="20"/>
        </w:rPr>
        <w:t>Zagotavljamo, da bodo v času garancijske dobe rezervni deli brezplačni za naročnika.</w:t>
      </w:r>
    </w:p>
    <w:p w14:paraId="2C20A866" w14:textId="77777777" w:rsidR="00FA7287" w:rsidRPr="001E259A" w:rsidRDefault="00FA7287" w:rsidP="00FA7287">
      <w:pPr>
        <w:pStyle w:val="BodyText3"/>
        <w:rPr>
          <w:b/>
          <w:bCs/>
          <w:noProof/>
          <w:sz w:val="20"/>
          <w:lang w:val="sl-SI"/>
        </w:rPr>
      </w:pPr>
    </w:p>
    <w:p w14:paraId="0DFC199C" w14:textId="77777777" w:rsidR="009E399D" w:rsidRPr="001E259A" w:rsidRDefault="009E399D" w:rsidP="009E399D">
      <w:pPr>
        <w:spacing w:line="360" w:lineRule="auto"/>
        <w:jc w:val="left"/>
        <w:rPr>
          <w:rFonts w:eastAsia="Calibri" w:cs="Arial"/>
          <w:noProof/>
          <w:szCs w:val="20"/>
        </w:rPr>
      </w:pPr>
    </w:p>
    <w:p w14:paraId="55D2018A" w14:textId="77777777" w:rsidR="00D73F1B" w:rsidRPr="001E259A" w:rsidRDefault="00D73F1B" w:rsidP="00D73F1B">
      <w:pPr>
        <w:rPr>
          <w:rFonts w:cs="Arial"/>
          <w:noProof/>
        </w:rPr>
      </w:pPr>
    </w:p>
    <w:p w14:paraId="50AEA789" w14:textId="77777777" w:rsidR="009E399D" w:rsidRPr="001E259A" w:rsidRDefault="009E399D" w:rsidP="009E399D">
      <w:pPr>
        <w:spacing w:line="360" w:lineRule="auto"/>
        <w:jc w:val="left"/>
        <w:rPr>
          <w:rFonts w:eastAsia="Calibri" w:cs="Arial"/>
          <w:noProof/>
          <w:szCs w:val="20"/>
        </w:rPr>
      </w:pPr>
    </w:p>
    <w:p w14:paraId="575E148D" w14:textId="77777777" w:rsidR="009E399D" w:rsidRPr="001E259A" w:rsidRDefault="009E399D" w:rsidP="009E399D">
      <w:pPr>
        <w:spacing w:line="360" w:lineRule="auto"/>
        <w:jc w:val="left"/>
        <w:rPr>
          <w:rFonts w:eastAsia="Calibri" w:cs="Arial"/>
          <w:noProof/>
          <w:szCs w:val="20"/>
        </w:rPr>
      </w:pPr>
    </w:p>
    <w:p w14:paraId="4F4740A2" w14:textId="77777777" w:rsidR="009E399D" w:rsidRPr="001E259A" w:rsidRDefault="009E399D" w:rsidP="009E399D">
      <w:pPr>
        <w:spacing w:line="360" w:lineRule="auto"/>
        <w:jc w:val="left"/>
        <w:rPr>
          <w:rFonts w:eastAsia="Calibri" w:cs="Arial"/>
          <w:noProof/>
          <w:szCs w:val="20"/>
        </w:rPr>
      </w:pPr>
    </w:p>
    <w:p w14:paraId="7B8777C4" w14:textId="77777777" w:rsidR="009E399D" w:rsidRPr="001E259A" w:rsidRDefault="009E399D" w:rsidP="009E399D">
      <w:pPr>
        <w:spacing w:line="360" w:lineRule="auto"/>
        <w:jc w:val="left"/>
        <w:rPr>
          <w:rFonts w:eastAsia="Calibri" w:cs="Arial"/>
          <w:noProof/>
          <w:szCs w:val="20"/>
        </w:rPr>
      </w:pPr>
    </w:p>
    <w:p w14:paraId="170A9025" w14:textId="77777777" w:rsidR="009E399D" w:rsidRPr="001E259A" w:rsidRDefault="009E399D" w:rsidP="009E399D">
      <w:pPr>
        <w:spacing w:line="360" w:lineRule="auto"/>
        <w:jc w:val="left"/>
        <w:rPr>
          <w:rFonts w:eastAsia="Calibri" w:cs="Arial"/>
          <w:noProof/>
          <w:szCs w:val="20"/>
        </w:rPr>
      </w:pPr>
    </w:p>
    <w:p w14:paraId="0B488B5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7915A53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4E7167A2" w14:textId="77777777" w:rsidR="009E399D" w:rsidRPr="001E259A" w:rsidRDefault="009E399D" w:rsidP="009E399D">
      <w:pPr>
        <w:spacing w:line="360" w:lineRule="auto"/>
        <w:jc w:val="left"/>
        <w:rPr>
          <w:rFonts w:eastAsia="Calibri" w:cs="Arial"/>
          <w:noProof/>
          <w:szCs w:val="20"/>
        </w:rPr>
      </w:pPr>
    </w:p>
    <w:p w14:paraId="6FA1948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24CC07B7" w14:textId="77777777" w:rsidR="009E399D" w:rsidRPr="001E259A" w:rsidRDefault="009E399D" w:rsidP="009E399D">
      <w:pPr>
        <w:jc w:val="left"/>
        <w:rPr>
          <w:rFonts w:eastAsia="Calibri" w:cs="Arial"/>
          <w:noProof/>
          <w:szCs w:val="20"/>
        </w:rPr>
      </w:pPr>
    </w:p>
    <w:p w14:paraId="4250B6F2" w14:textId="77777777" w:rsidR="009E399D" w:rsidRPr="001E259A" w:rsidRDefault="009E399D" w:rsidP="009E399D">
      <w:pPr>
        <w:jc w:val="left"/>
        <w:rPr>
          <w:rFonts w:eastAsia="Calibri" w:cs="Arial"/>
          <w:noProof/>
          <w:szCs w:val="20"/>
        </w:rPr>
      </w:pPr>
    </w:p>
    <w:p w14:paraId="2D8735FC" w14:textId="77777777" w:rsidR="009E399D" w:rsidRPr="001E259A" w:rsidRDefault="009E399D" w:rsidP="009E399D">
      <w:pPr>
        <w:jc w:val="left"/>
        <w:rPr>
          <w:rFonts w:eastAsia="Calibri" w:cs="Arial"/>
          <w:noProof/>
          <w:szCs w:val="20"/>
        </w:rPr>
      </w:pPr>
    </w:p>
    <w:p w14:paraId="372ED6BE" w14:textId="77777777" w:rsidR="009E399D" w:rsidRPr="001E259A" w:rsidRDefault="009E399D" w:rsidP="009E399D">
      <w:pPr>
        <w:jc w:val="left"/>
        <w:rPr>
          <w:rFonts w:eastAsia="Calibri" w:cs="Arial"/>
          <w:noProof/>
          <w:szCs w:val="20"/>
        </w:rPr>
      </w:pPr>
    </w:p>
    <w:p w14:paraId="1AF11AD5" w14:textId="77777777" w:rsidR="009E399D" w:rsidRPr="001E259A" w:rsidRDefault="009E399D" w:rsidP="009E399D">
      <w:pPr>
        <w:jc w:val="left"/>
        <w:rPr>
          <w:rFonts w:eastAsia="Calibri" w:cs="Arial"/>
          <w:noProof/>
          <w:szCs w:val="20"/>
        </w:rPr>
      </w:pPr>
    </w:p>
    <w:p w14:paraId="2E9F0EC2" w14:textId="77777777" w:rsidR="009E399D" w:rsidRPr="001E259A" w:rsidRDefault="009E399D" w:rsidP="009E399D">
      <w:pPr>
        <w:jc w:val="left"/>
        <w:rPr>
          <w:rFonts w:eastAsia="Calibri" w:cs="Arial"/>
          <w:noProof/>
          <w:szCs w:val="22"/>
        </w:rPr>
      </w:pPr>
    </w:p>
    <w:p w14:paraId="2705F6DA"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ADBE2E3"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09BE23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0741A02A" w14:textId="77777777" w:rsidR="009E399D" w:rsidRPr="001E259A" w:rsidRDefault="009E399D" w:rsidP="009E399D">
      <w:pPr>
        <w:jc w:val="left"/>
        <w:rPr>
          <w:rFonts w:eastAsia="Calibri" w:cs="Arial"/>
          <w:noProof/>
          <w:szCs w:val="20"/>
        </w:rPr>
      </w:pPr>
    </w:p>
    <w:p w14:paraId="7BAA125E" w14:textId="77777777" w:rsidR="009E399D" w:rsidRPr="001E259A" w:rsidRDefault="009E399D" w:rsidP="009E399D">
      <w:pPr>
        <w:jc w:val="left"/>
        <w:rPr>
          <w:rFonts w:eastAsia="Calibri" w:cs="Arial"/>
          <w:noProof/>
          <w:szCs w:val="20"/>
        </w:rPr>
      </w:pPr>
    </w:p>
    <w:p w14:paraId="468F994F" w14:textId="77777777" w:rsidR="009E399D" w:rsidRPr="001E259A" w:rsidRDefault="009E399D" w:rsidP="009E399D">
      <w:pPr>
        <w:jc w:val="left"/>
        <w:rPr>
          <w:rFonts w:eastAsia="Calibri" w:cs="Arial"/>
          <w:noProof/>
          <w:szCs w:val="20"/>
        </w:rPr>
      </w:pPr>
    </w:p>
    <w:p w14:paraId="0DF93A9A" w14:textId="77777777" w:rsidR="009E399D" w:rsidRPr="001E259A" w:rsidRDefault="009E399D" w:rsidP="009E399D">
      <w:pPr>
        <w:spacing w:after="120"/>
        <w:jc w:val="left"/>
        <w:rPr>
          <w:rFonts w:eastAsia="Calibri" w:cs="Arial"/>
          <w:noProof/>
          <w:szCs w:val="20"/>
        </w:rPr>
      </w:pPr>
    </w:p>
    <w:p w14:paraId="2D49E3B0" w14:textId="77777777" w:rsidR="009E399D" w:rsidRPr="001E259A" w:rsidRDefault="009E399D" w:rsidP="009E399D">
      <w:pPr>
        <w:pStyle w:val="Heading2"/>
        <w:ind w:left="576"/>
        <w:jc w:val="center"/>
        <w:rPr>
          <w:b/>
          <w:noProof/>
          <w:sz w:val="22"/>
          <w:szCs w:val="22"/>
        </w:rPr>
      </w:pPr>
      <w:bookmarkStart w:id="199" w:name="_Toc370472196"/>
      <w:bookmarkStart w:id="200" w:name="_Toc435370618"/>
      <w:bookmarkStart w:id="201" w:name="_Toc121306982"/>
      <w:r w:rsidRPr="001E259A">
        <w:rPr>
          <w:b/>
          <w:noProof/>
          <w:sz w:val="22"/>
          <w:szCs w:val="22"/>
        </w:rPr>
        <w:t>IZJAVA PONUDNIKA, DA JE VSA OPREMA TOVARNIŠKO NOVA</w:t>
      </w:r>
      <w:bookmarkEnd w:id="199"/>
      <w:bookmarkEnd w:id="200"/>
      <w:bookmarkEnd w:id="201"/>
    </w:p>
    <w:p w14:paraId="06B0A431" w14:textId="3680E47E"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ZA JAVNO NAROČILO JN-</w:t>
      </w:r>
      <w:r w:rsidR="00D93146">
        <w:rPr>
          <w:rFonts w:eastAsia="Calibri" w:cs="Arial"/>
          <w:b/>
          <w:noProof/>
          <w:sz w:val="22"/>
          <w:szCs w:val="22"/>
        </w:rPr>
        <w:t>B1014</w:t>
      </w:r>
      <w:r w:rsidRPr="001E259A">
        <w:rPr>
          <w:rFonts w:eastAsia="Calibri" w:cs="Arial"/>
          <w:b/>
          <w:noProof/>
          <w:sz w:val="22"/>
          <w:szCs w:val="22"/>
        </w:rPr>
        <w:t xml:space="preserve"> </w:t>
      </w:r>
    </w:p>
    <w:p w14:paraId="4197A9B1" w14:textId="77777777" w:rsidR="009E399D" w:rsidRPr="001E259A" w:rsidRDefault="009E399D" w:rsidP="009E399D">
      <w:pPr>
        <w:spacing w:after="120"/>
        <w:jc w:val="left"/>
        <w:rPr>
          <w:rFonts w:eastAsia="Calibri" w:cs="Arial"/>
          <w:noProof/>
          <w:szCs w:val="20"/>
        </w:rPr>
      </w:pPr>
    </w:p>
    <w:p w14:paraId="7255C67C" w14:textId="77777777" w:rsidR="009E399D" w:rsidRPr="001E259A" w:rsidRDefault="009E399D" w:rsidP="009E399D">
      <w:pPr>
        <w:spacing w:after="120"/>
        <w:jc w:val="left"/>
        <w:rPr>
          <w:rFonts w:eastAsia="Calibri" w:cs="Arial"/>
          <w:noProof/>
          <w:szCs w:val="20"/>
        </w:rPr>
      </w:pPr>
    </w:p>
    <w:p w14:paraId="5FAC856C" w14:textId="77777777" w:rsidR="009E399D" w:rsidRPr="001E259A" w:rsidRDefault="009E399D" w:rsidP="009E399D">
      <w:pPr>
        <w:spacing w:after="120"/>
        <w:jc w:val="left"/>
        <w:rPr>
          <w:rFonts w:eastAsia="Calibri" w:cs="Arial"/>
          <w:noProof/>
          <w:szCs w:val="20"/>
        </w:rPr>
      </w:pPr>
    </w:p>
    <w:p w14:paraId="78875C2B" w14:textId="77777777" w:rsidR="009E399D" w:rsidRPr="001E259A" w:rsidRDefault="009E399D" w:rsidP="009E399D">
      <w:pPr>
        <w:ind w:right="525"/>
        <w:jc w:val="left"/>
        <w:rPr>
          <w:rFonts w:eastAsia="Calibri" w:cs="Arial"/>
          <w:noProof/>
          <w:szCs w:val="20"/>
        </w:rPr>
      </w:pPr>
    </w:p>
    <w:p w14:paraId="7BE7D8F3" w14:textId="3795F281" w:rsidR="009E399D" w:rsidRPr="001E259A" w:rsidRDefault="009E399D" w:rsidP="009E399D">
      <w:pPr>
        <w:jc w:val="left"/>
        <w:rPr>
          <w:rFonts w:eastAsia="Calibri" w:cs="Arial"/>
          <w:noProof/>
          <w:szCs w:val="20"/>
        </w:rPr>
      </w:pPr>
      <w:r w:rsidRPr="001E259A">
        <w:rPr>
          <w:rFonts w:eastAsia="Calibri" w:cs="Arial"/>
          <w:noProof/>
          <w:szCs w:val="20"/>
        </w:rPr>
        <w:t>Izjavljamo pod kazensko in materialno odgovornostjo, da je vsa oprema, ki jo ponujamo na javno naročilo JN-</w:t>
      </w:r>
      <w:r w:rsidR="00D93146">
        <w:rPr>
          <w:rFonts w:eastAsia="Calibri" w:cs="Arial"/>
          <w:noProof/>
          <w:szCs w:val="20"/>
        </w:rPr>
        <w:t>B1014</w:t>
      </w:r>
      <w:r w:rsidRPr="001E259A">
        <w:rPr>
          <w:rFonts w:eastAsia="Calibri" w:cs="Arial"/>
          <w:noProof/>
          <w:szCs w:val="20"/>
        </w:rPr>
        <w:t>, tovarniško nova.</w:t>
      </w:r>
    </w:p>
    <w:p w14:paraId="087AE1E2" w14:textId="77777777" w:rsidR="009E399D" w:rsidRPr="001E259A" w:rsidRDefault="009E399D" w:rsidP="009E399D">
      <w:pPr>
        <w:rPr>
          <w:rFonts w:cs="Arial"/>
          <w:noProof/>
          <w:kern w:val="16"/>
          <w:szCs w:val="20"/>
        </w:rPr>
      </w:pPr>
    </w:p>
    <w:p w14:paraId="6D385B76" w14:textId="77777777" w:rsidR="009E399D" w:rsidRPr="001E259A" w:rsidRDefault="009E399D" w:rsidP="009E399D">
      <w:pPr>
        <w:jc w:val="left"/>
        <w:rPr>
          <w:rFonts w:eastAsia="Calibri" w:cs="Arial"/>
          <w:noProof/>
          <w:szCs w:val="20"/>
        </w:rPr>
      </w:pPr>
    </w:p>
    <w:p w14:paraId="2619BF32" w14:textId="77777777" w:rsidR="009E399D" w:rsidRPr="001E259A" w:rsidRDefault="009E399D" w:rsidP="009E399D">
      <w:pPr>
        <w:ind w:right="525"/>
        <w:jc w:val="left"/>
        <w:rPr>
          <w:rFonts w:eastAsia="Calibri" w:cs="Arial"/>
          <w:noProof/>
          <w:szCs w:val="20"/>
        </w:rPr>
      </w:pPr>
    </w:p>
    <w:p w14:paraId="44C8A86C" w14:textId="77777777" w:rsidR="009E399D" w:rsidRPr="001E259A" w:rsidRDefault="009E399D" w:rsidP="009E399D">
      <w:pPr>
        <w:jc w:val="left"/>
        <w:rPr>
          <w:rFonts w:eastAsia="Calibri" w:cs="Arial"/>
          <w:noProof/>
          <w:szCs w:val="20"/>
        </w:rPr>
      </w:pPr>
    </w:p>
    <w:p w14:paraId="60F2071B" w14:textId="77777777" w:rsidR="009E399D" w:rsidRPr="001E259A" w:rsidRDefault="009E399D" w:rsidP="009E399D">
      <w:pPr>
        <w:jc w:val="left"/>
        <w:rPr>
          <w:rFonts w:eastAsia="Calibri" w:cs="Arial"/>
          <w:noProof/>
          <w:szCs w:val="20"/>
        </w:rPr>
      </w:pPr>
    </w:p>
    <w:p w14:paraId="400788C6" w14:textId="77777777" w:rsidR="009E399D" w:rsidRPr="001E259A" w:rsidRDefault="009E399D" w:rsidP="009E399D">
      <w:pPr>
        <w:jc w:val="left"/>
        <w:rPr>
          <w:rFonts w:eastAsia="Calibri" w:cs="Arial"/>
          <w:noProof/>
          <w:szCs w:val="20"/>
        </w:rPr>
      </w:pPr>
    </w:p>
    <w:p w14:paraId="7C16F855" w14:textId="77777777" w:rsidR="009E399D" w:rsidRPr="001E259A" w:rsidRDefault="009E399D" w:rsidP="009E399D">
      <w:pPr>
        <w:jc w:val="left"/>
        <w:rPr>
          <w:rFonts w:eastAsia="Calibri" w:cs="Arial"/>
          <w:noProof/>
          <w:szCs w:val="20"/>
        </w:rPr>
      </w:pPr>
    </w:p>
    <w:p w14:paraId="1841BE02" w14:textId="77777777" w:rsidR="009E399D" w:rsidRPr="001E259A" w:rsidRDefault="009E399D" w:rsidP="009E399D">
      <w:pPr>
        <w:jc w:val="left"/>
        <w:rPr>
          <w:rFonts w:eastAsia="Calibri" w:cs="Arial"/>
          <w:noProof/>
          <w:szCs w:val="20"/>
        </w:rPr>
      </w:pPr>
    </w:p>
    <w:p w14:paraId="2D230036" w14:textId="77777777" w:rsidR="009E399D" w:rsidRPr="001E259A" w:rsidRDefault="009E399D" w:rsidP="009E399D">
      <w:pPr>
        <w:jc w:val="left"/>
        <w:rPr>
          <w:rFonts w:eastAsia="Calibri" w:cs="Arial"/>
          <w:noProof/>
          <w:szCs w:val="20"/>
        </w:rPr>
      </w:pPr>
    </w:p>
    <w:p w14:paraId="32CBD4E9" w14:textId="77777777" w:rsidR="009E399D" w:rsidRPr="001E259A" w:rsidRDefault="009E399D" w:rsidP="009E399D">
      <w:pPr>
        <w:jc w:val="left"/>
        <w:rPr>
          <w:rFonts w:eastAsia="Calibri" w:cs="Arial"/>
          <w:noProof/>
          <w:szCs w:val="20"/>
        </w:rPr>
      </w:pPr>
    </w:p>
    <w:p w14:paraId="50B3B873" w14:textId="77777777" w:rsidR="009E399D" w:rsidRPr="001E259A" w:rsidRDefault="009E399D" w:rsidP="009E399D">
      <w:pPr>
        <w:jc w:val="left"/>
        <w:rPr>
          <w:rFonts w:eastAsia="Calibri" w:cs="Arial"/>
          <w:noProof/>
          <w:szCs w:val="20"/>
        </w:rPr>
      </w:pPr>
    </w:p>
    <w:p w14:paraId="19B7EA66" w14:textId="77777777" w:rsidR="009E399D" w:rsidRPr="001E259A" w:rsidRDefault="009E399D" w:rsidP="009E399D">
      <w:pPr>
        <w:jc w:val="left"/>
        <w:rPr>
          <w:rFonts w:eastAsia="Calibri" w:cs="Arial"/>
          <w:noProof/>
          <w:szCs w:val="20"/>
        </w:rPr>
      </w:pPr>
    </w:p>
    <w:p w14:paraId="3FA7FDA2" w14:textId="77777777" w:rsidR="009E399D" w:rsidRPr="001E259A" w:rsidRDefault="009E399D" w:rsidP="009E399D">
      <w:pPr>
        <w:jc w:val="left"/>
        <w:rPr>
          <w:rFonts w:eastAsia="Calibri" w:cs="Arial"/>
          <w:noProof/>
          <w:szCs w:val="20"/>
        </w:rPr>
      </w:pPr>
    </w:p>
    <w:p w14:paraId="2AB9FAA2"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3BD0D6F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55D3B1D2" w14:textId="77777777" w:rsidR="009E399D" w:rsidRPr="001E259A" w:rsidRDefault="009E399D" w:rsidP="009E399D">
      <w:pPr>
        <w:spacing w:line="360" w:lineRule="auto"/>
        <w:jc w:val="left"/>
        <w:rPr>
          <w:rFonts w:eastAsia="Calibri" w:cs="Arial"/>
          <w:noProof/>
          <w:szCs w:val="20"/>
        </w:rPr>
      </w:pPr>
    </w:p>
    <w:p w14:paraId="3559BB4D"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4E735608" w14:textId="77777777" w:rsidR="009E399D" w:rsidRPr="001E259A" w:rsidRDefault="009E399D" w:rsidP="009E399D">
      <w:pPr>
        <w:jc w:val="left"/>
        <w:rPr>
          <w:rFonts w:eastAsia="Calibri" w:cs="Arial"/>
          <w:noProof/>
          <w:szCs w:val="20"/>
        </w:rPr>
      </w:pPr>
    </w:p>
    <w:p w14:paraId="39B861AD" w14:textId="77777777" w:rsidR="009E399D" w:rsidRPr="001E259A" w:rsidRDefault="009E399D" w:rsidP="009E399D">
      <w:pPr>
        <w:spacing w:line="360" w:lineRule="auto"/>
        <w:jc w:val="left"/>
        <w:rPr>
          <w:rFonts w:eastAsia="Calibri" w:cs="Arial"/>
          <w:noProof/>
          <w:szCs w:val="20"/>
        </w:rPr>
      </w:pPr>
    </w:p>
    <w:p w14:paraId="7187EB7B" w14:textId="77777777" w:rsidR="009E399D" w:rsidRPr="001E259A" w:rsidRDefault="009E399D" w:rsidP="009E399D">
      <w:pPr>
        <w:spacing w:line="360" w:lineRule="auto"/>
        <w:jc w:val="left"/>
        <w:rPr>
          <w:rFonts w:eastAsia="Calibri" w:cs="Arial"/>
          <w:noProof/>
          <w:szCs w:val="20"/>
        </w:rPr>
      </w:pPr>
    </w:p>
    <w:p w14:paraId="0661D263" w14:textId="77777777" w:rsidR="009E399D" w:rsidRPr="001E259A" w:rsidRDefault="009E399D" w:rsidP="009E399D">
      <w:pPr>
        <w:pageBreakBefore/>
        <w:suppressAutoHyphens/>
        <w:rPr>
          <w:rFonts w:cs="Arial"/>
          <w:i/>
          <w:noProof/>
          <w:szCs w:val="20"/>
          <w:lang w:eastAsia="ar-SA"/>
        </w:rPr>
      </w:pPr>
      <w:r w:rsidRPr="001E259A">
        <w:rPr>
          <w:rFonts w:cs="Arial"/>
          <w:noProof/>
          <w:szCs w:val="20"/>
          <w:lang w:eastAsia="ar-SA"/>
        </w:rPr>
        <w:lastRenderedPageBreak/>
        <w:t>Ponudnik: ..................................................</w:t>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p>
    <w:p w14:paraId="71D0C773"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Naslov: .......................................................</w:t>
      </w:r>
    </w:p>
    <w:p w14:paraId="71807C69" w14:textId="77777777" w:rsidR="009E399D" w:rsidRPr="001E259A" w:rsidRDefault="009E399D" w:rsidP="009E399D">
      <w:pPr>
        <w:suppressAutoHyphens/>
        <w:rPr>
          <w:rFonts w:cs="Arial"/>
          <w:noProof/>
          <w:szCs w:val="20"/>
          <w:lang w:eastAsia="ar-SA"/>
        </w:rPr>
      </w:pPr>
    </w:p>
    <w:p w14:paraId="6931CF3D" w14:textId="77777777" w:rsidR="009E399D" w:rsidRPr="001E259A" w:rsidRDefault="009E399D" w:rsidP="009E399D">
      <w:pPr>
        <w:suppressAutoHyphens/>
        <w:rPr>
          <w:rFonts w:cs="Arial"/>
          <w:noProof/>
          <w:szCs w:val="20"/>
          <w:lang w:eastAsia="ar-SA"/>
        </w:rPr>
      </w:pPr>
    </w:p>
    <w:p w14:paraId="36E8442F" w14:textId="77777777" w:rsidR="009E399D" w:rsidRPr="001E259A" w:rsidRDefault="009E399D" w:rsidP="009E399D">
      <w:pPr>
        <w:suppressAutoHyphens/>
        <w:rPr>
          <w:rFonts w:cs="Arial"/>
          <w:noProof/>
          <w:szCs w:val="20"/>
          <w:lang w:eastAsia="ar-SA"/>
        </w:rPr>
      </w:pPr>
    </w:p>
    <w:p w14:paraId="078C7D91" w14:textId="77777777" w:rsidR="009E399D" w:rsidRPr="001E259A" w:rsidRDefault="009E399D" w:rsidP="009E399D">
      <w:pPr>
        <w:suppressAutoHyphens/>
        <w:rPr>
          <w:rFonts w:cs="Arial"/>
          <w:b/>
          <w:noProof/>
          <w:szCs w:val="20"/>
          <w:lang w:eastAsia="ar-SA"/>
        </w:rPr>
      </w:pPr>
    </w:p>
    <w:p w14:paraId="33B9E9E2" w14:textId="77777777" w:rsidR="009E399D" w:rsidRPr="001E259A" w:rsidRDefault="009E399D" w:rsidP="009E399D">
      <w:pPr>
        <w:pStyle w:val="Heading2"/>
        <w:ind w:left="576"/>
        <w:jc w:val="center"/>
        <w:rPr>
          <w:b/>
          <w:noProof/>
          <w:sz w:val="22"/>
          <w:szCs w:val="22"/>
        </w:rPr>
      </w:pPr>
      <w:bookmarkStart w:id="202" w:name="_Toc360107191"/>
      <w:bookmarkStart w:id="203" w:name="_Toc435370619"/>
      <w:bookmarkStart w:id="204" w:name="_Toc451333607"/>
      <w:bookmarkStart w:id="205" w:name="_Toc121306983"/>
      <w:r w:rsidRPr="001E259A">
        <w:rPr>
          <w:b/>
          <w:noProof/>
          <w:sz w:val="22"/>
          <w:szCs w:val="22"/>
        </w:rPr>
        <w:t xml:space="preserve">IZJAVA PONUDNIKA O NADGRADNJI PROGRAMSKE </w:t>
      </w:r>
      <w:r w:rsidR="000932A2" w:rsidRPr="001E259A">
        <w:rPr>
          <w:b/>
          <w:noProof/>
          <w:sz w:val="22"/>
          <w:szCs w:val="22"/>
        </w:rPr>
        <w:t xml:space="preserve">IN STROJNE </w:t>
      </w:r>
      <w:r w:rsidRPr="001E259A">
        <w:rPr>
          <w:b/>
          <w:noProof/>
          <w:sz w:val="22"/>
          <w:szCs w:val="22"/>
        </w:rPr>
        <w:t>OPREME</w:t>
      </w:r>
      <w:bookmarkEnd w:id="202"/>
      <w:bookmarkEnd w:id="203"/>
      <w:bookmarkEnd w:id="204"/>
      <w:bookmarkEnd w:id="205"/>
    </w:p>
    <w:p w14:paraId="7E4E6481" w14:textId="244DB4D7" w:rsidR="009E399D" w:rsidRPr="001E259A" w:rsidRDefault="009E399D" w:rsidP="009E399D">
      <w:pPr>
        <w:suppressAutoHyphens/>
        <w:jc w:val="center"/>
        <w:rPr>
          <w:rFonts w:cs="Arial"/>
          <w:b/>
          <w:noProof/>
          <w:sz w:val="22"/>
          <w:szCs w:val="22"/>
          <w:lang w:eastAsia="ar-SA"/>
        </w:rPr>
      </w:pPr>
      <w:r w:rsidRPr="001E259A">
        <w:rPr>
          <w:rFonts w:cs="Arial"/>
          <w:b/>
          <w:noProof/>
          <w:sz w:val="22"/>
          <w:szCs w:val="22"/>
          <w:lang w:eastAsia="ar-SA"/>
        </w:rPr>
        <w:t>ZA JAVNO NAROČILO JN-</w:t>
      </w:r>
      <w:r w:rsidR="00D93146">
        <w:rPr>
          <w:rFonts w:cs="Arial"/>
          <w:b/>
          <w:noProof/>
          <w:sz w:val="22"/>
          <w:szCs w:val="22"/>
          <w:lang w:eastAsia="ar-SA"/>
        </w:rPr>
        <w:t>B1014</w:t>
      </w:r>
      <w:r w:rsidRPr="001E259A">
        <w:rPr>
          <w:rFonts w:cs="Arial"/>
          <w:b/>
          <w:noProof/>
          <w:sz w:val="22"/>
          <w:szCs w:val="22"/>
          <w:lang w:eastAsia="ar-SA"/>
        </w:rPr>
        <w:t xml:space="preserve"> </w:t>
      </w:r>
    </w:p>
    <w:p w14:paraId="2072AE2A" w14:textId="77777777" w:rsidR="009E399D" w:rsidRPr="001E259A" w:rsidRDefault="009E399D" w:rsidP="009E399D">
      <w:pPr>
        <w:suppressAutoHyphens/>
        <w:rPr>
          <w:rFonts w:cs="Arial"/>
          <w:noProof/>
          <w:szCs w:val="20"/>
          <w:lang w:eastAsia="ar-SA"/>
        </w:rPr>
      </w:pPr>
    </w:p>
    <w:p w14:paraId="6A903A20" w14:textId="77777777" w:rsidR="009E399D" w:rsidRPr="001E259A" w:rsidRDefault="009E399D" w:rsidP="009E399D">
      <w:pPr>
        <w:suppressAutoHyphens/>
        <w:rPr>
          <w:rFonts w:cs="Arial"/>
          <w:b/>
          <w:noProof/>
          <w:sz w:val="28"/>
          <w:szCs w:val="20"/>
          <w:lang w:eastAsia="ar-SA"/>
        </w:rPr>
      </w:pPr>
    </w:p>
    <w:p w14:paraId="3A12D8A8" w14:textId="77777777" w:rsidR="009E399D" w:rsidRPr="001E259A" w:rsidRDefault="009E399D" w:rsidP="009E399D">
      <w:pPr>
        <w:suppressAutoHyphens/>
        <w:rPr>
          <w:rFonts w:cs="Arial"/>
          <w:b/>
          <w:noProof/>
          <w:sz w:val="28"/>
          <w:szCs w:val="20"/>
          <w:lang w:eastAsia="ar-SA"/>
        </w:rPr>
      </w:pPr>
    </w:p>
    <w:p w14:paraId="000E889D" w14:textId="77777777" w:rsidR="009E399D" w:rsidRPr="001E259A" w:rsidRDefault="009E399D" w:rsidP="009E399D">
      <w:pPr>
        <w:suppressAutoHyphens/>
        <w:rPr>
          <w:rFonts w:cs="Arial"/>
          <w:noProof/>
          <w:szCs w:val="20"/>
          <w:lang w:eastAsia="ar-SA"/>
        </w:rPr>
      </w:pPr>
    </w:p>
    <w:p w14:paraId="285326F2" w14:textId="77777777" w:rsidR="006B7EF7" w:rsidRPr="001E259A" w:rsidRDefault="006B7EF7" w:rsidP="006B7EF7">
      <w:pPr>
        <w:suppressAutoHyphens/>
        <w:rPr>
          <w:rFonts w:cs="Arial"/>
          <w:bCs/>
          <w:noProof/>
          <w:lang w:eastAsia="ar-SA"/>
        </w:rPr>
      </w:pPr>
    </w:p>
    <w:p w14:paraId="1909CA6A" w14:textId="5139CD6B" w:rsidR="006B7EF7" w:rsidRPr="001E259A" w:rsidRDefault="006B7EF7" w:rsidP="006B7EF7">
      <w:pPr>
        <w:suppressAutoHyphens/>
        <w:rPr>
          <w:rFonts w:cs="Arial"/>
          <w:bCs/>
          <w:noProof/>
          <w:lang w:eastAsia="ar-SA"/>
        </w:rPr>
      </w:pPr>
      <w:r w:rsidRPr="001E259A">
        <w:rPr>
          <w:rFonts w:cs="Arial"/>
          <w:bCs/>
          <w:noProof/>
          <w:lang w:eastAsia="ar-SA"/>
        </w:rPr>
        <w:t>Pod kazensko in materialno odgovornostjo izjavljamo, da bomo v času garancijske dobe za ponujeno opremo po JN-</w:t>
      </w:r>
      <w:r w:rsidR="00D93146">
        <w:rPr>
          <w:rFonts w:cs="Arial"/>
          <w:bCs/>
          <w:noProof/>
          <w:lang w:eastAsia="ar-SA"/>
        </w:rPr>
        <w:t>B1014</w:t>
      </w:r>
      <w:r w:rsidRPr="001E259A">
        <w:rPr>
          <w:rFonts w:cs="Arial"/>
          <w:bCs/>
          <w:noProof/>
          <w:lang w:eastAsia="ar-SA"/>
        </w:rPr>
        <w:t xml:space="preserve"> brezplačno oskrbovali naročnika s programskimi nadgradnjami, ki odpravljajo eventualne napake v programski opremi oziroma z nadgradnjami, ki ne pomenijo občutnejše širitve funkcionalnosti.</w:t>
      </w:r>
    </w:p>
    <w:p w14:paraId="5C21B5F3" w14:textId="77777777" w:rsidR="009E399D" w:rsidRPr="001E259A" w:rsidRDefault="009E399D" w:rsidP="009E399D">
      <w:pPr>
        <w:suppressAutoHyphens/>
        <w:rPr>
          <w:rFonts w:cs="Arial"/>
          <w:noProof/>
          <w:szCs w:val="20"/>
          <w:lang w:eastAsia="ar-SA"/>
        </w:rPr>
      </w:pPr>
    </w:p>
    <w:p w14:paraId="144E2231" w14:textId="77777777" w:rsidR="009E399D" w:rsidRPr="001E259A" w:rsidRDefault="009E399D" w:rsidP="009E399D">
      <w:pPr>
        <w:suppressAutoHyphens/>
        <w:rPr>
          <w:rFonts w:cs="Arial"/>
          <w:noProof/>
          <w:szCs w:val="20"/>
          <w:lang w:eastAsia="ar-SA"/>
        </w:rPr>
      </w:pPr>
    </w:p>
    <w:p w14:paraId="14826F65" w14:textId="77777777" w:rsidR="009E399D" w:rsidRPr="001E259A" w:rsidRDefault="009E399D" w:rsidP="009E399D">
      <w:pPr>
        <w:suppressAutoHyphens/>
        <w:rPr>
          <w:rFonts w:cs="Arial"/>
          <w:noProof/>
          <w:szCs w:val="20"/>
          <w:lang w:eastAsia="ar-SA"/>
        </w:rPr>
      </w:pPr>
    </w:p>
    <w:p w14:paraId="6AF83501" w14:textId="77777777" w:rsidR="009E399D" w:rsidRPr="001E259A" w:rsidRDefault="009E399D" w:rsidP="009E399D">
      <w:pPr>
        <w:suppressAutoHyphens/>
        <w:rPr>
          <w:rFonts w:cs="Arial"/>
          <w:noProof/>
          <w:szCs w:val="20"/>
          <w:lang w:eastAsia="ar-SA"/>
        </w:rPr>
      </w:pPr>
    </w:p>
    <w:p w14:paraId="4F1653DC" w14:textId="77777777" w:rsidR="009E399D" w:rsidRPr="001E259A" w:rsidRDefault="009E399D" w:rsidP="009E399D">
      <w:pPr>
        <w:suppressAutoHyphens/>
        <w:rPr>
          <w:rFonts w:cs="Arial"/>
          <w:noProof/>
          <w:szCs w:val="20"/>
          <w:lang w:eastAsia="ar-SA"/>
        </w:rPr>
      </w:pPr>
    </w:p>
    <w:p w14:paraId="269BF95D" w14:textId="77777777" w:rsidR="009E399D" w:rsidRPr="001E259A" w:rsidRDefault="009E399D" w:rsidP="009E399D">
      <w:pPr>
        <w:suppressAutoHyphens/>
        <w:rPr>
          <w:rFonts w:cs="Arial"/>
          <w:noProof/>
          <w:szCs w:val="20"/>
          <w:lang w:eastAsia="ar-SA"/>
        </w:rPr>
      </w:pPr>
    </w:p>
    <w:p w14:paraId="48BA217A" w14:textId="77777777" w:rsidR="009E399D" w:rsidRPr="001E259A" w:rsidRDefault="009E399D" w:rsidP="009E399D">
      <w:pPr>
        <w:suppressAutoHyphens/>
        <w:rPr>
          <w:rFonts w:cs="Arial"/>
          <w:noProof/>
          <w:szCs w:val="20"/>
          <w:lang w:eastAsia="ar-SA"/>
        </w:rPr>
      </w:pPr>
    </w:p>
    <w:p w14:paraId="27A3241B" w14:textId="77777777" w:rsidR="009E399D" w:rsidRPr="001E259A" w:rsidRDefault="009E399D" w:rsidP="009E399D">
      <w:pPr>
        <w:suppressAutoHyphens/>
        <w:rPr>
          <w:rFonts w:cs="Arial"/>
          <w:noProof/>
          <w:szCs w:val="20"/>
          <w:lang w:eastAsia="ar-SA"/>
        </w:rPr>
      </w:pPr>
    </w:p>
    <w:p w14:paraId="38ACF108" w14:textId="77777777" w:rsidR="009E399D" w:rsidRPr="001E259A" w:rsidRDefault="009E399D" w:rsidP="009E399D">
      <w:pPr>
        <w:suppressAutoHyphens/>
        <w:rPr>
          <w:rFonts w:cs="Arial"/>
          <w:noProof/>
          <w:szCs w:val="20"/>
          <w:lang w:eastAsia="ar-SA"/>
        </w:rPr>
      </w:pPr>
    </w:p>
    <w:p w14:paraId="5DA795D9" w14:textId="77777777" w:rsidR="009E399D" w:rsidRPr="001E259A" w:rsidRDefault="009E399D" w:rsidP="009E399D">
      <w:pPr>
        <w:suppressAutoHyphens/>
        <w:rPr>
          <w:rFonts w:cs="Arial"/>
          <w:noProof/>
          <w:szCs w:val="20"/>
          <w:lang w:eastAsia="ar-SA"/>
        </w:rPr>
      </w:pPr>
    </w:p>
    <w:p w14:paraId="012C8CCA" w14:textId="77777777" w:rsidR="009E399D" w:rsidRPr="001E259A" w:rsidRDefault="009E399D" w:rsidP="009E399D">
      <w:pPr>
        <w:suppressAutoHyphens/>
        <w:rPr>
          <w:rFonts w:cs="Arial"/>
          <w:noProof/>
          <w:szCs w:val="20"/>
          <w:lang w:eastAsia="ar-SA"/>
        </w:rPr>
      </w:pPr>
    </w:p>
    <w:p w14:paraId="2521C487" w14:textId="77777777" w:rsidR="009E399D" w:rsidRPr="001E259A" w:rsidRDefault="009E399D" w:rsidP="009E399D">
      <w:pPr>
        <w:suppressAutoHyphens/>
        <w:rPr>
          <w:rFonts w:cs="Arial"/>
          <w:noProof/>
          <w:szCs w:val="20"/>
          <w:lang w:eastAsia="ar-SA"/>
        </w:rPr>
      </w:pPr>
    </w:p>
    <w:p w14:paraId="1B7D29CA" w14:textId="77777777" w:rsidR="009E399D" w:rsidRPr="001E259A" w:rsidRDefault="009E399D" w:rsidP="009E399D">
      <w:pPr>
        <w:suppressAutoHyphens/>
        <w:rPr>
          <w:rFonts w:cs="Arial"/>
          <w:noProof/>
          <w:szCs w:val="20"/>
          <w:lang w:eastAsia="ar-SA"/>
        </w:rPr>
      </w:pPr>
    </w:p>
    <w:p w14:paraId="2BB8F8F2"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 xml:space="preserve">Kraj in datum: </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Žig:</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Podpis zastopnika</w:t>
      </w:r>
    </w:p>
    <w:p w14:paraId="723333D7"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oz. prokurista:</w:t>
      </w:r>
    </w:p>
    <w:p w14:paraId="3158B216" w14:textId="77777777" w:rsidR="009E399D" w:rsidRPr="001E259A" w:rsidRDefault="009E399D" w:rsidP="009E399D">
      <w:pPr>
        <w:suppressAutoHyphens/>
        <w:spacing w:line="360" w:lineRule="auto"/>
        <w:rPr>
          <w:rFonts w:cs="Arial"/>
          <w:noProof/>
          <w:szCs w:val="20"/>
          <w:lang w:eastAsia="ar-SA"/>
        </w:rPr>
      </w:pPr>
    </w:p>
    <w:p w14:paraId="32B4B250"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w:t>
      </w:r>
    </w:p>
    <w:p w14:paraId="59296301"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3C80331"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Proizvajalec opreme: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4B2F42D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6F25373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01C3D010" w14:textId="77777777" w:rsidR="009E399D" w:rsidRPr="001E259A" w:rsidRDefault="009E399D" w:rsidP="009E399D">
      <w:pPr>
        <w:tabs>
          <w:tab w:val="center" w:pos="4536"/>
          <w:tab w:val="right" w:pos="9072"/>
        </w:tabs>
        <w:jc w:val="left"/>
        <w:rPr>
          <w:rFonts w:eastAsia="Calibri" w:cs="Arial"/>
          <w:noProof/>
          <w:szCs w:val="20"/>
        </w:rPr>
      </w:pPr>
    </w:p>
    <w:p w14:paraId="5011A731" w14:textId="77777777" w:rsidR="009E399D" w:rsidRPr="001E259A" w:rsidRDefault="009E399D" w:rsidP="009E399D">
      <w:pPr>
        <w:jc w:val="left"/>
        <w:rPr>
          <w:rFonts w:eastAsia="Calibri" w:cs="Arial"/>
          <w:noProof/>
          <w:szCs w:val="20"/>
        </w:rPr>
      </w:pPr>
    </w:p>
    <w:p w14:paraId="5047D12D" w14:textId="77777777" w:rsidR="009E399D" w:rsidRPr="001E259A" w:rsidRDefault="009E399D" w:rsidP="009E399D">
      <w:pPr>
        <w:jc w:val="left"/>
        <w:rPr>
          <w:rFonts w:eastAsia="Calibri" w:cs="Arial"/>
          <w:noProof/>
          <w:szCs w:val="20"/>
        </w:rPr>
      </w:pPr>
    </w:p>
    <w:p w14:paraId="6E309C0A" w14:textId="77777777" w:rsidR="009E399D" w:rsidRPr="001E259A" w:rsidRDefault="009E399D" w:rsidP="009E399D">
      <w:pPr>
        <w:jc w:val="left"/>
        <w:rPr>
          <w:rFonts w:eastAsia="Calibri" w:cs="Arial"/>
          <w:noProof/>
          <w:szCs w:val="20"/>
        </w:rPr>
      </w:pPr>
    </w:p>
    <w:p w14:paraId="59DF0CAA" w14:textId="77777777" w:rsidR="009E399D" w:rsidRPr="001E259A" w:rsidRDefault="009E399D" w:rsidP="009E399D">
      <w:pPr>
        <w:pStyle w:val="Heading2"/>
        <w:ind w:left="576"/>
        <w:jc w:val="center"/>
        <w:rPr>
          <w:b/>
          <w:noProof/>
          <w:sz w:val="22"/>
          <w:szCs w:val="22"/>
        </w:rPr>
      </w:pPr>
      <w:bookmarkStart w:id="206" w:name="__RefHeading__139_645116922"/>
      <w:bookmarkStart w:id="207" w:name="_Toc370472197"/>
      <w:bookmarkStart w:id="208" w:name="_Toc435370620"/>
      <w:bookmarkStart w:id="209" w:name="_Toc450114669"/>
      <w:bookmarkStart w:id="210" w:name="_Toc121306984"/>
      <w:bookmarkEnd w:id="206"/>
      <w:r w:rsidRPr="001E259A">
        <w:rPr>
          <w:b/>
          <w:noProof/>
          <w:sz w:val="22"/>
          <w:szCs w:val="22"/>
        </w:rPr>
        <w:t>IZJAVA PROIZVAJALCA OPREME</w:t>
      </w:r>
      <w:bookmarkEnd w:id="207"/>
      <w:bookmarkEnd w:id="208"/>
      <w:bookmarkEnd w:id="209"/>
      <w:bookmarkEnd w:id="210"/>
    </w:p>
    <w:p w14:paraId="5CF5B849" w14:textId="2700C35B"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      ZA JAVNO NAROČILO JN-</w:t>
      </w:r>
      <w:r w:rsidR="00D93146">
        <w:rPr>
          <w:rFonts w:eastAsia="Calibri" w:cs="Arial"/>
          <w:b/>
          <w:noProof/>
          <w:sz w:val="22"/>
          <w:szCs w:val="22"/>
        </w:rPr>
        <w:t>B1014</w:t>
      </w:r>
    </w:p>
    <w:p w14:paraId="59ABC340" w14:textId="77777777" w:rsidR="009E399D" w:rsidRPr="001E259A" w:rsidRDefault="009E399D" w:rsidP="009E399D">
      <w:pPr>
        <w:jc w:val="left"/>
        <w:rPr>
          <w:rFonts w:eastAsia="Calibri" w:cs="Arial"/>
          <w:noProof/>
          <w:szCs w:val="20"/>
        </w:rPr>
      </w:pPr>
    </w:p>
    <w:p w14:paraId="2D6E5C52" w14:textId="77777777" w:rsidR="009E399D" w:rsidRPr="001E259A" w:rsidRDefault="009E399D" w:rsidP="009E399D">
      <w:pPr>
        <w:jc w:val="left"/>
        <w:rPr>
          <w:rFonts w:eastAsia="Calibri" w:cs="Arial"/>
          <w:noProof/>
          <w:szCs w:val="20"/>
        </w:rPr>
      </w:pPr>
    </w:p>
    <w:p w14:paraId="7DD8891B" w14:textId="77777777" w:rsidR="009E399D" w:rsidRPr="001E259A" w:rsidRDefault="009E399D" w:rsidP="009E399D">
      <w:pPr>
        <w:jc w:val="left"/>
        <w:rPr>
          <w:rFonts w:eastAsia="Calibri" w:cs="Arial"/>
          <w:noProof/>
          <w:szCs w:val="20"/>
        </w:rPr>
      </w:pPr>
    </w:p>
    <w:p w14:paraId="7710D069" w14:textId="77777777" w:rsidR="009E399D" w:rsidRPr="001E259A" w:rsidRDefault="009E399D" w:rsidP="009E399D">
      <w:pPr>
        <w:jc w:val="left"/>
        <w:rPr>
          <w:rFonts w:eastAsia="Calibri" w:cs="Arial"/>
          <w:noProof/>
          <w:szCs w:val="20"/>
        </w:rPr>
      </w:pPr>
    </w:p>
    <w:p w14:paraId="5B1832DF" w14:textId="02ABBF63" w:rsidR="009E399D" w:rsidRPr="001E259A" w:rsidRDefault="009E399D" w:rsidP="00237759">
      <w:pPr>
        <w:rPr>
          <w:rFonts w:eastAsia="Calibri" w:cs="Arial"/>
          <w:bCs/>
          <w:noProof/>
          <w:szCs w:val="20"/>
        </w:rPr>
      </w:pPr>
      <w:r w:rsidRPr="001E259A">
        <w:rPr>
          <w:rFonts w:eastAsia="Calibri" w:cs="Arial"/>
          <w:bCs/>
          <w:noProof/>
          <w:szCs w:val="20"/>
        </w:rPr>
        <w:t>……………. (proizvajalec opreme)  potrjujemo, da smo seznanjeni z vsebino javnega naročila JN-</w:t>
      </w:r>
      <w:r w:rsidR="00D93146">
        <w:rPr>
          <w:rFonts w:eastAsia="Calibri" w:cs="Arial"/>
          <w:bCs/>
          <w:noProof/>
          <w:szCs w:val="20"/>
        </w:rPr>
        <w:t>B1014</w:t>
      </w:r>
      <w:r w:rsidRPr="001E259A">
        <w:rPr>
          <w:rFonts w:eastAsia="Calibri" w:cs="Arial"/>
          <w:bCs/>
          <w:noProof/>
          <w:szCs w:val="20"/>
        </w:rPr>
        <w:t xml:space="preserve"> (</w:t>
      </w:r>
      <w:r w:rsidRPr="001E259A">
        <w:rPr>
          <w:noProof/>
        </w:rPr>
        <w:t>nakup</w:t>
      </w:r>
      <w:r w:rsidR="00774CAC">
        <w:rPr>
          <w:noProof/>
        </w:rPr>
        <w:t xml:space="preserve"> </w:t>
      </w:r>
      <w:bookmarkStart w:id="211" w:name="_Hlk120782723"/>
      <w:r w:rsidR="00774CAC" w:rsidRPr="00774CAC">
        <w:rPr>
          <w:bCs/>
          <w:noProof/>
          <w:szCs w:val="20"/>
        </w:rPr>
        <w:t>avdio mešalne mize in pripadajoče programske opreme za sinhro studio</w:t>
      </w:r>
      <w:bookmarkEnd w:id="211"/>
      <w:r w:rsidRPr="001E259A">
        <w:rPr>
          <w:rFonts w:eastAsia="Calibri" w:cs="Arial"/>
          <w:bCs/>
          <w:noProof/>
          <w:szCs w:val="20"/>
        </w:rPr>
        <w:t>), na katerega se</w:t>
      </w:r>
      <w:r w:rsidR="00237759" w:rsidRPr="001E259A">
        <w:rPr>
          <w:rFonts w:eastAsia="Calibri" w:cs="Arial"/>
          <w:bCs/>
          <w:noProof/>
          <w:szCs w:val="20"/>
        </w:rPr>
        <w:t xml:space="preserve"> prijavlja …………..  (ponudnik) s s</w:t>
      </w:r>
      <w:r w:rsidRPr="001E259A">
        <w:rPr>
          <w:rFonts w:eastAsia="Calibri" w:cs="Arial"/>
          <w:bCs/>
          <w:noProof/>
          <w:szCs w:val="20"/>
        </w:rPr>
        <w:t xml:space="preserve">vojim predračunom </w:t>
      </w:r>
      <w:bookmarkStart w:id="212" w:name="_Hlk520811242"/>
      <w:r w:rsidR="00B46287" w:rsidRPr="001E259A">
        <w:rPr>
          <w:rFonts w:eastAsia="Calibri" w:cs="Arial"/>
          <w:bCs/>
          <w:noProof/>
          <w:szCs w:val="20"/>
        </w:rPr>
        <w:t xml:space="preserve">oz. specifikacijo </w:t>
      </w:r>
      <w:r w:rsidRPr="001E259A">
        <w:rPr>
          <w:rFonts w:eastAsia="Calibri" w:cs="Arial"/>
          <w:bCs/>
          <w:noProof/>
          <w:szCs w:val="20"/>
        </w:rPr>
        <w:t xml:space="preserve">št. ………………………                   </w:t>
      </w:r>
      <w:bookmarkEnd w:id="212"/>
    </w:p>
    <w:p w14:paraId="4A64700D" w14:textId="77777777" w:rsidR="009E399D" w:rsidRPr="001E259A" w:rsidRDefault="009E399D" w:rsidP="009E399D">
      <w:pPr>
        <w:spacing w:after="120"/>
        <w:rPr>
          <w:rFonts w:eastAsia="Calibri" w:cs="Arial"/>
          <w:b/>
          <w:bCs/>
          <w:noProof/>
          <w:szCs w:val="20"/>
        </w:rPr>
      </w:pPr>
    </w:p>
    <w:p w14:paraId="0A2B70CD" w14:textId="77777777" w:rsidR="009E399D" w:rsidRPr="001E259A" w:rsidRDefault="009E399D" w:rsidP="009E399D">
      <w:pPr>
        <w:rPr>
          <w:rFonts w:cs="Arial"/>
          <w:noProof/>
          <w:szCs w:val="20"/>
          <w:lang w:eastAsia="sl-SI"/>
        </w:rPr>
      </w:pPr>
    </w:p>
    <w:p w14:paraId="3F93264A" w14:textId="5EF420DC"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szCs w:val="20"/>
          <w:lang w:eastAsia="sl-SI"/>
        </w:rPr>
        <w:t xml:space="preserve"> JN-</w:t>
      </w:r>
      <w:r w:rsidR="00D93146">
        <w:rPr>
          <w:rFonts w:cs="Arial"/>
          <w:bCs/>
          <w:noProof/>
          <w:szCs w:val="20"/>
          <w:lang w:eastAsia="sl-SI"/>
        </w:rPr>
        <w:t>B1014</w:t>
      </w:r>
      <w:r w:rsidRPr="001E259A">
        <w:rPr>
          <w:rFonts w:cs="Arial"/>
          <w:bCs/>
          <w:noProof/>
          <w:szCs w:val="20"/>
          <w:lang w:eastAsia="sl-SI"/>
        </w:rPr>
        <w:t xml:space="preserve">. </w:t>
      </w:r>
    </w:p>
    <w:p w14:paraId="0B30B91B" w14:textId="77777777" w:rsidR="009E399D" w:rsidRPr="001E259A" w:rsidRDefault="009E399D" w:rsidP="009E399D">
      <w:pPr>
        <w:rPr>
          <w:rFonts w:cs="Arial"/>
          <w:noProof/>
          <w:szCs w:val="20"/>
          <w:lang w:eastAsia="sl-SI"/>
        </w:rPr>
      </w:pPr>
    </w:p>
    <w:p w14:paraId="6739FA94" w14:textId="77777777" w:rsidR="009E399D" w:rsidRPr="001E259A" w:rsidRDefault="009E399D" w:rsidP="009E399D">
      <w:pPr>
        <w:jc w:val="left"/>
        <w:rPr>
          <w:rFonts w:eastAsia="Calibri" w:cs="Arial"/>
          <w:noProof/>
          <w:szCs w:val="20"/>
        </w:rPr>
      </w:pPr>
    </w:p>
    <w:p w14:paraId="364EDB54" w14:textId="77777777" w:rsidR="009E399D" w:rsidRPr="001E259A" w:rsidRDefault="009E399D" w:rsidP="009E399D">
      <w:pPr>
        <w:jc w:val="left"/>
        <w:rPr>
          <w:rFonts w:eastAsia="Calibri" w:cs="Arial"/>
          <w:noProof/>
          <w:szCs w:val="20"/>
        </w:rPr>
      </w:pPr>
    </w:p>
    <w:p w14:paraId="0A40FE02" w14:textId="77777777" w:rsidR="009E399D" w:rsidRPr="001E259A" w:rsidRDefault="009E399D" w:rsidP="009E399D">
      <w:pPr>
        <w:jc w:val="left"/>
        <w:rPr>
          <w:rFonts w:eastAsia="Calibri" w:cs="Arial"/>
          <w:noProof/>
          <w:szCs w:val="20"/>
        </w:rPr>
      </w:pPr>
    </w:p>
    <w:p w14:paraId="7A5D5A0E" w14:textId="77777777" w:rsidR="009E399D" w:rsidRPr="001E259A" w:rsidRDefault="009E399D" w:rsidP="009E399D">
      <w:pPr>
        <w:jc w:val="left"/>
        <w:rPr>
          <w:rFonts w:eastAsia="Calibri" w:cs="Arial"/>
          <w:noProof/>
          <w:szCs w:val="20"/>
        </w:rPr>
      </w:pPr>
    </w:p>
    <w:p w14:paraId="6A54C84A" w14:textId="77777777" w:rsidR="009E399D" w:rsidRPr="001E259A" w:rsidRDefault="009E399D" w:rsidP="009E399D">
      <w:pPr>
        <w:jc w:val="left"/>
        <w:rPr>
          <w:rFonts w:eastAsia="Calibri" w:cs="Arial"/>
          <w:noProof/>
          <w:szCs w:val="20"/>
        </w:rPr>
      </w:pPr>
    </w:p>
    <w:p w14:paraId="5194ACCD" w14:textId="77777777" w:rsidR="009E399D" w:rsidRPr="001E259A" w:rsidRDefault="009E399D" w:rsidP="009E399D">
      <w:pPr>
        <w:jc w:val="left"/>
        <w:rPr>
          <w:rFonts w:eastAsia="Calibri" w:cs="Arial"/>
          <w:noProof/>
          <w:szCs w:val="20"/>
        </w:rPr>
      </w:pPr>
    </w:p>
    <w:p w14:paraId="4FB62038" w14:textId="77777777" w:rsidR="009E399D" w:rsidRPr="001E259A" w:rsidRDefault="009E399D" w:rsidP="009E399D">
      <w:pPr>
        <w:jc w:val="left"/>
        <w:rPr>
          <w:rFonts w:eastAsia="Calibri" w:cs="Arial"/>
          <w:noProof/>
          <w:szCs w:val="20"/>
        </w:rPr>
      </w:pPr>
    </w:p>
    <w:p w14:paraId="18FEE5D4" w14:textId="77777777" w:rsidR="009E399D" w:rsidRPr="001E259A" w:rsidRDefault="009E399D" w:rsidP="009E399D">
      <w:pPr>
        <w:jc w:val="left"/>
        <w:rPr>
          <w:rFonts w:eastAsia="Calibri" w:cs="Arial"/>
          <w:noProof/>
          <w:szCs w:val="20"/>
        </w:rPr>
      </w:pPr>
    </w:p>
    <w:p w14:paraId="05C3B58F" w14:textId="77777777" w:rsidR="009E399D" w:rsidRPr="001E259A" w:rsidRDefault="009E399D" w:rsidP="009E399D">
      <w:pPr>
        <w:jc w:val="left"/>
        <w:rPr>
          <w:rFonts w:eastAsia="Calibri" w:cs="Arial"/>
          <w:noProof/>
          <w:szCs w:val="20"/>
        </w:rPr>
      </w:pPr>
    </w:p>
    <w:p w14:paraId="4018E3A0" w14:textId="77777777" w:rsidR="009E399D" w:rsidRPr="001E259A" w:rsidRDefault="009E399D" w:rsidP="009E399D">
      <w:pPr>
        <w:jc w:val="left"/>
        <w:rPr>
          <w:rFonts w:eastAsia="Calibri" w:cs="Arial"/>
          <w:noProof/>
          <w:szCs w:val="20"/>
        </w:rPr>
      </w:pPr>
    </w:p>
    <w:p w14:paraId="15E13F3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proizvajalca opreme</w:t>
      </w:r>
    </w:p>
    <w:p w14:paraId="7D426BB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782AD2F8" w14:textId="77777777" w:rsidR="009E399D" w:rsidRPr="001E259A" w:rsidRDefault="009E399D" w:rsidP="009E399D">
      <w:pPr>
        <w:spacing w:line="360" w:lineRule="auto"/>
        <w:jc w:val="left"/>
        <w:rPr>
          <w:rFonts w:eastAsia="Calibri" w:cs="Arial"/>
          <w:noProof/>
          <w:szCs w:val="20"/>
        </w:rPr>
      </w:pPr>
    </w:p>
    <w:p w14:paraId="1DEC7A9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1427CE7F" w14:textId="77777777" w:rsidR="009E399D" w:rsidRPr="001E259A" w:rsidRDefault="009E399D" w:rsidP="009E399D">
      <w:pPr>
        <w:jc w:val="left"/>
        <w:rPr>
          <w:rFonts w:eastAsia="Calibri" w:cs="Arial"/>
          <w:noProof/>
          <w:szCs w:val="20"/>
        </w:rPr>
      </w:pPr>
    </w:p>
    <w:p w14:paraId="5629973B" w14:textId="77777777" w:rsidR="009E399D" w:rsidRPr="001E259A" w:rsidRDefault="009E399D" w:rsidP="009E399D">
      <w:pPr>
        <w:jc w:val="left"/>
        <w:rPr>
          <w:rFonts w:eastAsia="Calibri" w:cs="Arial"/>
          <w:noProof/>
          <w:szCs w:val="20"/>
        </w:rPr>
      </w:pPr>
    </w:p>
    <w:p w14:paraId="149B9C03" w14:textId="77777777" w:rsidR="009E399D" w:rsidRPr="001E259A" w:rsidRDefault="009E399D" w:rsidP="009E399D">
      <w:pPr>
        <w:jc w:val="left"/>
        <w:rPr>
          <w:rFonts w:eastAsia="Calibri" w:cs="Arial"/>
          <w:noProof/>
          <w:szCs w:val="20"/>
        </w:rPr>
      </w:pPr>
    </w:p>
    <w:p w14:paraId="30BCCFF2" w14:textId="77777777" w:rsidR="009E399D" w:rsidRPr="001E259A" w:rsidRDefault="009E399D" w:rsidP="009E399D">
      <w:pPr>
        <w:jc w:val="left"/>
        <w:rPr>
          <w:rFonts w:eastAsia="Calibri" w:cs="Arial"/>
          <w:noProof/>
          <w:szCs w:val="20"/>
        </w:rPr>
      </w:pPr>
    </w:p>
    <w:p w14:paraId="56823ADF" w14:textId="77777777" w:rsidR="009E399D" w:rsidRPr="001E259A" w:rsidRDefault="009E399D" w:rsidP="009E399D">
      <w:pPr>
        <w:jc w:val="left"/>
        <w:rPr>
          <w:rFonts w:eastAsia="Calibri" w:cs="Arial"/>
          <w:noProof/>
          <w:szCs w:val="20"/>
        </w:rPr>
      </w:pPr>
    </w:p>
    <w:p w14:paraId="5D19738C" w14:textId="77777777" w:rsidR="009E399D" w:rsidRPr="001E259A" w:rsidRDefault="009E399D" w:rsidP="009E399D">
      <w:pPr>
        <w:jc w:val="left"/>
        <w:rPr>
          <w:rFonts w:eastAsia="Calibri" w:cs="Arial"/>
          <w:noProof/>
          <w:szCs w:val="20"/>
        </w:rPr>
      </w:pPr>
    </w:p>
    <w:p w14:paraId="3472A956" w14:textId="77777777" w:rsidR="009E399D" w:rsidRPr="001E259A" w:rsidRDefault="009E399D" w:rsidP="009E399D">
      <w:pPr>
        <w:jc w:val="left"/>
        <w:rPr>
          <w:rFonts w:eastAsia="Calibri" w:cs="Arial"/>
          <w:noProof/>
          <w:szCs w:val="20"/>
        </w:rPr>
      </w:pPr>
    </w:p>
    <w:p w14:paraId="2DD71C2A" w14:textId="77777777" w:rsidR="009E399D" w:rsidRPr="001E259A" w:rsidRDefault="009E399D" w:rsidP="009E399D">
      <w:pPr>
        <w:pageBreakBefore/>
        <w:jc w:val="left"/>
        <w:rPr>
          <w:rFonts w:eastAsia="Calibri" w:cs="Arial"/>
          <w:i/>
          <w:noProof/>
          <w:szCs w:val="20"/>
        </w:rPr>
      </w:pPr>
      <w:r w:rsidRPr="001E259A">
        <w:rPr>
          <w:rFonts w:eastAsia="Calibri" w:cs="Arial"/>
          <w:noProof/>
          <w:szCs w:val="20"/>
        </w:rPr>
        <w:lastRenderedPageBreak/>
        <w:t>Principal: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30603B8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76D822F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5CC38DFE" w14:textId="77777777" w:rsidR="009E399D" w:rsidRPr="001E259A" w:rsidRDefault="009E399D" w:rsidP="009E399D">
      <w:pPr>
        <w:tabs>
          <w:tab w:val="center" w:pos="4536"/>
          <w:tab w:val="right" w:pos="9072"/>
        </w:tabs>
        <w:jc w:val="left"/>
        <w:rPr>
          <w:rFonts w:eastAsia="Calibri" w:cs="Arial"/>
          <w:noProof/>
          <w:szCs w:val="20"/>
        </w:rPr>
      </w:pPr>
    </w:p>
    <w:p w14:paraId="552B1EC4" w14:textId="77777777" w:rsidR="009E399D" w:rsidRPr="001E259A" w:rsidRDefault="009E399D" w:rsidP="009E399D">
      <w:pPr>
        <w:jc w:val="left"/>
        <w:rPr>
          <w:rFonts w:eastAsia="Calibri" w:cs="Arial"/>
          <w:noProof/>
          <w:szCs w:val="20"/>
        </w:rPr>
      </w:pPr>
    </w:p>
    <w:p w14:paraId="724828B5" w14:textId="77777777" w:rsidR="009E399D" w:rsidRPr="001E259A" w:rsidRDefault="009E399D" w:rsidP="009E399D">
      <w:pPr>
        <w:jc w:val="left"/>
        <w:rPr>
          <w:rFonts w:eastAsia="Calibri" w:cs="Arial"/>
          <w:noProof/>
          <w:szCs w:val="20"/>
        </w:rPr>
      </w:pPr>
    </w:p>
    <w:p w14:paraId="554E89FC" w14:textId="77777777" w:rsidR="009E399D" w:rsidRPr="001E259A" w:rsidRDefault="009E399D" w:rsidP="009E399D">
      <w:pPr>
        <w:jc w:val="left"/>
        <w:rPr>
          <w:rFonts w:eastAsia="Calibri" w:cs="Arial"/>
          <w:noProof/>
          <w:szCs w:val="20"/>
        </w:rPr>
      </w:pPr>
    </w:p>
    <w:p w14:paraId="4110677B" w14:textId="77777777" w:rsidR="009E399D" w:rsidRPr="001E259A" w:rsidRDefault="009E399D" w:rsidP="009E399D">
      <w:pPr>
        <w:jc w:val="left"/>
        <w:rPr>
          <w:rFonts w:eastAsia="Calibri" w:cs="Arial"/>
          <w:noProof/>
          <w:szCs w:val="20"/>
        </w:rPr>
      </w:pPr>
    </w:p>
    <w:p w14:paraId="2D5EB8D8" w14:textId="77777777" w:rsidR="009E399D" w:rsidRPr="001E259A" w:rsidRDefault="009E399D" w:rsidP="009E399D">
      <w:pPr>
        <w:pStyle w:val="Heading2"/>
        <w:ind w:left="576"/>
        <w:jc w:val="center"/>
        <w:rPr>
          <w:b/>
          <w:noProof/>
          <w:sz w:val="22"/>
          <w:szCs w:val="22"/>
        </w:rPr>
      </w:pPr>
      <w:bookmarkStart w:id="213" w:name="__RefHeading__141_645116922"/>
      <w:bookmarkStart w:id="214" w:name="_Toc370472198"/>
      <w:bookmarkStart w:id="215" w:name="_Toc435370621"/>
      <w:bookmarkStart w:id="216" w:name="_Toc450114670"/>
      <w:bookmarkStart w:id="217" w:name="_Toc121306985"/>
      <w:bookmarkEnd w:id="213"/>
      <w:r w:rsidRPr="001E259A">
        <w:rPr>
          <w:b/>
          <w:noProof/>
          <w:sz w:val="22"/>
          <w:szCs w:val="22"/>
        </w:rPr>
        <w:t>IZJAVA PRINCIPALA</w:t>
      </w:r>
      <w:bookmarkEnd w:id="214"/>
      <w:bookmarkEnd w:id="215"/>
      <w:bookmarkEnd w:id="216"/>
      <w:bookmarkEnd w:id="217"/>
    </w:p>
    <w:p w14:paraId="25E6042C" w14:textId="745DF243"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ZA JAVNO NAROČILO JN-</w:t>
      </w:r>
      <w:r w:rsidR="00D93146">
        <w:rPr>
          <w:rFonts w:eastAsia="Calibri" w:cs="Arial"/>
          <w:b/>
          <w:noProof/>
          <w:sz w:val="22"/>
          <w:szCs w:val="22"/>
        </w:rPr>
        <w:t>B1014</w:t>
      </w:r>
    </w:p>
    <w:p w14:paraId="043ACD53" w14:textId="77777777" w:rsidR="009E399D" w:rsidRPr="001E259A" w:rsidRDefault="009E399D" w:rsidP="009E399D">
      <w:pPr>
        <w:jc w:val="left"/>
        <w:rPr>
          <w:rFonts w:eastAsia="Calibri" w:cs="Arial"/>
          <w:noProof/>
          <w:szCs w:val="20"/>
        </w:rPr>
      </w:pPr>
    </w:p>
    <w:p w14:paraId="5EE3AB9D" w14:textId="77777777" w:rsidR="009E399D" w:rsidRPr="001E259A" w:rsidRDefault="009E399D" w:rsidP="009E399D">
      <w:pPr>
        <w:jc w:val="left"/>
        <w:rPr>
          <w:rFonts w:eastAsia="Calibri" w:cs="Arial"/>
          <w:noProof/>
          <w:szCs w:val="20"/>
        </w:rPr>
      </w:pPr>
    </w:p>
    <w:p w14:paraId="5F3B844B" w14:textId="77777777" w:rsidR="009E399D" w:rsidRPr="001E259A" w:rsidRDefault="009E399D" w:rsidP="009E399D">
      <w:pPr>
        <w:jc w:val="left"/>
        <w:rPr>
          <w:rFonts w:eastAsia="Calibri" w:cs="Arial"/>
          <w:noProof/>
          <w:szCs w:val="20"/>
        </w:rPr>
      </w:pPr>
    </w:p>
    <w:p w14:paraId="094F1E6C" w14:textId="77777777" w:rsidR="009E399D" w:rsidRPr="001E259A" w:rsidRDefault="009E399D" w:rsidP="009E399D">
      <w:pPr>
        <w:jc w:val="left"/>
        <w:rPr>
          <w:rFonts w:eastAsia="Calibri" w:cs="Arial"/>
          <w:noProof/>
          <w:szCs w:val="20"/>
        </w:rPr>
      </w:pPr>
    </w:p>
    <w:p w14:paraId="3B4EBB4C" w14:textId="4D8F945A" w:rsidR="009E399D" w:rsidRPr="001E259A" w:rsidRDefault="009E399D" w:rsidP="00416E0C">
      <w:pPr>
        <w:rPr>
          <w:bCs/>
          <w:noProof/>
          <w:szCs w:val="20"/>
        </w:rPr>
      </w:pPr>
      <w:r w:rsidRPr="001E259A">
        <w:rPr>
          <w:rFonts w:eastAsia="Calibri" w:cs="Arial"/>
          <w:bCs/>
          <w:noProof/>
          <w:szCs w:val="20"/>
        </w:rPr>
        <w:t>……………. (principal)  potrjujemo, da smo seznanjeni z vsebino javnega naročila JN-</w:t>
      </w:r>
      <w:r w:rsidR="00D93146">
        <w:rPr>
          <w:rFonts w:eastAsia="Calibri" w:cs="Arial"/>
          <w:bCs/>
          <w:noProof/>
          <w:szCs w:val="20"/>
        </w:rPr>
        <w:t>B1014</w:t>
      </w:r>
      <w:r w:rsidRPr="001E259A">
        <w:rPr>
          <w:rFonts w:eastAsia="Calibri" w:cs="Arial"/>
          <w:bCs/>
          <w:noProof/>
          <w:szCs w:val="20"/>
        </w:rPr>
        <w:t xml:space="preserve"> (</w:t>
      </w:r>
      <w:r w:rsidR="00416E0C" w:rsidRPr="001E259A">
        <w:rPr>
          <w:rFonts w:cs="Arial"/>
          <w:bCs/>
          <w:noProof/>
          <w:szCs w:val="20"/>
          <w:lang w:eastAsia="ar-SA"/>
        </w:rPr>
        <w:t xml:space="preserve">nakup </w:t>
      </w:r>
      <w:r w:rsidR="00774CAC" w:rsidRPr="00774CAC">
        <w:rPr>
          <w:bCs/>
          <w:noProof/>
          <w:szCs w:val="20"/>
        </w:rPr>
        <w:t>avdio mešalne mize in pripadajoče programske opreme za sinhro studio</w:t>
      </w:r>
      <w:r w:rsidRPr="001E259A">
        <w:rPr>
          <w:rFonts w:eastAsia="Calibri" w:cs="Arial"/>
          <w:bCs/>
          <w:noProof/>
          <w:szCs w:val="20"/>
        </w:rPr>
        <w:t xml:space="preserve">), na katerega se prijavlja …………..  (ponudnik) s svojim predračunom </w:t>
      </w:r>
      <w:r w:rsidR="00B46287" w:rsidRPr="001E259A">
        <w:rPr>
          <w:rFonts w:eastAsia="Calibri" w:cs="Arial"/>
          <w:bCs/>
          <w:noProof/>
          <w:szCs w:val="20"/>
        </w:rPr>
        <w:t xml:space="preserve">oz. specifikacijo št. ………………………                   </w:t>
      </w:r>
    </w:p>
    <w:p w14:paraId="567436F0" w14:textId="77777777" w:rsidR="009E399D" w:rsidRPr="001E259A" w:rsidRDefault="009E399D" w:rsidP="009E399D">
      <w:pPr>
        <w:spacing w:after="120"/>
        <w:rPr>
          <w:rFonts w:eastAsia="Calibri" w:cs="Arial"/>
          <w:bCs/>
          <w:noProof/>
          <w:szCs w:val="20"/>
        </w:rPr>
      </w:pPr>
    </w:p>
    <w:p w14:paraId="436C7758" w14:textId="77777777" w:rsidR="009E399D" w:rsidRPr="001E259A" w:rsidRDefault="009E399D" w:rsidP="009E399D">
      <w:pPr>
        <w:rPr>
          <w:rFonts w:cs="Arial"/>
          <w:noProof/>
          <w:szCs w:val="20"/>
          <w:lang w:eastAsia="sl-SI"/>
        </w:rPr>
      </w:pPr>
    </w:p>
    <w:p w14:paraId="332B42DC" w14:textId="6385297A"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color w:val="282828"/>
          <w:szCs w:val="20"/>
        </w:rPr>
        <w:t xml:space="preserve"> </w:t>
      </w:r>
      <w:r w:rsidRPr="001E259A">
        <w:rPr>
          <w:rFonts w:cs="Arial"/>
          <w:bCs/>
          <w:noProof/>
          <w:szCs w:val="20"/>
          <w:lang w:eastAsia="sl-SI"/>
        </w:rPr>
        <w:t>JN-</w:t>
      </w:r>
      <w:r w:rsidR="00D93146">
        <w:rPr>
          <w:rFonts w:cs="Arial"/>
          <w:bCs/>
          <w:noProof/>
          <w:szCs w:val="20"/>
          <w:lang w:eastAsia="sl-SI"/>
        </w:rPr>
        <w:t>B1014</w:t>
      </w:r>
      <w:r w:rsidRPr="001E259A">
        <w:rPr>
          <w:rFonts w:cs="Arial"/>
          <w:bCs/>
          <w:noProof/>
          <w:szCs w:val="20"/>
          <w:lang w:eastAsia="sl-SI"/>
        </w:rPr>
        <w:t xml:space="preserve">, in sicer preko našega podjetja. </w:t>
      </w:r>
    </w:p>
    <w:p w14:paraId="1DB0CE3C" w14:textId="77777777" w:rsidR="009E399D" w:rsidRPr="001E259A" w:rsidRDefault="009E399D" w:rsidP="009E399D">
      <w:pPr>
        <w:rPr>
          <w:rFonts w:cs="Arial"/>
          <w:bCs/>
          <w:noProof/>
          <w:szCs w:val="20"/>
          <w:lang w:eastAsia="sl-SI"/>
        </w:rPr>
      </w:pPr>
    </w:p>
    <w:p w14:paraId="22E4A53F" w14:textId="77777777" w:rsidR="009E399D" w:rsidRPr="001E259A" w:rsidRDefault="009E399D" w:rsidP="009E399D">
      <w:pPr>
        <w:rPr>
          <w:rFonts w:cs="Arial"/>
          <w:bCs/>
          <w:noProof/>
          <w:szCs w:val="20"/>
          <w:lang w:eastAsia="sl-SI"/>
        </w:rPr>
      </w:pPr>
      <w:r w:rsidRPr="001E259A">
        <w:rPr>
          <w:rFonts w:cs="Arial"/>
          <w:noProof/>
          <w:szCs w:val="20"/>
          <w:lang w:eastAsia="sl-SI"/>
        </w:rPr>
        <w:t xml:space="preserve">Kot dokazilo </w:t>
      </w:r>
      <w:r w:rsidRPr="001E259A">
        <w:rPr>
          <w:rFonts w:cs="Arial"/>
          <w:bCs/>
          <w:noProof/>
          <w:szCs w:val="20"/>
          <w:lang w:eastAsia="sl-SI"/>
        </w:rPr>
        <w:t>prilagamo kopijo pogodbe med nami in proizvajalcem opreme, iz katere je razvidno, da imamo popoln dostop do rezervnih delov in nadomestne opreme za ponujeno opremo.</w:t>
      </w:r>
    </w:p>
    <w:p w14:paraId="38A4265F" w14:textId="77777777" w:rsidR="009E399D" w:rsidRPr="001E259A" w:rsidRDefault="009E399D" w:rsidP="009E399D">
      <w:pPr>
        <w:rPr>
          <w:rFonts w:eastAsia="Calibri" w:cs="Arial"/>
          <w:noProof/>
          <w:szCs w:val="20"/>
        </w:rPr>
      </w:pPr>
    </w:p>
    <w:p w14:paraId="0C60E51A" w14:textId="77777777" w:rsidR="009E399D" w:rsidRPr="001E259A" w:rsidRDefault="009E399D" w:rsidP="009E399D">
      <w:pPr>
        <w:tabs>
          <w:tab w:val="left" w:pos="0"/>
        </w:tabs>
        <w:rPr>
          <w:rFonts w:eastAsia="Calibri" w:cs="Arial"/>
          <w:noProof/>
          <w:szCs w:val="20"/>
        </w:rPr>
      </w:pPr>
      <w:r w:rsidRPr="001E259A">
        <w:rPr>
          <w:rFonts w:eastAsia="Calibri" w:cs="Arial"/>
          <w:noProof/>
          <w:szCs w:val="20"/>
        </w:rPr>
        <w:t xml:space="preserve">V primeru, da naročnik naknadno zahteva originalno pogodbo, jo bomo naročniku prinesli v vpogled. </w:t>
      </w:r>
    </w:p>
    <w:p w14:paraId="7C41E112" w14:textId="77777777" w:rsidR="009E399D" w:rsidRPr="001E259A" w:rsidRDefault="009E399D" w:rsidP="009E399D">
      <w:pPr>
        <w:jc w:val="left"/>
        <w:rPr>
          <w:rFonts w:eastAsia="Calibri" w:cs="Arial"/>
          <w:noProof/>
          <w:szCs w:val="20"/>
        </w:rPr>
      </w:pPr>
    </w:p>
    <w:p w14:paraId="06646C73" w14:textId="77777777" w:rsidR="009E399D" w:rsidRPr="001E259A" w:rsidRDefault="009E399D" w:rsidP="009E399D">
      <w:pPr>
        <w:jc w:val="left"/>
        <w:rPr>
          <w:rFonts w:eastAsia="Calibri" w:cs="Arial"/>
          <w:noProof/>
          <w:szCs w:val="20"/>
        </w:rPr>
      </w:pPr>
    </w:p>
    <w:p w14:paraId="55A12376" w14:textId="77777777" w:rsidR="009E399D" w:rsidRPr="001E259A" w:rsidRDefault="009E399D" w:rsidP="009E399D">
      <w:pPr>
        <w:jc w:val="left"/>
        <w:rPr>
          <w:rFonts w:eastAsia="Calibri" w:cs="Arial"/>
          <w:noProof/>
          <w:szCs w:val="20"/>
        </w:rPr>
      </w:pPr>
    </w:p>
    <w:p w14:paraId="21DA3BBD" w14:textId="77777777" w:rsidR="009E399D" w:rsidRPr="001E259A" w:rsidRDefault="009E399D" w:rsidP="009E399D">
      <w:pPr>
        <w:jc w:val="left"/>
        <w:rPr>
          <w:rFonts w:eastAsia="Calibri" w:cs="Arial"/>
          <w:noProof/>
          <w:szCs w:val="20"/>
        </w:rPr>
      </w:pPr>
    </w:p>
    <w:p w14:paraId="4C327B48" w14:textId="77777777" w:rsidR="009E399D" w:rsidRPr="001E259A" w:rsidRDefault="009E399D" w:rsidP="009E399D">
      <w:pPr>
        <w:jc w:val="left"/>
        <w:rPr>
          <w:rFonts w:eastAsia="Calibri" w:cs="Arial"/>
          <w:noProof/>
          <w:szCs w:val="20"/>
        </w:rPr>
      </w:pPr>
    </w:p>
    <w:p w14:paraId="47B046C8" w14:textId="77777777" w:rsidR="009E399D" w:rsidRPr="001E259A" w:rsidRDefault="009E399D" w:rsidP="009E399D">
      <w:pPr>
        <w:jc w:val="left"/>
        <w:rPr>
          <w:rFonts w:eastAsia="Calibri" w:cs="Arial"/>
          <w:noProof/>
          <w:szCs w:val="20"/>
        </w:rPr>
      </w:pPr>
    </w:p>
    <w:p w14:paraId="50984763" w14:textId="77777777" w:rsidR="009E399D" w:rsidRPr="001E259A" w:rsidRDefault="009E399D" w:rsidP="009E399D">
      <w:pPr>
        <w:jc w:val="left"/>
        <w:rPr>
          <w:rFonts w:eastAsia="Calibri" w:cs="Arial"/>
          <w:noProof/>
          <w:szCs w:val="20"/>
        </w:rPr>
      </w:pPr>
    </w:p>
    <w:p w14:paraId="7CF78DE8" w14:textId="77777777" w:rsidR="009E399D" w:rsidRPr="001E259A" w:rsidRDefault="009E399D" w:rsidP="009E399D">
      <w:pPr>
        <w:jc w:val="left"/>
        <w:rPr>
          <w:rFonts w:eastAsia="Calibri" w:cs="Arial"/>
          <w:noProof/>
          <w:szCs w:val="20"/>
        </w:rPr>
      </w:pPr>
    </w:p>
    <w:p w14:paraId="400C0188" w14:textId="77777777" w:rsidR="009E399D" w:rsidRPr="001E259A" w:rsidRDefault="009E399D" w:rsidP="009E399D">
      <w:pPr>
        <w:jc w:val="left"/>
        <w:rPr>
          <w:rFonts w:eastAsia="Calibri" w:cs="Arial"/>
          <w:noProof/>
          <w:szCs w:val="20"/>
        </w:rPr>
      </w:pPr>
    </w:p>
    <w:p w14:paraId="27A388D0" w14:textId="77777777" w:rsidR="009E399D" w:rsidRPr="001E259A" w:rsidRDefault="009E399D" w:rsidP="009E399D">
      <w:pPr>
        <w:jc w:val="left"/>
        <w:rPr>
          <w:rFonts w:eastAsia="Calibri" w:cs="Arial"/>
          <w:noProof/>
          <w:szCs w:val="20"/>
        </w:rPr>
      </w:pPr>
    </w:p>
    <w:p w14:paraId="47C45533" w14:textId="77777777" w:rsidR="009E399D" w:rsidRPr="001E259A" w:rsidRDefault="009E399D" w:rsidP="009E399D">
      <w:pPr>
        <w:jc w:val="left"/>
        <w:rPr>
          <w:rFonts w:eastAsia="Calibri" w:cs="Arial"/>
          <w:noProof/>
          <w:szCs w:val="20"/>
        </w:rPr>
      </w:pPr>
    </w:p>
    <w:p w14:paraId="520563DC" w14:textId="77777777" w:rsidR="009E399D" w:rsidRPr="001E259A" w:rsidRDefault="009E399D" w:rsidP="009E399D">
      <w:pPr>
        <w:jc w:val="left"/>
        <w:rPr>
          <w:rFonts w:eastAsia="Calibri" w:cs="Arial"/>
          <w:noProof/>
          <w:szCs w:val="20"/>
        </w:rPr>
      </w:pPr>
    </w:p>
    <w:p w14:paraId="33D4E310"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principala</w:t>
      </w:r>
    </w:p>
    <w:p w14:paraId="0917A51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6B26549A" w14:textId="77777777" w:rsidR="009E399D" w:rsidRPr="001E259A" w:rsidRDefault="009E399D" w:rsidP="009E399D">
      <w:pPr>
        <w:spacing w:line="360" w:lineRule="auto"/>
        <w:jc w:val="left"/>
        <w:rPr>
          <w:rFonts w:eastAsia="Calibri" w:cs="Arial"/>
          <w:noProof/>
          <w:szCs w:val="20"/>
        </w:rPr>
      </w:pPr>
    </w:p>
    <w:p w14:paraId="3888769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6639F57D" w14:textId="77777777" w:rsidR="009E399D" w:rsidRPr="001E259A" w:rsidRDefault="009E399D" w:rsidP="009E399D">
      <w:pPr>
        <w:jc w:val="left"/>
        <w:rPr>
          <w:rFonts w:eastAsia="Calibri" w:cs="Arial"/>
          <w:noProof/>
          <w:szCs w:val="20"/>
        </w:rPr>
      </w:pPr>
    </w:p>
    <w:p w14:paraId="588BA190" w14:textId="77777777" w:rsidR="009E399D" w:rsidRPr="001E259A" w:rsidRDefault="009E399D" w:rsidP="009E399D">
      <w:pPr>
        <w:spacing w:line="360" w:lineRule="auto"/>
        <w:jc w:val="left"/>
        <w:rPr>
          <w:rFonts w:eastAsia="Calibri" w:cs="Arial"/>
          <w:noProof/>
          <w:szCs w:val="20"/>
        </w:rPr>
      </w:pPr>
    </w:p>
    <w:p w14:paraId="7FC1F364"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r w:rsidRPr="001E259A">
        <w:rPr>
          <w:rFonts w:eastAsia="Calibri" w:cs="Arial"/>
          <w:noProof/>
          <w:szCs w:val="20"/>
        </w:rPr>
        <w:lastRenderedPageBreak/>
        <w:t xml:space="preserve"> </w:t>
      </w:r>
    </w:p>
    <w:p w14:paraId="4EA33A9D" w14:textId="77777777" w:rsidR="009E399D" w:rsidRPr="001E259A" w:rsidRDefault="009E399D" w:rsidP="009E399D">
      <w:pPr>
        <w:tabs>
          <w:tab w:val="left" w:pos="7380"/>
        </w:tabs>
        <w:rPr>
          <w:noProof/>
        </w:rPr>
      </w:pPr>
      <w:r w:rsidRPr="001E259A">
        <w:rPr>
          <w:noProof/>
        </w:rPr>
        <w:tab/>
      </w:r>
    </w:p>
    <w:p w14:paraId="670C7977" w14:textId="77777777" w:rsidR="009E399D" w:rsidRPr="001E259A" w:rsidRDefault="009E399D" w:rsidP="009E399D">
      <w:pPr>
        <w:rPr>
          <w:noProof/>
        </w:rPr>
      </w:pPr>
    </w:p>
    <w:p w14:paraId="649CC1AA" w14:textId="77777777" w:rsidR="009E399D" w:rsidRPr="001E259A" w:rsidRDefault="009E399D" w:rsidP="009E399D">
      <w:pPr>
        <w:pStyle w:val="Heading2"/>
        <w:jc w:val="center"/>
        <w:rPr>
          <w:rFonts w:cs="Arial"/>
          <w:b/>
          <w:noProof/>
        </w:rPr>
      </w:pPr>
      <w:bookmarkStart w:id="218" w:name="_Toc121306986"/>
      <w:r w:rsidRPr="001E259A">
        <w:rPr>
          <w:rFonts w:cs="Arial"/>
          <w:b/>
          <w:noProof/>
        </w:rPr>
        <w:t>Vzorec pogodbe</w:t>
      </w:r>
      <w:bookmarkEnd w:id="218"/>
    </w:p>
    <w:p w14:paraId="6CBE8520" w14:textId="77777777" w:rsidR="009E399D" w:rsidRPr="001E259A" w:rsidRDefault="009E399D" w:rsidP="009E399D">
      <w:pPr>
        <w:rPr>
          <w:noProof/>
        </w:rPr>
      </w:pPr>
    </w:p>
    <w:p w14:paraId="64060BD1" w14:textId="77777777" w:rsidR="009E399D" w:rsidRPr="001E259A" w:rsidRDefault="009E399D" w:rsidP="009E399D">
      <w:pPr>
        <w:widowControl w:val="0"/>
        <w:autoSpaceDE w:val="0"/>
        <w:autoSpaceDN w:val="0"/>
        <w:adjustRightInd w:val="0"/>
        <w:jc w:val="center"/>
        <w:rPr>
          <w:b/>
          <w:noProof/>
          <w:lang w:eastAsia="sl-SI"/>
        </w:rPr>
      </w:pPr>
    </w:p>
    <w:p w14:paraId="5700400B" w14:textId="77777777" w:rsidR="009E399D" w:rsidRPr="001E259A" w:rsidRDefault="009E399D" w:rsidP="009E399D">
      <w:pPr>
        <w:rPr>
          <w:noProof/>
          <w:lang w:eastAsia="sl-SI"/>
        </w:rPr>
      </w:pPr>
    </w:p>
    <w:p w14:paraId="3FA5CE26" w14:textId="1FB910A1" w:rsidR="009E399D" w:rsidRPr="001E259A" w:rsidRDefault="009E399D" w:rsidP="009E399D">
      <w:pPr>
        <w:widowControl w:val="0"/>
        <w:autoSpaceDE w:val="0"/>
        <w:autoSpaceDN w:val="0"/>
        <w:adjustRightInd w:val="0"/>
        <w:jc w:val="center"/>
        <w:rPr>
          <w:b/>
          <w:noProof/>
          <w:sz w:val="28"/>
          <w:szCs w:val="28"/>
        </w:rPr>
      </w:pPr>
      <w:r w:rsidRPr="001E259A">
        <w:rPr>
          <w:b/>
          <w:bCs/>
          <w:noProof/>
          <w:sz w:val="28"/>
          <w:szCs w:val="28"/>
        </w:rPr>
        <w:t>POGODBA  štev. JN-</w:t>
      </w:r>
      <w:r w:rsidR="00D93146">
        <w:rPr>
          <w:b/>
          <w:bCs/>
          <w:noProof/>
          <w:sz w:val="28"/>
          <w:szCs w:val="28"/>
        </w:rPr>
        <w:t>B1014</w:t>
      </w:r>
    </w:p>
    <w:p w14:paraId="56E24DB6" w14:textId="77777777" w:rsidR="009E399D" w:rsidRPr="001E259A" w:rsidRDefault="009E399D" w:rsidP="009E399D">
      <w:pPr>
        <w:pStyle w:val="BodyText"/>
        <w:rPr>
          <w:b/>
          <w:noProof/>
          <w:sz w:val="28"/>
          <w:szCs w:val="28"/>
        </w:rPr>
      </w:pPr>
    </w:p>
    <w:p w14:paraId="4E45F343" w14:textId="77777777" w:rsidR="00774CAC" w:rsidRDefault="009E399D" w:rsidP="006B7EF7">
      <w:pPr>
        <w:pStyle w:val="BodyText"/>
        <w:jc w:val="center"/>
        <w:rPr>
          <w:rFonts w:cs="Arial"/>
          <w:b/>
          <w:bCs/>
          <w:noProof/>
          <w:sz w:val="28"/>
          <w:szCs w:val="28"/>
        </w:rPr>
      </w:pPr>
      <w:bookmarkStart w:id="219" w:name="_Hlk53657455"/>
      <w:bookmarkStart w:id="220" w:name="_Hlk113266060"/>
      <w:r w:rsidRPr="001E259A">
        <w:rPr>
          <w:rFonts w:cs="Arial"/>
          <w:b/>
          <w:bCs/>
          <w:noProof/>
          <w:sz w:val="28"/>
          <w:szCs w:val="28"/>
        </w:rPr>
        <w:t xml:space="preserve">Nakup </w:t>
      </w:r>
      <w:bookmarkEnd w:id="219"/>
      <w:r w:rsidR="00774CAC" w:rsidRPr="00774CAC">
        <w:rPr>
          <w:rFonts w:cs="Arial"/>
          <w:b/>
          <w:bCs/>
          <w:noProof/>
          <w:sz w:val="28"/>
          <w:szCs w:val="28"/>
        </w:rPr>
        <w:t xml:space="preserve">avdio mešalne mize in pripadajoče programske opreme </w:t>
      </w:r>
    </w:p>
    <w:p w14:paraId="2E95B5E3" w14:textId="30948F30" w:rsidR="009E399D" w:rsidRPr="001E259A" w:rsidRDefault="00774CAC" w:rsidP="006B7EF7">
      <w:pPr>
        <w:pStyle w:val="BodyText"/>
        <w:jc w:val="center"/>
        <w:rPr>
          <w:rFonts w:cs="Arial"/>
          <w:b/>
          <w:bCs/>
          <w:noProof/>
          <w:sz w:val="28"/>
          <w:szCs w:val="28"/>
        </w:rPr>
      </w:pPr>
      <w:r w:rsidRPr="00774CAC">
        <w:rPr>
          <w:rFonts w:cs="Arial"/>
          <w:b/>
          <w:bCs/>
          <w:noProof/>
          <w:sz w:val="28"/>
          <w:szCs w:val="28"/>
        </w:rPr>
        <w:t>za sinhro studio</w:t>
      </w:r>
    </w:p>
    <w:bookmarkEnd w:id="220"/>
    <w:p w14:paraId="6F086519" w14:textId="301B69FE" w:rsidR="006B7EF7" w:rsidRPr="001E259A" w:rsidRDefault="006B7EF7" w:rsidP="006B7EF7">
      <w:pPr>
        <w:pStyle w:val="BodyText"/>
        <w:jc w:val="center"/>
        <w:rPr>
          <w:rFonts w:cs="Arial"/>
          <w:b/>
          <w:bCs/>
          <w:noProof/>
          <w:sz w:val="28"/>
          <w:szCs w:val="28"/>
        </w:rPr>
      </w:pPr>
    </w:p>
    <w:p w14:paraId="26BDFD22" w14:textId="77777777" w:rsidR="006B7EF7" w:rsidRPr="001E259A" w:rsidRDefault="006B7EF7" w:rsidP="006B7EF7">
      <w:pPr>
        <w:pStyle w:val="BodyText"/>
        <w:jc w:val="center"/>
        <w:rPr>
          <w:noProof/>
        </w:rPr>
      </w:pPr>
    </w:p>
    <w:p w14:paraId="406FA141" w14:textId="77777777" w:rsidR="009E399D" w:rsidRPr="001E259A" w:rsidRDefault="009E399D" w:rsidP="009E399D">
      <w:pPr>
        <w:pStyle w:val="BodyText"/>
        <w:spacing w:after="0"/>
        <w:rPr>
          <w:noProof/>
        </w:rPr>
      </w:pPr>
    </w:p>
    <w:p w14:paraId="158A01A6" w14:textId="77777777" w:rsidR="009E399D" w:rsidRPr="001E259A" w:rsidRDefault="009E399D" w:rsidP="009E399D">
      <w:pPr>
        <w:pStyle w:val="BodyText"/>
        <w:spacing w:after="0"/>
        <w:rPr>
          <w:noProof/>
        </w:rPr>
      </w:pPr>
      <w:r w:rsidRPr="001E259A">
        <w:rPr>
          <w:noProof/>
        </w:rPr>
        <w:t>sklenjena med:</w:t>
      </w:r>
    </w:p>
    <w:p w14:paraId="6A6DF845" w14:textId="77777777" w:rsidR="009E399D" w:rsidRPr="001E259A" w:rsidRDefault="009E399D" w:rsidP="009E399D">
      <w:pPr>
        <w:pStyle w:val="BodyText"/>
        <w:spacing w:after="0"/>
        <w:rPr>
          <w:noProof/>
        </w:rPr>
      </w:pPr>
    </w:p>
    <w:p w14:paraId="17DA6D66" w14:textId="77777777" w:rsidR="009E399D" w:rsidRPr="001E259A" w:rsidRDefault="009E399D" w:rsidP="009E399D">
      <w:pPr>
        <w:pStyle w:val="BodyText"/>
        <w:spacing w:after="0"/>
        <w:rPr>
          <w:noProof/>
        </w:rPr>
      </w:pPr>
    </w:p>
    <w:p w14:paraId="31A39EF9" w14:textId="77777777" w:rsidR="009E399D" w:rsidRPr="001E259A" w:rsidRDefault="009E399D" w:rsidP="009E399D">
      <w:pPr>
        <w:pStyle w:val="BodyText"/>
        <w:spacing w:after="0"/>
        <w:rPr>
          <w:noProof/>
        </w:rPr>
      </w:pPr>
      <w:r w:rsidRPr="001E259A">
        <w:rPr>
          <w:noProof/>
        </w:rPr>
        <w:t>Radiotelevizija Slovenija, Javni zavod</w:t>
      </w:r>
    </w:p>
    <w:p w14:paraId="6D1683C8" w14:textId="77777777" w:rsidR="009E399D" w:rsidRPr="001E259A" w:rsidRDefault="009E399D" w:rsidP="009E399D">
      <w:pPr>
        <w:pStyle w:val="BodyText"/>
        <w:spacing w:after="0"/>
        <w:rPr>
          <w:noProof/>
        </w:rPr>
      </w:pPr>
      <w:r w:rsidRPr="001E259A">
        <w:rPr>
          <w:noProof/>
        </w:rPr>
        <w:t>Kolodvorska 2</w:t>
      </w:r>
    </w:p>
    <w:p w14:paraId="13CA7AE2" w14:textId="77777777" w:rsidR="009E399D" w:rsidRPr="001E259A" w:rsidRDefault="009E399D" w:rsidP="009E399D">
      <w:pPr>
        <w:pStyle w:val="BodyText"/>
        <w:spacing w:after="0"/>
        <w:rPr>
          <w:noProof/>
        </w:rPr>
      </w:pPr>
      <w:r w:rsidRPr="001E259A">
        <w:rPr>
          <w:noProof/>
        </w:rPr>
        <w:t>1000 Ljubljana</w:t>
      </w:r>
    </w:p>
    <w:p w14:paraId="59D8E0E1" w14:textId="77777777" w:rsidR="009E399D" w:rsidRPr="001E259A" w:rsidRDefault="009E399D" w:rsidP="009E399D">
      <w:pPr>
        <w:pStyle w:val="BodyText"/>
        <w:spacing w:after="0"/>
        <w:rPr>
          <w:noProof/>
        </w:rPr>
      </w:pPr>
    </w:p>
    <w:p w14:paraId="7037FB17" w14:textId="77777777" w:rsidR="009E399D" w:rsidRPr="001E259A" w:rsidRDefault="009E399D" w:rsidP="009E399D">
      <w:pPr>
        <w:pStyle w:val="BodyText"/>
        <w:spacing w:after="0"/>
        <w:rPr>
          <w:noProof/>
        </w:rPr>
      </w:pPr>
      <w:r w:rsidRPr="001E259A">
        <w:rPr>
          <w:noProof/>
        </w:rPr>
        <w:t>Identifikacijska štev. za DDV: SI29865174</w:t>
      </w:r>
    </w:p>
    <w:p w14:paraId="2EA89C04" w14:textId="77777777" w:rsidR="009E399D" w:rsidRPr="001E259A" w:rsidRDefault="009E399D" w:rsidP="009E399D">
      <w:pPr>
        <w:pStyle w:val="BodyText"/>
        <w:spacing w:after="0"/>
        <w:rPr>
          <w:noProof/>
        </w:rPr>
      </w:pPr>
      <w:r w:rsidRPr="001E259A">
        <w:rPr>
          <w:noProof/>
        </w:rPr>
        <w:t>Matična številka: 5056497</w:t>
      </w:r>
    </w:p>
    <w:p w14:paraId="15760645" w14:textId="77777777" w:rsidR="009E399D" w:rsidRPr="001E259A" w:rsidRDefault="009E399D" w:rsidP="009E399D">
      <w:pPr>
        <w:pStyle w:val="BodyText"/>
        <w:spacing w:after="0"/>
        <w:rPr>
          <w:noProof/>
        </w:rPr>
      </w:pPr>
    </w:p>
    <w:p w14:paraId="733A4A83" w14:textId="77777777" w:rsidR="007E218C" w:rsidRPr="001E259A" w:rsidRDefault="007E218C" w:rsidP="007E218C">
      <w:pPr>
        <w:rPr>
          <w:rFonts w:cs="Arial"/>
          <w:noProof/>
          <w:color w:val="000000"/>
          <w:szCs w:val="22"/>
          <w:lang w:eastAsia="sl-SI"/>
        </w:rPr>
      </w:pPr>
      <w:bookmarkStart w:id="221" w:name="_Hlk76982126"/>
      <w:r w:rsidRPr="001E259A">
        <w:rPr>
          <w:rFonts w:cs="Arial"/>
          <w:noProof/>
          <w:color w:val="000000"/>
          <w:szCs w:val="22"/>
          <w:lang w:eastAsia="sl-SI"/>
        </w:rPr>
        <w:t>ki ga zastopa Andrej Grah Whatmough</w:t>
      </w:r>
    </w:p>
    <w:p w14:paraId="1E498897" w14:textId="77777777" w:rsidR="007E218C" w:rsidRPr="001E259A" w:rsidRDefault="007E218C" w:rsidP="007E218C">
      <w:pPr>
        <w:rPr>
          <w:rFonts w:cs="Arial"/>
          <w:noProof/>
          <w:color w:val="000000"/>
          <w:szCs w:val="22"/>
          <w:lang w:eastAsia="sl-SI"/>
        </w:rPr>
      </w:pPr>
      <w:r w:rsidRPr="001E259A">
        <w:rPr>
          <w:rFonts w:cs="Arial"/>
          <w:noProof/>
          <w:color w:val="000000"/>
          <w:szCs w:val="22"/>
          <w:lang w:eastAsia="sl-SI"/>
        </w:rPr>
        <w:t>generalni direktor RTV Slovenija</w:t>
      </w:r>
    </w:p>
    <w:bookmarkEnd w:id="221"/>
    <w:p w14:paraId="667E1DE8" w14:textId="77777777" w:rsidR="007E218C" w:rsidRPr="001E259A" w:rsidRDefault="007E218C" w:rsidP="007E218C">
      <w:pPr>
        <w:pStyle w:val="BodyText"/>
        <w:spacing w:after="0"/>
        <w:rPr>
          <w:noProof/>
          <w:u w:val="single"/>
        </w:rPr>
      </w:pPr>
    </w:p>
    <w:p w14:paraId="54C45647" w14:textId="442BFC62" w:rsidR="009E399D" w:rsidRPr="001E259A" w:rsidRDefault="009E399D" w:rsidP="007E218C">
      <w:pPr>
        <w:pStyle w:val="BodyText"/>
        <w:spacing w:after="0"/>
        <w:rPr>
          <w:noProof/>
          <w:u w:val="single"/>
        </w:rPr>
      </w:pPr>
      <w:r w:rsidRPr="001E259A">
        <w:rPr>
          <w:noProof/>
          <w:u w:val="single"/>
        </w:rPr>
        <w:t>(v nadaljevanju teksta NAROČNIK)</w:t>
      </w:r>
    </w:p>
    <w:p w14:paraId="0B2ECC6B" w14:textId="77777777" w:rsidR="009E399D" w:rsidRPr="001E259A" w:rsidRDefault="009E399D" w:rsidP="009E399D">
      <w:pPr>
        <w:pStyle w:val="BodyText"/>
        <w:spacing w:after="0"/>
        <w:rPr>
          <w:b/>
          <w:noProof/>
          <w:u w:val="single"/>
        </w:rPr>
      </w:pPr>
    </w:p>
    <w:p w14:paraId="1D64EA8F" w14:textId="77777777" w:rsidR="009E399D" w:rsidRPr="001E259A" w:rsidRDefault="009E399D" w:rsidP="009E399D">
      <w:pPr>
        <w:pStyle w:val="BodyText"/>
        <w:spacing w:after="0"/>
        <w:rPr>
          <w:b/>
          <w:noProof/>
          <w:u w:val="single"/>
        </w:rPr>
      </w:pPr>
    </w:p>
    <w:p w14:paraId="43872094" w14:textId="77777777" w:rsidR="009E399D" w:rsidRPr="001E259A" w:rsidRDefault="009E399D" w:rsidP="009E399D">
      <w:pPr>
        <w:pStyle w:val="BodyText"/>
        <w:spacing w:after="0"/>
        <w:rPr>
          <w:b/>
          <w:noProof/>
          <w:u w:val="single"/>
        </w:rPr>
      </w:pPr>
    </w:p>
    <w:p w14:paraId="31F9A32F" w14:textId="77777777" w:rsidR="009E399D" w:rsidRPr="001E259A" w:rsidRDefault="009E399D" w:rsidP="009E399D">
      <w:pPr>
        <w:pStyle w:val="BodyText"/>
        <w:spacing w:after="0"/>
        <w:rPr>
          <w:b/>
          <w:noProof/>
        </w:rPr>
      </w:pPr>
    </w:p>
    <w:p w14:paraId="50F61E9C" w14:textId="77777777" w:rsidR="009E399D" w:rsidRPr="001E259A" w:rsidRDefault="009E399D" w:rsidP="009E399D">
      <w:pPr>
        <w:jc w:val="left"/>
        <w:rPr>
          <w:noProof/>
          <w:szCs w:val="20"/>
        </w:rPr>
      </w:pPr>
      <w:r w:rsidRPr="001E259A">
        <w:rPr>
          <w:noProof/>
          <w:szCs w:val="20"/>
        </w:rPr>
        <w:t>in</w:t>
      </w:r>
    </w:p>
    <w:p w14:paraId="0D012D07" w14:textId="77777777" w:rsidR="009E399D" w:rsidRPr="001E259A" w:rsidRDefault="009E399D" w:rsidP="009E399D">
      <w:pPr>
        <w:jc w:val="left"/>
        <w:rPr>
          <w:noProof/>
          <w:szCs w:val="20"/>
        </w:rPr>
      </w:pPr>
    </w:p>
    <w:p w14:paraId="01291DAB" w14:textId="77777777" w:rsidR="009E399D" w:rsidRPr="001E259A" w:rsidRDefault="009E399D" w:rsidP="009E399D">
      <w:pPr>
        <w:jc w:val="left"/>
        <w:rPr>
          <w:noProof/>
          <w:szCs w:val="20"/>
        </w:rPr>
      </w:pPr>
    </w:p>
    <w:p w14:paraId="2163DE79" w14:textId="77777777" w:rsidR="009E399D" w:rsidRPr="001E259A" w:rsidRDefault="009E399D" w:rsidP="009E399D">
      <w:pPr>
        <w:jc w:val="left"/>
        <w:rPr>
          <w:noProof/>
          <w:szCs w:val="20"/>
        </w:rPr>
      </w:pPr>
    </w:p>
    <w:p w14:paraId="0F5A8806" w14:textId="77777777" w:rsidR="009E399D" w:rsidRPr="001E259A" w:rsidRDefault="009E399D" w:rsidP="009E399D">
      <w:pPr>
        <w:jc w:val="left"/>
        <w:rPr>
          <w:noProof/>
          <w:szCs w:val="20"/>
        </w:rPr>
      </w:pPr>
      <w:r w:rsidRPr="001E259A">
        <w:rPr>
          <w:noProof/>
          <w:szCs w:val="20"/>
        </w:rPr>
        <w:t>..............................................</w:t>
      </w:r>
    </w:p>
    <w:p w14:paraId="1F2118C6" w14:textId="77777777" w:rsidR="009E399D" w:rsidRPr="001E259A" w:rsidRDefault="009E399D" w:rsidP="009E399D">
      <w:pPr>
        <w:jc w:val="left"/>
        <w:rPr>
          <w:noProof/>
          <w:szCs w:val="20"/>
        </w:rPr>
      </w:pPr>
      <w:r w:rsidRPr="001E259A">
        <w:rPr>
          <w:noProof/>
          <w:szCs w:val="20"/>
        </w:rPr>
        <w:t>..............................................</w:t>
      </w:r>
    </w:p>
    <w:p w14:paraId="53C023CE" w14:textId="77777777" w:rsidR="009E399D" w:rsidRPr="001E259A" w:rsidRDefault="009E399D" w:rsidP="009E399D">
      <w:pPr>
        <w:jc w:val="left"/>
        <w:rPr>
          <w:noProof/>
          <w:szCs w:val="20"/>
        </w:rPr>
      </w:pPr>
      <w:r w:rsidRPr="001E259A">
        <w:rPr>
          <w:noProof/>
          <w:szCs w:val="20"/>
        </w:rPr>
        <w:t>..............................................</w:t>
      </w:r>
    </w:p>
    <w:p w14:paraId="0D2A7D0E" w14:textId="77777777" w:rsidR="009E399D" w:rsidRPr="001E259A" w:rsidRDefault="009E399D" w:rsidP="009E399D">
      <w:pPr>
        <w:jc w:val="left"/>
        <w:rPr>
          <w:noProof/>
          <w:szCs w:val="20"/>
        </w:rPr>
      </w:pPr>
      <w:r w:rsidRPr="001E259A">
        <w:rPr>
          <w:noProof/>
          <w:szCs w:val="20"/>
        </w:rPr>
        <w:t>..............................................</w:t>
      </w:r>
    </w:p>
    <w:p w14:paraId="320C2A66" w14:textId="77777777" w:rsidR="009E399D" w:rsidRPr="001E259A" w:rsidRDefault="009E399D" w:rsidP="009E399D">
      <w:pPr>
        <w:jc w:val="left"/>
        <w:rPr>
          <w:noProof/>
          <w:szCs w:val="20"/>
        </w:rPr>
      </w:pPr>
    </w:p>
    <w:p w14:paraId="17C35A42" w14:textId="77777777" w:rsidR="009E399D" w:rsidRPr="001E259A" w:rsidRDefault="009E399D" w:rsidP="009E399D">
      <w:pPr>
        <w:jc w:val="left"/>
        <w:rPr>
          <w:noProof/>
          <w:szCs w:val="20"/>
        </w:rPr>
      </w:pPr>
      <w:r w:rsidRPr="001E259A">
        <w:rPr>
          <w:noProof/>
          <w:szCs w:val="20"/>
        </w:rPr>
        <w:t xml:space="preserve">Identifikacijska štev. za DDV: </w:t>
      </w:r>
    </w:p>
    <w:p w14:paraId="3C6A493A" w14:textId="77777777" w:rsidR="009E399D" w:rsidRPr="001E259A" w:rsidRDefault="009E399D" w:rsidP="009E399D">
      <w:pPr>
        <w:jc w:val="left"/>
        <w:rPr>
          <w:noProof/>
          <w:szCs w:val="20"/>
        </w:rPr>
      </w:pPr>
      <w:r w:rsidRPr="001E259A">
        <w:rPr>
          <w:noProof/>
          <w:szCs w:val="20"/>
        </w:rPr>
        <w:t xml:space="preserve">Matična številka: </w:t>
      </w:r>
    </w:p>
    <w:p w14:paraId="54881933" w14:textId="77777777" w:rsidR="009E399D" w:rsidRPr="001E259A" w:rsidRDefault="009E399D" w:rsidP="009E399D">
      <w:pPr>
        <w:jc w:val="left"/>
        <w:rPr>
          <w:noProof/>
          <w:szCs w:val="20"/>
        </w:rPr>
      </w:pPr>
    </w:p>
    <w:p w14:paraId="043B9F49" w14:textId="77777777" w:rsidR="009E399D" w:rsidRPr="001E259A" w:rsidRDefault="009E399D" w:rsidP="009E399D">
      <w:pPr>
        <w:jc w:val="left"/>
        <w:rPr>
          <w:noProof/>
          <w:szCs w:val="20"/>
        </w:rPr>
      </w:pPr>
    </w:p>
    <w:p w14:paraId="7E5A5A41" w14:textId="77777777" w:rsidR="009E399D" w:rsidRPr="001E259A" w:rsidRDefault="009E399D" w:rsidP="009E399D">
      <w:pPr>
        <w:jc w:val="left"/>
        <w:rPr>
          <w:noProof/>
          <w:szCs w:val="20"/>
        </w:rPr>
      </w:pPr>
      <w:r w:rsidRPr="001E259A">
        <w:rPr>
          <w:noProof/>
          <w:szCs w:val="20"/>
        </w:rPr>
        <w:t>ki ga zastopa ..............................................</w:t>
      </w:r>
    </w:p>
    <w:p w14:paraId="6B456C4B" w14:textId="77777777" w:rsidR="009E399D" w:rsidRPr="001E259A" w:rsidRDefault="009E399D" w:rsidP="009E399D">
      <w:pPr>
        <w:jc w:val="left"/>
        <w:rPr>
          <w:noProof/>
          <w:szCs w:val="20"/>
        </w:rPr>
      </w:pPr>
    </w:p>
    <w:p w14:paraId="61585CAD" w14:textId="77777777" w:rsidR="009E399D" w:rsidRPr="001E259A" w:rsidRDefault="009E399D" w:rsidP="009E399D">
      <w:pPr>
        <w:jc w:val="left"/>
        <w:rPr>
          <w:noProof/>
          <w:szCs w:val="20"/>
          <w:u w:val="single"/>
        </w:rPr>
      </w:pPr>
      <w:r w:rsidRPr="001E259A">
        <w:rPr>
          <w:noProof/>
          <w:szCs w:val="20"/>
          <w:u w:val="single"/>
        </w:rPr>
        <w:t>(v nadaljevanju teksta PONUDNIK)</w:t>
      </w:r>
    </w:p>
    <w:p w14:paraId="15E83430" w14:textId="77777777" w:rsidR="009E399D" w:rsidRPr="001E259A" w:rsidRDefault="009E399D" w:rsidP="009E399D">
      <w:pPr>
        <w:rPr>
          <w:rFonts w:cs="Arial"/>
          <w:noProof/>
          <w:szCs w:val="20"/>
          <w:lang w:eastAsia="sl-SI"/>
        </w:rPr>
      </w:pPr>
    </w:p>
    <w:p w14:paraId="0826D907" w14:textId="77777777" w:rsidR="009E399D" w:rsidRPr="001E259A" w:rsidRDefault="009E399D" w:rsidP="009E399D">
      <w:pPr>
        <w:rPr>
          <w:rFonts w:cs="Arial"/>
          <w:noProof/>
          <w:szCs w:val="20"/>
          <w:lang w:eastAsia="sl-SI"/>
        </w:rPr>
      </w:pPr>
    </w:p>
    <w:p w14:paraId="55608EE0" w14:textId="77777777" w:rsidR="009E399D" w:rsidRPr="001E259A" w:rsidRDefault="009E399D" w:rsidP="009E399D">
      <w:pPr>
        <w:rPr>
          <w:noProof/>
          <w:lang w:eastAsia="sl-SI"/>
        </w:rPr>
      </w:pPr>
    </w:p>
    <w:p w14:paraId="7455FD17" w14:textId="77777777" w:rsidR="009E399D" w:rsidRPr="001E259A" w:rsidRDefault="009E399D" w:rsidP="009E399D">
      <w:pPr>
        <w:rPr>
          <w:noProof/>
          <w:lang w:eastAsia="sl-SI"/>
        </w:rPr>
      </w:pPr>
    </w:p>
    <w:p w14:paraId="21DB53C4" w14:textId="77777777" w:rsidR="009E399D" w:rsidRPr="001E259A" w:rsidRDefault="009E399D" w:rsidP="009E399D">
      <w:pPr>
        <w:rPr>
          <w:noProof/>
          <w:lang w:eastAsia="sl-SI"/>
        </w:rPr>
      </w:pPr>
    </w:p>
    <w:p w14:paraId="76295C25" w14:textId="77777777" w:rsidR="009E399D" w:rsidRPr="001E259A" w:rsidRDefault="009E399D" w:rsidP="009E399D">
      <w:pPr>
        <w:rPr>
          <w:b/>
          <w:noProof/>
        </w:rPr>
      </w:pPr>
      <w:r w:rsidRPr="001E259A">
        <w:rPr>
          <w:rFonts w:cs="Arial"/>
          <w:noProof/>
          <w:szCs w:val="20"/>
          <w:lang w:eastAsia="sl-SI"/>
        </w:rPr>
        <w:br w:type="page"/>
      </w:r>
      <w:r w:rsidRPr="001E259A">
        <w:rPr>
          <w:b/>
          <w:noProof/>
        </w:rPr>
        <w:lastRenderedPageBreak/>
        <w:t>1. člen</w:t>
      </w:r>
    </w:p>
    <w:p w14:paraId="2BC0DE65" w14:textId="77777777" w:rsidR="009E399D" w:rsidRPr="001E259A" w:rsidRDefault="009E399D" w:rsidP="009E399D">
      <w:pPr>
        <w:pStyle w:val="BodyText"/>
        <w:rPr>
          <w:rFonts w:cs="Arial"/>
          <w:b/>
          <w:noProof/>
        </w:rPr>
      </w:pPr>
    </w:p>
    <w:p w14:paraId="799B2902" w14:textId="08A20E01" w:rsidR="009E399D" w:rsidRPr="001E259A" w:rsidRDefault="009E399D" w:rsidP="009E399D">
      <w:pPr>
        <w:rPr>
          <w:rFonts w:cs="Arial"/>
          <w:b/>
          <w:bCs/>
          <w:noProof/>
          <w:szCs w:val="20"/>
          <w:lang w:eastAsia="ar-SA"/>
        </w:rPr>
      </w:pPr>
      <w:bookmarkStart w:id="222" w:name="_Hlk76982373"/>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w:t>
      </w:r>
      <w:r w:rsidR="00493184" w:rsidRPr="001E259A">
        <w:rPr>
          <w:rFonts w:cs="Arial"/>
          <w:bCs/>
          <w:noProof/>
          <w:szCs w:val="20"/>
        </w:rPr>
        <w:t xml:space="preserve">Ur. list RS št. </w:t>
      </w:r>
      <w:r w:rsidR="0001442C" w:rsidRPr="001E259A">
        <w:rPr>
          <w:rFonts w:cs="Arial"/>
          <w:bCs/>
          <w:noProof/>
          <w:szCs w:val="20"/>
        </w:rPr>
        <w:t>91/2015 z vsemi nadaljnjimi spremembami in dopolnitvami, v nadaljevanju ZJN-3</w:t>
      </w:r>
      <w:r w:rsidR="00493184" w:rsidRPr="001E259A">
        <w:rPr>
          <w:rFonts w:cs="Arial"/>
          <w:bCs/>
          <w:noProof/>
          <w:szCs w:val="20"/>
        </w:rPr>
        <w:t xml:space="preserve">) </w:t>
      </w:r>
      <w:r w:rsidRPr="001E259A">
        <w:rPr>
          <w:rFonts w:cs="Arial"/>
          <w:b/>
          <w:noProof/>
          <w:szCs w:val="20"/>
        </w:rPr>
        <w:t xml:space="preserve">za </w:t>
      </w:r>
      <w:bookmarkStart w:id="223" w:name="_Hlk121305262"/>
      <w:r w:rsidR="00416E0C" w:rsidRPr="001E259A">
        <w:rPr>
          <w:rFonts w:cs="Arial"/>
          <w:b/>
          <w:bCs/>
          <w:noProof/>
          <w:szCs w:val="20"/>
          <w:lang w:eastAsia="ar-SA"/>
        </w:rPr>
        <w:t xml:space="preserve">nakup </w:t>
      </w:r>
      <w:r w:rsidR="00E576D0" w:rsidRPr="00E576D0">
        <w:rPr>
          <w:rFonts w:cs="Arial"/>
          <w:b/>
          <w:bCs/>
          <w:noProof/>
          <w:szCs w:val="20"/>
          <w:lang w:eastAsia="ar-SA"/>
        </w:rPr>
        <w:t>avdio mešalne mize in pripadajoče programske opreme za sinhro studio</w:t>
      </w:r>
      <w:r w:rsidR="00416E0C" w:rsidRPr="001E259A">
        <w:rPr>
          <w:rFonts w:cs="Arial"/>
          <w:b/>
          <w:bCs/>
          <w:noProof/>
          <w:szCs w:val="20"/>
          <w:lang w:eastAsia="ar-SA"/>
        </w:rPr>
        <w:t>.</w:t>
      </w:r>
    </w:p>
    <w:bookmarkEnd w:id="223"/>
    <w:p w14:paraId="31C173BC" w14:textId="77777777" w:rsidR="00416E0C" w:rsidRPr="001E259A" w:rsidRDefault="00416E0C" w:rsidP="009E399D">
      <w:pPr>
        <w:rPr>
          <w:rFonts w:cs="Arial"/>
          <w:bCs/>
          <w:noProof/>
          <w:szCs w:val="20"/>
        </w:rPr>
      </w:pPr>
    </w:p>
    <w:p w14:paraId="50813945" w14:textId="4B015581" w:rsidR="009E399D" w:rsidRPr="001E259A" w:rsidRDefault="009E399D" w:rsidP="009E399D">
      <w:pPr>
        <w:rPr>
          <w:rFonts w:cs="Arial"/>
          <w:noProof/>
          <w:szCs w:val="20"/>
        </w:rPr>
      </w:pPr>
      <w:r w:rsidRPr="001E259A">
        <w:rPr>
          <w:rFonts w:cs="Arial"/>
          <w:noProof/>
          <w:szCs w:val="20"/>
        </w:rPr>
        <w:t>Ponudnik je bil izbran kot najugodnejši ponudnik</w:t>
      </w:r>
      <w:r w:rsidR="001F0E36" w:rsidRPr="001E259A">
        <w:rPr>
          <w:rFonts w:cs="Arial"/>
          <w:noProof/>
          <w:szCs w:val="20"/>
        </w:rPr>
        <w:t xml:space="preserve">, </w:t>
      </w:r>
      <w:r w:rsidRPr="001E259A">
        <w:rPr>
          <w:rFonts w:cs="Arial"/>
          <w:noProof/>
          <w:szCs w:val="20"/>
        </w:rPr>
        <w:t>na osnovi javnega naročila, objavljenega na portalu javni</w:t>
      </w:r>
      <w:r w:rsidR="005A5EA2" w:rsidRPr="001E259A">
        <w:rPr>
          <w:rFonts w:cs="Arial"/>
          <w:noProof/>
          <w:szCs w:val="20"/>
        </w:rPr>
        <w:t xml:space="preserve">h </w:t>
      </w:r>
      <w:r w:rsidRPr="001E259A">
        <w:rPr>
          <w:rFonts w:cs="Arial"/>
          <w:noProof/>
          <w:szCs w:val="20"/>
        </w:rPr>
        <w:t>naročil</w:t>
      </w:r>
      <w:r w:rsidRPr="001E259A">
        <w:rPr>
          <w:rFonts w:cs="Arial"/>
          <w:bCs/>
          <w:noProof/>
          <w:szCs w:val="20"/>
        </w:rPr>
        <w:t xml:space="preserve"> RS, štev. ….., z dne ………… </w:t>
      </w:r>
      <w:r w:rsidRPr="001E259A">
        <w:rPr>
          <w:rFonts w:cs="Arial"/>
          <w:noProof/>
          <w:szCs w:val="20"/>
        </w:rPr>
        <w:t>in Uradnem listu EU št…….</w:t>
      </w:r>
      <w:r w:rsidR="00E25D3C" w:rsidRPr="001E259A">
        <w:rPr>
          <w:rFonts w:cs="Arial"/>
          <w:noProof/>
          <w:szCs w:val="20"/>
        </w:rPr>
        <w:t>,</w:t>
      </w:r>
      <w:r w:rsidRPr="001E259A">
        <w:rPr>
          <w:rFonts w:cs="Arial"/>
          <w:noProof/>
          <w:szCs w:val="20"/>
        </w:rPr>
        <w:t xml:space="preserve">   z dne…..</w:t>
      </w:r>
      <w:r w:rsidRPr="001E259A">
        <w:rPr>
          <w:rFonts w:cs="Arial"/>
          <w:bCs/>
          <w:noProof/>
          <w:szCs w:val="20"/>
        </w:rPr>
        <w:t xml:space="preserve"> </w:t>
      </w:r>
    </w:p>
    <w:bookmarkEnd w:id="222"/>
    <w:p w14:paraId="087EFC8A" w14:textId="77777777" w:rsidR="009E399D" w:rsidRPr="001E259A" w:rsidRDefault="009E399D" w:rsidP="009E399D">
      <w:pPr>
        <w:pStyle w:val="BodyText"/>
        <w:rPr>
          <w:b/>
          <w:noProof/>
        </w:rPr>
      </w:pPr>
    </w:p>
    <w:p w14:paraId="0AAADFE6" w14:textId="77777777" w:rsidR="009E399D" w:rsidRPr="001E259A" w:rsidRDefault="009E399D" w:rsidP="009E399D">
      <w:pPr>
        <w:rPr>
          <w:b/>
          <w:noProof/>
        </w:rPr>
      </w:pPr>
    </w:p>
    <w:p w14:paraId="585C4302" w14:textId="77777777" w:rsidR="009E399D" w:rsidRPr="001E259A" w:rsidRDefault="009E399D" w:rsidP="009E399D">
      <w:pPr>
        <w:rPr>
          <w:b/>
          <w:noProof/>
        </w:rPr>
      </w:pPr>
      <w:r w:rsidRPr="001E259A">
        <w:rPr>
          <w:b/>
          <w:noProof/>
        </w:rPr>
        <w:t>2. člen</w:t>
      </w:r>
    </w:p>
    <w:p w14:paraId="6683965D" w14:textId="77777777" w:rsidR="009E399D" w:rsidRPr="001E259A" w:rsidRDefault="009E399D" w:rsidP="009E399D">
      <w:pPr>
        <w:pStyle w:val="BodyText3"/>
        <w:rPr>
          <w:noProof/>
          <w:sz w:val="20"/>
          <w:lang w:val="sl-SI"/>
        </w:rPr>
      </w:pPr>
    </w:p>
    <w:p w14:paraId="612C6A8A" w14:textId="678671F6" w:rsidR="009E399D" w:rsidRPr="001E259A" w:rsidRDefault="009E399D" w:rsidP="009E399D">
      <w:pPr>
        <w:pStyle w:val="BodyText3"/>
        <w:rPr>
          <w:noProof/>
          <w:sz w:val="20"/>
          <w:lang w:val="sl-SI"/>
        </w:rPr>
      </w:pPr>
      <w:r w:rsidRPr="001E259A">
        <w:rPr>
          <w:noProof/>
          <w:sz w:val="20"/>
          <w:lang w:val="sl-SI"/>
        </w:rPr>
        <w:t xml:space="preserve">S to pogodbo se pogodbeni stranki dogovorita o splošnih in posebnih pogojih izvedbe javnega naročila. Sestavni del te pogodbe so pogoji, določeni z </w:t>
      </w:r>
      <w:r w:rsidRPr="001E259A">
        <w:rPr>
          <w:rFonts w:cs="Arial"/>
          <w:noProof/>
          <w:color w:val="282828"/>
          <w:sz w:val="20"/>
          <w:lang w:val="sl-SI"/>
        </w:rPr>
        <w:t>dokumentacijo v zvezi z oddajo javnega naročila</w:t>
      </w:r>
      <w:r w:rsidRPr="001E259A">
        <w:rPr>
          <w:noProof/>
          <w:sz w:val="20"/>
          <w:lang w:val="sl-SI"/>
        </w:rPr>
        <w:t xml:space="preserve"> štev. JN-</w:t>
      </w:r>
      <w:r w:rsidR="00D93146">
        <w:rPr>
          <w:noProof/>
          <w:sz w:val="20"/>
          <w:lang w:val="sl-SI"/>
        </w:rPr>
        <w:t>B1014</w:t>
      </w:r>
      <w:r w:rsidRPr="001E259A">
        <w:rPr>
          <w:noProof/>
          <w:sz w:val="20"/>
          <w:lang w:val="sl-SI"/>
        </w:rPr>
        <w:t>, sprejeti in navedeni v ponudbeni dokumentaciji  .............. z dne ……..</w:t>
      </w:r>
    </w:p>
    <w:p w14:paraId="00001A89" w14:textId="77777777" w:rsidR="009E399D" w:rsidRPr="001E259A" w:rsidRDefault="009E399D" w:rsidP="009E399D">
      <w:pPr>
        <w:rPr>
          <w:rFonts w:cs="Arial"/>
          <w:noProof/>
        </w:rPr>
      </w:pPr>
    </w:p>
    <w:p w14:paraId="1F06AA8D" w14:textId="77777777" w:rsidR="009E399D" w:rsidRPr="001E259A" w:rsidRDefault="009E399D" w:rsidP="009E399D">
      <w:pPr>
        <w:rPr>
          <w:rFonts w:cs="Arial"/>
          <w:noProof/>
        </w:rPr>
      </w:pPr>
    </w:p>
    <w:p w14:paraId="5DC9A037" w14:textId="77777777" w:rsidR="009E399D" w:rsidRPr="001E259A" w:rsidRDefault="009E399D" w:rsidP="009E399D">
      <w:pPr>
        <w:rPr>
          <w:b/>
          <w:noProof/>
        </w:rPr>
      </w:pPr>
      <w:r w:rsidRPr="001E259A">
        <w:rPr>
          <w:b/>
          <w:noProof/>
        </w:rPr>
        <w:t>3. člen</w:t>
      </w:r>
    </w:p>
    <w:p w14:paraId="1B144010" w14:textId="77777777" w:rsidR="009E399D" w:rsidRPr="001E259A" w:rsidRDefault="009E399D" w:rsidP="009E399D">
      <w:pPr>
        <w:pStyle w:val="BodyText"/>
        <w:rPr>
          <w:rFonts w:cs="Arial"/>
          <w:b/>
          <w:bCs/>
          <w:noProof/>
        </w:rPr>
      </w:pPr>
    </w:p>
    <w:p w14:paraId="72EA76BB" w14:textId="77777777" w:rsidR="009E399D" w:rsidRPr="001E259A" w:rsidRDefault="009E399D" w:rsidP="009E399D">
      <w:pPr>
        <w:pStyle w:val="BodyText"/>
        <w:rPr>
          <w:rFonts w:cs="Arial"/>
          <w:b/>
          <w:bCs/>
          <w:noProof/>
        </w:rPr>
      </w:pPr>
      <w:bookmarkStart w:id="224" w:name="_Hlk113266135"/>
      <w:r w:rsidRPr="001E259A">
        <w:rPr>
          <w:rFonts w:cs="Arial"/>
          <w:b/>
          <w:bCs/>
          <w:noProof/>
        </w:rPr>
        <w:t>3.1</w:t>
      </w:r>
    </w:p>
    <w:p w14:paraId="27D9EABB" w14:textId="1BF00D52" w:rsidR="009E399D" w:rsidRPr="001E259A" w:rsidRDefault="009E399D" w:rsidP="009E399D">
      <w:pPr>
        <w:pStyle w:val="BodyText"/>
        <w:rPr>
          <w:rFonts w:cs="Arial"/>
          <w:bCs/>
          <w:noProof/>
        </w:rPr>
      </w:pPr>
      <w:bookmarkStart w:id="225" w:name="_Hlk76982417"/>
      <w:bookmarkStart w:id="226" w:name="_Hlk103168564"/>
      <w:bookmarkStart w:id="227" w:name="_Hlk106271734"/>
      <w:r w:rsidRPr="001E259A">
        <w:rPr>
          <w:rFonts w:cs="Arial"/>
          <w:bCs/>
          <w:noProof/>
        </w:rPr>
        <w:t xml:space="preserve">Končna vrednost </w:t>
      </w:r>
      <w:r w:rsidRPr="001E259A">
        <w:rPr>
          <w:rFonts w:cs="Arial"/>
          <w:noProof/>
        </w:rPr>
        <w:t>nakupa</w:t>
      </w:r>
      <w:r w:rsidR="00E25D3C" w:rsidRPr="001E259A">
        <w:rPr>
          <w:rFonts w:cs="Arial"/>
          <w:noProof/>
        </w:rPr>
        <w:t xml:space="preserve"> </w:t>
      </w:r>
      <w:r w:rsidR="00E576D0" w:rsidRPr="00E576D0">
        <w:rPr>
          <w:rFonts w:cs="Arial"/>
          <w:noProof/>
        </w:rPr>
        <w:t xml:space="preserve">avdio mešalne mize in pripadajoče programske opreme za sinhro studio </w:t>
      </w:r>
      <w:r w:rsidR="002E123E" w:rsidRPr="001E259A">
        <w:rPr>
          <w:rFonts w:cs="Arial"/>
          <w:noProof/>
        </w:rPr>
        <w:t>zn</w:t>
      </w:r>
      <w:r w:rsidRPr="001E259A">
        <w:rPr>
          <w:rFonts w:cs="Arial"/>
          <w:bCs/>
          <w:noProof/>
        </w:rPr>
        <w:t>aša:</w:t>
      </w:r>
    </w:p>
    <w:bookmarkEnd w:id="225"/>
    <w:p w14:paraId="67875EAB" w14:textId="77777777" w:rsidR="009B3DA1" w:rsidRPr="001E259A" w:rsidRDefault="009B3DA1" w:rsidP="009B3DA1">
      <w:pPr>
        <w:pStyle w:val="BodyText"/>
        <w:rPr>
          <w:rFonts w:cs="Arial"/>
          <w:bCs/>
          <w:noProof/>
        </w:rPr>
      </w:pPr>
    </w:p>
    <w:bookmarkEnd w:id="226"/>
    <w:p w14:paraId="2A84A03B" w14:textId="1A9FD6B6" w:rsidR="00327184" w:rsidRPr="001E259A" w:rsidRDefault="00327184" w:rsidP="00327184">
      <w:pPr>
        <w:pStyle w:val="BESEDILO"/>
        <w:spacing w:after="120"/>
        <w:rPr>
          <w:rFonts w:cs="Arial"/>
          <w:b/>
          <w:bCs/>
          <w:noProof/>
        </w:rPr>
      </w:pPr>
      <w:r w:rsidRPr="001E259A">
        <w:rPr>
          <w:rFonts w:cs="Arial"/>
          <w:b/>
          <w:bCs/>
          <w:noProof/>
        </w:rPr>
        <w:t xml:space="preserve">EUR ………………     DDP Ljubljana, dostavljeno v skladišče naročnika, Čufarjeva 6, </w:t>
      </w:r>
    </w:p>
    <w:p w14:paraId="3D03C4FC" w14:textId="77777777" w:rsidR="00327184" w:rsidRPr="001E259A" w:rsidRDefault="00327184" w:rsidP="00327184">
      <w:pPr>
        <w:pStyle w:val="BESEDILO"/>
        <w:spacing w:after="120"/>
        <w:rPr>
          <w:rFonts w:cs="Arial"/>
          <w:b/>
          <w:bCs/>
          <w:noProof/>
        </w:rPr>
      </w:pPr>
      <w:r w:rsidRPr="001E259A">
        <w:rPr>
          <w:rFonts w:cs="Arial"/>
          <w:b/>
          <w:bCs/>
          <w:noProof/>
        </w:rPr>
        <w:t xml:space="preserve">                                   Ljubljana (skladno z INCOTERMS 2010); brez DDV</w:t>
      </w:r>
    </w:p>
    <w:p w14:paraId="54A8D14F" w14:textId="77777777" w:rsidR="00327184" w:rsidRPr="001E259A" w:rsidRDefault="00327184" w:rsidP="00327184">
      <w:pPr>
        <w:pStyle w:val="BESEDILO"/>
        <w:spacing w:after="120"/>
        <w:rPr>
          <w:rFonts w:cs="Arial"/>
          <w:b/>
          <w:bCs/>
          <w:noProof/>
        </w:rPr>
      </w:pPr>
    </w:p>
    <w:p w14:paraId="6B72B4C4" w14:textId="77777777" w:rsidR="00327184" w:rsidRPr="001E259A" w:rsidRDefault="00327184" w:rsidP="00327184">
      <w:pPr>
        <w:numPr>
          <w:ilvl w:val="0"/>
          <w:numId w:val="9"/>
        </w:numPr>
        <w:suppressAutoHyphens/>
        <w:rPr>
          <w:rFonts w:cs="Arial"/>
          <w:i/>
          <w:iCs/>
          <w:noProof/>
          <w:color w:val="000000"/>
          <w:szCs w:val="20"/>
        </w:rPr>
      </w:pPr>
      <w:r w:rsidRPr="001E259A">
        <w:rPr>
          <w:rFonts w:cs="Arial"/>
          <w:i/>
          <w:noProof/>
          <w:szCs w:val="20"/>
        </w:rPr>
        <w:t xml:space="preserve">V primeru plačila domačemu ponudniku, bo le-ta ob izstavitvi računa priračunal DDV, </w:t>
      </w:r>
      <w:r w:rsidRPr="001E259A">
        <w:rPr>
          <w:rFonts w:cs="Arial"/>
          <w:i/>
          <w:iCs/>
          <w:noProof/>
          <w:color w:val="000000"/>
          <w:szCs w:val="20"/>
        </w:rPr>
        <w:t>skladno z veljavno zakonodajo o DDV</w:t>
      </w:r>
      <w:r w:rsidRPr="001E259A">
        <w:rPr>
          <w:rFonts w:cs="Arial"/>
          <w:i/>
          <w:noProof/>
          <w:szCs w:val="20"/>
        </w:rPr>
        <w:t>.</w:t>
      </w:r>
    </w:p>
    <w:p w14:paraId="2A8DA0B7" w14:textId="77777777" w:rsidR="00327184" w:rsidRPr="001E259A" w:rsidRDefault="00327184" w:rsidP="00327184">
      <w:pPr>
        <w:numPr>
          <w:ilvl w:val="0"/>
          <w:numId w:val="9"/>
        </w:numPr>
        <w:suppressAutoHyphens/>
        <w:rPr>
          <w:rFonts w:cs="Arial"/>
          <w:i/>
          <w:iCs/>
          <w:noProof/>
          <w:color w:val="000000"/>
          <w:szCs w:val="20"/>
        </w:rPr>
      </w:pPr>
      <w:r w:rsidRPr="001E259A">
        <w:rPr>
          <w:rFonts w:cs="Arial"/>
          <w:i/>
          <w:iCs/>
          <w:noProof/>
          <w:szCs w:val="20"/>
        </w:rPr>
        <w:t>V primeru pridobitve blaga</w:t>
      </w:r>
      <w:r w:rsidRPr="001E259A">
        <w:rPr>
          <w:rFonts w:cs="Arial"/>
          <w:i/>
          <w:iCs/>
          <w:noProof/>
          <w:color w:val="000000"/>
          <w:szCs w:val="20"/>
        </w:rPr>
        <w:t xml:space="preserve"> znotraj Skupnosti (EU), bo naročnik izvršil samoobdavčitev z DDV, skladno z veljavno zakonodajo o DDV.</w:t>
      </w:r>
    </w:p>
    <w:p w14:paraId="165B5A55" w14:textId="77777777" w:rsidR="00327184" w:rsidRPr="001E259A" w:rsidRDefault="00327184" w:rsidP="00327184">
      <w:pPr>
        <w:rPr>
          <w:rFonts w:cs="Arial"/>
          <w:i/>
          <w:iCs/>
          <w:noProof/>
          <w:szCs w:val="20"/>
        </w:rPr>
      </w:pPr>
    </w:p>
    <w:p w14:paraId="49A53E27" w14:textId="77777777" w:rsidR="00327184" w:rsidRPr="001E259A" w:rsidRDefault="00327184" w:rsidP="00327184">
      <w:pPr>
        <w:pStyle w:val="BodyText"/>
        <w:rPr>
          <w:rFonts w:cs="Arial"/>
          <w:b/>
          <w:bCs/>
          <w:noProof/>
        </w:rPr>
      </w:pPr>
      <w:r w:rsidRPr="001E259A">
        <w:rPr>
          <w:rFonts w:cs="Arial"/>
          <w:bCs/>
          <w:noProof/>
        </w:rPr>
        <w:t>Cene po tej pogodbi so fiksne in se ne smejo spreminjati do konca trajanja te pogodbe.</w:t>
      </w:r>
    </w:p>
    <w:p w14:paraId="095FEBCE" w14:textId="77777777" w:rsidR="009E399D" w:rsidRPr="001E259A" w:rsidRDefault="009E399D" w:rsidP="009E399D">
      <w:pPr>
        <w:pStyle w:val="BodyText3"/>
        <w:rPr>
          <w:rFonts w:cs="Arial"/>
          <w:b/>
          <w:noProof/>
          <w:sz w:val="20"/>
          <w:lang w:val="sl-SI"/>
        </w:rPr>
      </w:pPr>
    </w:p>
    <w:p w14:paraId="3FE5FCA0" w14:textId="77777777" w:rsidR="009E399D" w:rsidRPr="001E259A" w:rsidRDefault="009E399D" w:rsidP="009E399D">
      <w:pPr>
        <w:pStyle w:val="BodyText3"/>
        <w:rPr>
          <w:rFonts w:cs="Arial"/>
          <w:b/>
          <w:noProof/>
          <w:sz w:val="20"/>
          <w:lang w:val="sl-SI"/>
        </w:rPr>
      </w:pPr>
      <w:bookmarkStart w:id="228" w:name="_Hlk76983173"/>
      <w:r w:rsidRPr="001E259A">
        <w:rPr>
          <w:rFonts w:cs="Arial"/>
          <w:b/>
          <w:noProof/>
          <w:sz w:val="20"/>
          <w:lang w:val="sl-SI"/>
        </w:rPr>
        <w:t>3.2</w:t>
      </w:r>
    </w:p>
    <w:bookmarkEnd w:id="228"/>
    <w:p w14:paraId="75196834" w14:textId="77777777" w:rsidR="009E399D" w:rsidRPr="001E259A" w:rsidRDefault="009E399D" w:rsidP="009E399D">
      <w:pPr>
        <w:pStyle w:val="BodyText3"/>
        <w:rPr>
          <w:rFonts w:cs="Arial"/>
          <w:b/>
          <w:noProof/>
          <w:sz w:val="20"/>
          <w:lang w:val="sl-SI"/>
        </w:rPr>
      </w:pPr>
    </w:p>
    <w:p w14:paraId="39CCFDFB" w14:textId="77777777" w:rsidR="00327184" w:rsidRPr="001E259A" w:rsidRDefault="00327184" w:rsidP="00327184">
      <w:pPr>
        <w:pStyle w:val="BodyText3"/>
        <w:rPr>
          <w:rFonts w:cs="Arial"/>
          <w:noProof/>
          <w:sz w:val="20"/>
          <w:lang w:val="sl-SI"/>
        </w:rPr>
      </w:pPr>
      <w:bookmarkStart w:id="229" w:name="_Hlk76983152"/>
      <w:bookmarkEnd w:id="227"/>
      <w:r w:rsidRPr="001E259A">
        <w:rPr>
          <w:rFonts w:cs="Arial"/>
          <w:noProof/>
          <w:sz w:val="20"/>
          <w:lang w:val="sl-SI"/>
        </w:rPr>
        <w:t>Vsi dokumenti, ki jih izda ponudnik (računi, dobavnice), morajo vsebovati tudi</w:t>
      </w:r>
      <w:r w:rsidRPr="001E259A">
        <w:rPr>
          <w:noProof/>
          <w:sz w:val="20"/>
          <w:lang w:val="sl-SI"/>
        </w:rPr>
        <w:t xml:space="preserve"> oznako javnega naročila oz. pogodbe in</w:t>
      </w:r>
      <w:r w:rsidRPr="001E259A">
        <w:rPr>
          <w:rFonts w:cs="Arial"/>
          <w:noProof/>
          <w:sz w:val="20"/>
          <w:lang w:val="sl-SI"/>
        </w:rPr>
        <w:t xml:space="preserve"> oznako naročila. Naročilo bo ponudnik prejel po pričetku veljavnosti pogodbe.</w:t>
      </w:r>
    </w:p>
    <w:p w14:paraId="08385BC1" w14:textId="77777777" w:rsidR="00327184" w:rsidRPr="001E259A" w:rsidRDefault="00327184" w:rsidP="00327184">
      <w:pPr>
        <w:pStyle w:val="BodyText3"/>
        <w:rPr>
          <w:noProof/>
          <w:sz w:val="20"/>
          <w:lang w:val="sl-SI"/>
        </w:rPr>
      </w:pPr>
    </w:p>
    <w:p w14:paraId="7524BF38" w14:textId="77777777" w:rsidR="00327184" w:rsidRPr="001E259A" w:rsidRDefault="00327184" w:rsidP="00327184">
      <w:pPr>
        <w:pStyle w:val="BodyText3"/>
        <w:rPr>
          <w:rFonts w:cs="Arial"/>
          <w:noProof/>
          <w:sz w:val="20"/>
          <w:lang w:val="sl-SI"/>
        </w:rPr>
      </w:pPr>
      <w:r w:rsidRPr="001E259A">
        <w:rPr>
          <w:rFonts w:cs="Arial"/>
          <w:noProof/>
          <w:sz w:val="20"/>
          <w:lang w:val="sl-SI"/>
        </w:rPr>
        <w:t xml:space="preserve">Naročnik bo navedene zneske plačeval na  račun ponudnika štev.:.......................................pri banki: ...........................................................;  v skladu z naslednjimi plačilnimi pogoji: </w:t>
      </w:r>
    </w:p>
    <w:p w14:paraId="1DC8CBD2" w14:textId="77777777" w:rsidR="00327184" w:rsidRPr="001E259A" w:rsidRDefault="00327184" w:rsidP="00327184">
      <w:pPr>
        <w:pStyle w:val="BodyText3"/>
        <w:rPr>
          <w:rFonts w:cs="Arial"/>
          <w:noProof/>
          <w:sz w:val="20"/>
          <w:lang w:val="sl-SI"/>
        </w:rPr>
      </w:pPr>
    </w:p>
    <w:p w14:paraId="3B3FF029" w14:textId="77777777" w:rsidR="00327184" w:rsidRPr="001E259A" w:rsidRDefault="00327184" w:rsidP="00327184">
      <w:pPr>
        <w:numPr>
          <w:ilvl w:val="0"/>
          <w:numId w:val="11"/>
        </w:numPr>
        <w:suppressAutoHyphens/>
        <w:rPr>
          <w:rFonts w:cs="Arial"/>
          <w:noProof/>
          <w:szCs w:val="20"/>
        </w:rPr>
      </w:pPr>
      <w:r w:rsidRPr="001E259A">
        <w:rPr>
          <w:rFonts w:cs="Arial"/>
          <w:noProof/>
          <w:szCs w:val="20"/>
        </w:rPr>
        <w:t xml:space="preserve">100 % - v 30 dneh po uspešno opravljenem končnem prevzemu dobavljene opreme in predložitvi zapisnika, podpisanega s strani naročnika </w:t>
      </w:r>
    </w:p>
    <w:p w14:paraId="1EED2991" w14:textId="77777777" w:rsidR="00327184" w:rsidRPr="001E259A" w:rsidRDefault="00327184" w:rsidP="00327184">
      <w:pPr>
        <w:rPr>
          <w:rFonts w:cs="Arial"/>
          <w:noProof/>
          <w:szCs w:val="20"/>
          <w:lang w:eastAsia="sl-SI"/>
        </w:rPr>
      </w:pPr>
    </w:p>
    <w:p w14:paraId="0B605CE5" w14:textId="77777777" w:rsidR="00327184" w:rsidRPr="001E259A" w:rsidRDefault="00327184" w:rsidP="00327184">
      <w:pPr>
        <w:tabs>
          <w:tab w:val="left" w:pos="720"/>
          <w:tab w:val="left" w:pos="2155"/>
        </w:tabs>
        <w:rPr>
          <w:rFonts w:cs="Arial"/>
          <w:i/>
          <w:iCs/>
          <w:noProof/>
          <w:kern w:val="16"/>
          <w:sz w:val="18"/>
          <w:szCs w:val="18"/>
        </w:rPr>
      </w:pPr>
      <w:r w:rsidRPr="001E259A">
        <w:rPr>
          <w:rFonts w:cs="Arial"/>
          <w:i/>
          <w:noProof/>
          <w:kern w:val="16"/>
          <w:sz w:val="18"/>
          <w:szCs w:val="18"/>
        </w:rPr>
        <w:t>Skladno z Zakonom o opravljanju plačilnih storitev za proračunske uporabnike (</w:t>
      </w:r>
      <w:r w:rsidRPr="001E259A">
        <w:rPr>
          <w:rFonts w:cs="Arial"/>
          <w:bCs/>
          <w:i/>
          <w:noProof/>
          <w:kern w:val="16"/>
          <w:sz w:val="18"/>
          <w:szCs w:val="18"/>
        </w:rPr>
        <w:t>ZOPSPU-A</w:t>
      </w:r>
      <w:r w:rsidRPr="001E259A">
        <w:rPr>
          <w:rFonts w:cs="Arial"/>
          <w:i/>
          <w:noProof/>
          <w:kern w:val="16"/>
          <w:sz w:val="18"/>
          <w:szCs w:val="18"/>
        </w:rPr>
        <w:t xml:space="preserve">), mora naročnik, kot posredni proračunski uporabnik prejemati račune ponudnikov s sedežem v republiki Sloveniji izključno v elektronski obliki (e-račun). </w:t>
      </w:r>
    </w:p>
    <w:bookmarkEnd w:id="229"/>
    <w:p w14:paraId="49D8DF51" w14:textId="77777777" w:rsidR="009E399D" w:rsidRPr="001E259A" w:rsidRDefault="009E399D" w:rsidP="009E399D">
      <w:pPr>
        <w:rPr>
          <w:b/>
          <w:noProof/>
        </w:rPr>
      </w:pPr>
    </w:p>
    <w:bookmarkEnd w:id="224"/>
    <w:p w14:paraId="1FFC13F9" w14:textId="77777777" w:rsidR="009E399D" w:rsidRPr="001E259A" w:rsidRDefault="009E399D" w:rsidP="009E399D">
      <w:pPr>
        <w:rPr>
          <w:b/>
          <w:noProof/>
        </w:rPr>
      </w:pPr>
    </w:p>
    <w:p w14:paraId="2497005D" w14:textId="33B395B1" w:rsidR="009E399D" w:rsidRPr="001E259A" w:rsidRDefault="009E399D" w:rsidP="009E399D">
      <w:pPr>
        <w:rPr>
          <w:b/>
          <w:noProof/>
        </w:rPr>
      </w:pPr>
      <w:r w:rsidRPr="001E259A">
        <w:rPr>
          <w:b/>
          <w:noProof/>
        </w:rPr>
        <w:t>4. člen</w:t>
      </w:r>
    </w:p>
    <w:p w14:paraId="4FF5BF82" w14:textId="77777777" w:rsidR="009E399D" w:rsidRPr="001E259A" w:rsidRDefault="009E399D" w:rsidP="009E399D">
      <w:pPr>
        <w:pStyle w:val="BodyText3"/>
        <w:rPr>
          <w:noProof/>
          <w:sz w:val="20"/>
          <w:lang w:val="sl-SI"/>
        </w:rPr>
      </w:pPr>
    </w:p>
    <w:p w14:paraId="21C0C242" w14:textId="5EF7D5DF" w:rsidR="009E399D" w:rsidRPr="001E259A" w:rsidRDefault="009E399D" w:rsidP="009E399D">
      <w:pPr>
        <w:pStyle w:val="BodyText3"/>
        <w:rPr>
          <w:noProof/>
          <w:sz w:val="20"/>
          <w:lang w:val="sl-SI"/>
        </w:rPr>
      </w:pPr>
      <w:r w:rsidRPr="001E259A">
        <w:rPr>
          <w:noProof/>
          <w:sz w:val="20"/>
          <w:lang w:val="sl-SI"/>
        </w:rPr>
        <w:t>Ponudnik bo izpolnil naročilo v skladu s pogoji ponudbene dokumentacije, ki je sestavni del te pogodbe, v količini, kvaliteti in rokih, sicer bo naročnik unovčil garancijo za dobro izvedbo pogodbenih obveznosti.</w:t>
      </w:r>
    </w:p>
    <w:p w14:paraId="64D4A314" w14:textId="4C8112A7" w:rsidR="005A5EA2" w:rsidRPr="001E259A" w:rsidRDefault="005A5EA2" w:rsidP="009E399D">
      <w:pPr>
        <w:pStyle w:val="BodyText3"/>
        <w:rPr>
          <w:noProof/>
          <w:sz w:val="20"/>
          <w:lang w:val="sl-SI"/>
        </w:rPr>
      </w:pPr>
    </w:p>
    <w:p w14:paraId="073E9CF4" w14:textId="77777777" w:rsidR="009B3DA1" w:rsidRPr="001E259A" w:rsidRDefault="009B3DA1" w:rsidP="009E399D">
      <w:pPr>
        <w:pStyle w:val="BodyText3"/>
        <w:rPr>
          <w:b/>
          <w:noProof/>
          <w:sz w:val="20"/>
          <w:lang w:val="sl-SI"/>
        </w:rPr>
      </w:pPr>
    </w:p>
    <w:p w14:paraId="7AE92442" w14:textId="0546C6A0" w:rsidR="009E399D" w:rsidRPr="001E259A" w:rsidRDefault="009E399D" w:rsidP="009E399D">
      <w:pPr>
        <w:pStyle w:val="BodyText3"/>
        <w:rPr>
          <w:b/>
          <w:noProof/>
          <w:sz w:val="20"/>
          <w:lang w:val="sl-SI"/>
        </w:rPr>
      </w:pPr>
      <w:bookmarkStart w:id="230" w:name="_Hlk106272335"/>
      <w:r w:rsidRPr="001E259A">
        <w:rPr>
          <w:b/>
          <w:noProof/>
          <w:sz w:val="20"/>
          <w:lang w:val="sl-SI"/>
        </w:rPr>
        <w:t>5. člen</w:t>
      </w:r>
    </w:p>
    <w:p w14:paraId="5D20E05A" w14:textId="77777777" w:rsidR="009E399D" w:rsidRPr="001E259A" w:rsidRDefault="009E399D" w:rsidP="009E399D">
      <w:pPr>
        <w:pStyle w:val="BodyText3"/>
        <w:rPr>
          <w:b/>
          <w:noProof/>
          <w:sz w:val="20"/>
          <w:lang w:val="sl-SI"/>
        </w:rPr>
      </w:pPr>
    </w:p>
    <w:p w14:paraId="268E9B5B" w14:textId="4FCDDFCF" w:rsidR="00327184" w:rsidRDefault="000C032C" w:rsidP="00327184">
      <w:pPr>
        <w:rPr>
          <w:noProof/>
          <w:szCs w:val="20"/>
        </w:rPr>
      </w:pPr>
      <w:bookmarkStart w:id="231" w:name="_Hlk103168756"/>
      <w:bookmarkStart w:id="232" w:name="_Hlk113266291"/>
      <w:r w:rsidRPr="000C032C">
        <w:rPr>
          <w:noProof/>
          <w:szCs w:val="20"/>
        </w:rPr>
        <w:t>Ponudnik bo</w:t>
      </w:r>
      <w:r w:rsidR="00342072">
        <w:rPr>
          <w:noProof/>
          <w:szCs w:val="20"/>
        </w:rPr>
        <w:t xml:space="preserve"> opremo</w:t>
      </w:r>
      <w:r w:rsidRPr="000C032C">
        <w:rPr>
          <w:noProof/>
          <w:szCs w:val="20"/>
        </w:rPr>
        <w:t xml:space="preserve"> </w:t>
      </w:r>
      <w:r w:rsidR="00342072">
        <w:rPr>
          <w:noProof/>
          <w:szCs w:val="20"/>
        </w:rPr>
        <w:t>(</w:t>
      </w:r>
      <w:r w:rsidRPr="000C032C">
        <w:rPr>
          <w:noProof/>
          <w:szCs w:val="20"/>
        </w:rPr>
        <w:t>blago</w:t>
      </w:r>
      <w:r w:rsidR="00342072">
        <w:rPr>
          <w:noProof/>
          <w:szCs w:val="20"/>
        </w:rPr>
        <w:t>)</w:t>
      </w:r>
      <w:r w:rsidRPr="000C032C">
        <w:rPr>
          <w:noProof/>
          <w:szCs w:val="20"/>
        </w:rPr>
        <w:t xml:space="preserve"> dobavil ……….. </w:t>
      </w:r>
      <w:r w:rsidRPr="00C643DC">
        <w:rPr>
          <w:i/>
          <w:iCs/>
          <w:noProof/>
          <w:sz w:val="18"/>
          <w:szCs w:val="18"/>
        </w:rPr>
        <w:t>(najkasneje do konca leta 2023)</w:t>
      </w:r>
      <w:r w:rsidRPr="000C032C">
        <w:rPr>
          <w:noProof/>
          <w:szCs w:val="20"/>
        </w:rPr>
        <w:t>.  Po tem roku lahko naročnik unovči garancijo za dobro izvedbo pogodbenih obveznosti.</w:t>
      </w:r>
    </w:p>
    <w:p w14:paraId="6490CC63" w14:textId="77777777" w:rsidR="000C032C" w:rsidRPr="000C032C" w:rsidRDefault="000C032C" w:rsidP="00327184">
      <w:pPr>
        <w:rPr>
          <w:noProof/>
          <w:szCs w:val="20"/>
        </w:rPr>
      </w:pPr>
    </w:p>
    <w:p w14:paraId="46DD37E3" w14:textId="6966799C" w:rsidR="001B6096" w:rsidRPr="001E259A" w:rsidRDefault="001B6096" w:rsidP="001B6096">
      <w:pPr>
        <w:tabs>
          <w:tab w:val="center" w:pos="4153"/>
          <w:tab w:val="right" w:pos="8306"/>
        </w:tabs>
        <w:suppressAutoHyphens/>
        <w:rPr>
          <w:rFonts w:cs="Arial"/>
          <w:noProof/>
          <w:szCs w:val="20"/>
          <w:lang w:eastAsia="ar-SA"/>
        </w:rPr>
      </w:pPr>
      <w:bookmarkStart w:id="233" w:name="_Hlk113266471"/>
      <w:bookmarkEnd w:id="231"/>
      <w:r w:rsidRPr="001E259A">
        <w:rPr>
          <w:rFonts w:cs="Arial"/>
          <w:noProof/>
          <w:szCs w:val="20"/>
        </w:rPr>
        <w:t xml:space="preserve">Najkasneje v 7 (sedmih) dneh po prejemu opreme v skladišče RTV Slovenija, bo naročnik opravil kosovni prevzem. </w:t>
      </w:r>
      <w:r w:rsidRPr="001E259A">
        <w:rPr>
          <w:rFonts w:cs="Arial"/>
          <w:noProof/>
          <w:szCs w:val="20"/>
          <w:lang w:eastAsia="ar-SA"/>
        </w:rPr>
        <w:t>S  kosovnim prevzemom se ugotavlja celovitost dobavljene opreme.</w:t>
      </w:r>
    </w:p>
    <w:p w14:paraId="1B5452CE" w14:textId="0CF9695A" w:rsidR="001B6096" w:rsidRPr="001E259A" w:rsidRDefault="001B6096" w:rsidP="001B6096">
      <w:pPr>
        <w:tabs>
          <w:tab w:val="center" w:pos="4153"/>
          <w:tab w:val="right" w:pos="8306"/>
        </w:tabs>
        <w:suppressAutoHyphens/>
        <w:rPr>
          <w:rFonts w:cs="Arial"/>
          <w:noProof/>
          <w:szCs w:val="20"/>
          <w:lang w:eastAsia="ar-SA"/>
        </w:rPr>
      </w:pPr>
    </w:p>
    <w:p w14:paraId="574B643B" w14:textId="3459F63E" w:rsidR="001B6096" w:rsidRPr="001E259A" w:rsidRDefault="001B6096" w:rsidP="001B6096">
      <w:pPr>
        <w:tabs>
          <w:tab w:val="center" w:pos="4153"/>
          <w:tab w:val="right" w:pos="8306"/>
        </w:tabs>
        <w:suppressAutoHyphens/>
        <w:rPr>
          <w:rFonts w:cs="Arial"/>
          <w:noProof/>
          <w:szCs w:val="20"/>
        </w:rPr>
      </w:pPr>
      <w:r w:rsidRPr="001E259A">
        <w:rPr>
          <w:rFonts w:cs="Arial"/>
          <w:noProof/>
          <w:szCs w:val="20"/>
        </w:rPr>
        <w:t>Ob pregledu opreme je lahko prisoten predstavnik ponudnika. Naročnik bo ponudnika predhodno seznanil o dnevu kosovnega prevzema opreme.</w:t>
      </w:r>
    </w:p>
    <w:p w14:paraId="205A371E" w14:textId="526ACA1A" w:rsidR="008403C3" w:rsidRPr="001E259A" w:rsidRDefault="008403C3" w:rsidP="008403C3">
      <w:pPr>
        <w:rPr>
          <w:noProof/>
          <w:szCs w:val="20"/>
        </w:rPr>
      </w:pPr>
    </w:p>
    <w:p w14:paraId="357DDD0D" w14:textId="63BAB93B" w:rsidR="00C90C59" w:rsidRPr="001E259A" w:rsidRDefault="00C90C59" w:rsidP="00C90C59">
      <w:pPr>
        <w:rPr>
          <w:rFonts w:cs="Arial"/>
          <w:noProof/>
          <w:lang w:eastAsia="ar-SA"/>
        </w:rPr>
      </w:pPr>
      <w:r w:rsidRPr="001E259A">
        <w:rPr>
          <w:rFonts w:cs="Arial"/>
          <w:noProof/>
          <w:lang w:eastAsia="ar-SA"/>
        </w:rPr>
        <w:t xml:space="preserve">Ob dobavi opreme mora ponudnik predložiti </w:t>
      </w:r>
      <w:r w:rsidR="00327184" w:rsidRPr="001E259A">
        <w:rPr>
          <w:rFonts w:eastAsia="Calibri" w:cs="Arial"/>
          <w:noProof/>
          <w:szCs w:val="20"/>
        </w:rPr>
        <w:t>vsaj en natisnjen izvod uporabniških navodil. Priložena morajo biti tudi instalacijsko-servisna navodila v elektronski obliki na CD-ju ali USB ključku</w:t>
      </w:r>
      <w:r w:rsidR="00C70DCF" w:rsidRPr="001E259A">
        <w:rPr>
          <w:rFonts w:cs="Arial"/>
          <w:noProof/>
          <w:lang w:eastAsia="ar-SA"/>
        </w:rPr>
        <w:t xml:space="preserve">. </w:t>
      </w:r>
    </w:p>
    <w:bookmarkEnd w:id="232"/>
    <w:bookmarkEnd w:id="233"/>
    <w:p w14:paraId="0D61085E" w14:textId="5E8AC242" w:rsidR="001B6096" w:rsidRPr="001E259A" w:rsidRDefault="001B6096" w:rsidP="00C90C59">
      <w:pPr>
        <w:rPr>
          <w:rFonts w:cs="Arial"/>
          <w:noProof/>
          <w:lang w:eastAsia="ar-SA"/>
        </w:rPr>
      </w:pPr>
    </w:p>
    <w:p w14:paraId="51820FDA" w14:textId="77777777" w:rsidR="00A91AA1" w:rsidRPr="001E259A" w:rsidRDefault="00A91AA1" w:rsidP="00C90C59">
      <w:pPr>
        <w:rPr>
          <w:rFonts w:cs="Arial"/>
          <w:b/>
          <w:bCs/>
          <w:noProof/>
          <w:lang w:eastAsia="ar-SA"/>
        </w:rPr>
      </w:pPr>
    </w:p>
    <w:p w14:paraId="583CC6D1" w14:textId="4A5F9FCB" w:rsidR="00A91AA1" w:rsidRPr="001E259A" w:rsidRDefault="00A91AA1" w:rsidP="00C90C59">
      <w:pPr>
        <w:rPr>
          <w:rFonts w:cs="Arial"/>
          <w:b/>
          <w:bCs/>
          <w:noProof/>
          <w:lang w:eastAsia="ar-SA"/>
        </w:rPr>
      </w:pPr>
      <w:r w:rsidRPr="001E259A">
        <w:rPr>
          <w:rFonts w:cs="Arial"/>
          <w:b/>
          <w:bCs/>
          <w:noProof/>
          <w:lang w:eastAsia="ar-SA"/>
        </w:rPr>
        <w:t>6. člen</w:t>
      </w:r>
    </w:p>
    <w:p w14:paraId="6BDE7EF2" w14:textId="77777777" w:rsidR="00A91AA1" w:rsidRPr="001E259A" w:rsidRDefault="00A91AA1" w:rsidP="00C90C59">
      <w:pPr>
        <w:rPr>
          <w:rFonts w:cs="Arial"/>
          <w:b/>
          <w:bCs/>
          <w:noProof/>
          <w:lang w:eastAsia="ar-SA"/>
        </w:rPr>
      </w:pPr>
    </w:p>
    <w:p w14:paraId="0C4B3C17" w14:textId="73DC280A" w:rsidR="001B6096" w:rsidRPr="001E259A" w:rsidRDefault="00A91AA1" w:rsidP="00C90C59">
      <w:pPr>
        <w:rPr>
          <w:rFonts w:cs="Arial"/>
          <w:b/>
          <w:bCs/>
          <w:noProof/>
          <w:lang w:eastAsia="ar-SA"/>
        </w:rPr>
      </w:pPr>
      <w:bookmarkStart w:id="234" w:name="_Hlk113267428"/>
      <w:r w:rsidRPr="001E259A">
        <w:rPr>
          <w:rFonts w:cs="Arial"/>
          <w:b/>
          <w:bCs/>
          <w:noProof/>
          <w:lang w:eastAsia="ar-SA"/>
        </w:rPr>
        <w:t>6</w:t>
      </w:r>
      <w:r w:rsidR="001B6096" w:rsidRPr="001E259A">
        <w:rPr>
          <w:rFonts w:cs="Arial"/>
          <w:b/>
          <w:bCs/>
          <w:noProof/>
          <w:lang w:eastAsia="ar-SA"/>
        </w:rPr>
        <w:t>.1</w:t>
      </w:r>
    </w:p>
    <w:p w14:paraId="199750C3" w14:textId="77777777" w:rsidR="001B6096" w:rsidRPr="001E259A" w:rsidRDefault="001B6096" w:rsidP="001B6096">
      <w:pPr>
        <w:rPr>
          <w:noProof/>
          <w:lang w:eastAsia="ar-SA"/>
        </w:rPr>
      </w:pPr>
    </w:p>
    <w:p w14:paraId="2A3131AE" w14:textId="0C7307A1" w:rsidR="001B6096" w:rsidRPr="001E259A" w:rsidRDefault="008F227F" w:rsidP="001B6096">
      <w:pPr>
        <w:spacing w:after="120"/>
        <w:rPr>
          <w:rFonts w:eastAsia="Calibri" w:cs="Arial"/>
          <w:noProof/>
          <w:szCs w:val="20"/>
        </w:rPr>
      </w:pPr>
      <w:bookmarkStart w:id="235" w:name="_Hlk121305911"/>
      <w:r w:rsidRPr="001E259A">
        <w:rPr>
          <w:bCs/>
          <w:noProof/>
        </w:rPr>
        <w:t>Instalacija in integracija mora biti izvršena najkasneje v roku  enaindvajset (21) dni po kosovnem prevzemu opreme</w:t>
      </w:r>
      <w:r w:rsidR="001B6096" w:rsidRPr="001E259A">
        <w:rPr>
          <w:bCs/>
          <w:noProof/>
        </w:rPr>
        <w:t xml:space="preserve"> in obsega:</w:t>
      </w:r>
    </w:p>
    <w:p w14:paraId="6FB91475" w14:textId="4966D42C" w:rsidR="001B6096" w:rsidRPr="001E259A" w:rsidRDefault="002D1C78" w:rsidP="001B6096">
      <w:pPr>
        <w:pStyle w:val="ListParagraph"/>
        <w:numPr>
          <w:ilvl w:val="0"/>
          <w:numId w:val="43"/>
        </w:numPr>
        <w:rPr>
          <w:rFonts w:cs="Arial"/>
          <w:noProof/>
          <w:szCs w:val="20"/>
        </w:rPr>
      </w:pPr>
      <w:r>
        <w:rPr>
          <w:rFonts w:cs="Arial"/>
          <w:noProof/>
          <w:szCs w:val="20"/>
        </w:rPr>
        <w:t>i</w:t>
      </w:r>
      <w:r w:rsidR="001B6096" w:rsidRPr="001E259A">
        <w:rPr>
          <w:rFonts w:cs="Arial"/>
          <w:noProof/>
          <w:szCs w:val="20"/>
        </w:rPr>
        <w:t xml:space="preserve">nstalacijo komponent </w:t>
      </w:r>
    </w:p>
    <w:p w14:paraId="2A52C12B" w14:textId="0CDB4A79" w:rsidR="001B6096" w:rsidRPr="001E259A" w:rsidRDefault="002D1C78" w:rsidP="001B6096">
      <w:pPr>
        <w:pStyle w:val="ListParagraph"/>
        <w:numPr>
          <w:ilvl w:val="0"/>
          <w:numId w:val="43"/>
        </w:numPr>
        <w:rPr>
          <w:rFonts w:cs="Arial"/>
          <w:noProof/>
          <w:szCs w:val="20"/>
        </w:rPr>
      </w:pPr>
      <w:r>
        <w:rPr>
          <w:rFonts w:cs="Arial"/>
          <w:noProof/>
          <w:szCs w:val="20"/>
        </w:rPr>
        <w:t>i</w:t>
      </w:r>
      <w:r w:rsidR="001B6096" w:rsidRPr="001E259A">
        <w:rPr>
          <w:rFonts w:cs="Arial"/>
          <w:noProof/>
          <w:szCs w:val="20"/>
        </w:rPr>
        <w:t>nstalacijo avdio mešalne mize (kontrolnega sistema) z vsemi nastavitvami</w:t>
      </w:r>
    </w:p>
    <w:p w14:paraId="1FAB14B3" w14:textId="3E6FFB78" w:rsidR="001B6096" w:rsidRPr="001E259A" w:rsidRDefault="002D1C78" w:rsidP="001B6096">
      <w:pPr>
        <w:pStyle w:val="ListParagraph"/>
        <w:numPr>
          <w:ilvl w:val="0"/>
          <w:numId w:val="43"/>
        </w:numPr>
        <w:rPr>
          <w:rFonts w:cs="Arial"/>
          <w:noProof/>
          <w:szCs w:val="20"/>
        </w:rPr>
      </w:pPr>
      <w:r>
        <w:rPr>
          <w:rFonts w:cs="Arial"/>
          <w:noProof/>
          <w:szCs w:val="20"/>
        </w:rPr>
        <w:t>t</w:t>
      </w:r>
      <w:r w:rsidR="001B6096" w:rsidRPr="001E259A">
        <w:rPr>
          <w:rFonts w:cs="Arial"/>
          <w:noProof/>
          <w:szCs w:val="20"/>
        </w:rPr>
        <w:t>estiranje</w:t>
      </w:r>
    </w:p>
    <w:p w14:paraId="0145CDCE" w14:textId="77777777" w:rsidR="001B6096" w:rsidRPr="001E259A" w:rsidRDefault="001B6096" w:rsidP="001B6096">
      <w:pPr>
        <w:rPr>
          <w:rFonts w:cs="Arial"/>
          <w:noProof/>
          <w:szCs w:val="20"/>
        </w:rPr>
      </w:pPr>
    </w:p>
    <w:p w14:paraId="6DF502D8" w14:textId="77777777" w:rsidR="001B6096" w:rsidRPr="001E259A" w:rsidRDefault="001B6096" w:rsidP="001B6096">
      <w:pPr>
        <w:spacing w:after="120"/>
        <w:rPr>
          <w:rFonts w:eastAsia="Calibri" w:cs="Arial"/>
          <w:noProof/>
          <w:szCs w:val="20"/>
        </w:rPr>
      </w:pPr>
      <w:r w:rsidRPr="001E259A">
        <w:rPr>
          <w:rFonts w:eastAsia="Calibri" w:cs="Arial"/>
          <w:noProof/>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6B7AFC59" w14:textId="0787986C" w:rsidR="001B6096" w:rsidRPr="001E259A" w:rsidRDefault="001B6096" w:rsidP="001B6096">
      <w:pPr>
        <w:spacing w:after="120"/>
        <w:rPr>
          <w:rFonts w:eastAsia="Calibri" w:cs="Arial"/>
          <w:noProof/>
          <w:szCs w:val="20"/>
        </w:rPr>
      </w:pPr>
      <w:r w:rsidRPr="001E259A">
        <w:rPr>
          <w:rFonts w:eastAsia="Calibri" w:cs="Arial"/>
          <w:noProof/>
          <w:szCs w:val="20"/>
        </w:rPr>
        <w:t>Vse stroške v zvezi z instalacijo in integracijo (bivanje, nastanitve, dnevnice in prevozi za strokovnjaka ponudnika ter ostale stroške v zvezi s storitvijo instalacije in integracije), nosi ponudnik.</w:t>
      </w:r>
    </w:p>
    <w:bookmarkEnd w:id="235"/>
    <w:p w14:paraId="389602AE" w14:textId="77777777" w:rsidR="00C90C59" w:rsidRPr="001E259A" w:rsidRDefault="00C90C59" w:rsidP="00C90C59">
      <w:pPr>
        <w:pStyle w:val="BodyText3"/>
        <w:rPr>
          <w:noProof/>
          <w:sz w:val="20"/>
          <w:lang w:val="sl-SI"/>
        </w:rPr>
      </w:pPr>
    </w:p>
    <w:p w14:paraId="6DF1A792" w14:textId="6DA34606" w:rsidR="00C90C59" w:rsidRPr="001E259A" w:rsidRDefault="00A91AA1" w:rsidP="00C90C59">
      <w:pPr>
        <w:pStyle w:val="BodyText3"/>
        <w:rPr>
          <w:b/>
          <w:noProof/>
          <w:sz w:val="20"/>
          <w:lang w:val="sl-SI"/>
        </w:rPr>
      </w:pPr>
      <w:r w:rsidRPr="001E259A">
        <w:rPr>
          <w:b/>
          <w:noProof/>
          <w:sz w:val="20"/>
          <w:lang w:val="sl-SI"/>
        </w:rPr>
        <w:t>6</w:t>
      </w:r>
      <w:r w:rsidR="00C90C59" w:rsidRPr="001E259A">
        <w:rPr>
          <w:b/>
          <w:noProof/>
          <w:sz w:val="20"/>
          <w:lang w:val="sl-SI"/>
        </w:rPr>
        <w:t xml:space="preserve">.2 </w:t>
      </w:r>
    </w:p>
    <w:p w14:paraId="6AB68E7D" w14:textId="77777777" w:rsidR="00C90C59" w:rsidRPr="001E259A" w:rsidRDefault="00C90C59" w:rsidP="00D2474C">
      <w:pPr>
        <w:rPr>
          <w:noProof/>
        </w:rPr>
      </w:pPr>
    </w:p>
    <w:p w14:paraId="67B32592" w14:textId="648359E6" w:rsidR="00D2474C" w:rsidRPr="001E259A" w:rsidRDefault="00D2474C" w:rsidP="00D2474C">
      <w:pPr>
        <w:spacing w:after="120"/>
        <w:rPr>
          <w:rFonts w:cs="Arial"/>
          <w:noProof/>
          <w:szCs w:val="20"/>
        </w:rPr>
      </w:pPr>
      <w:bookmarkStart w:id="236" w:name="_Hlk121305948"/>
      <w:r w:rsidRPr="001E259A">
        <w:rPr>
          <w:rFonts w:cs="Arial"/>
          <w:noProof/>
          <w:szCs w:val="20"/>
        </w:rPr>
        <w:t xml:space="preserve">Naročnik mora pristopiti </w:t>
      </w:r>
      <w:r w:rsidR="00A91AA1" w:rsidRPr="001E259A">
        <w:rPr>
          <w:rFonts w:cs="Arial"/>
          <w:noProof/>
          <w:szCs w:val="20"/>
        </w:rPr>
        <w:t xml:space="preserve">k zagonu in </w:t>
      </w:r>
      <w:r w:rsidRPr="001E259A">
        <w:rPr>
          <w:rFonts w:cs="Arial"/>
          <w:noProof/>
          <w:szCs w:val="20"/>
        </w:rPr>
        <w:t xml:space="preserve">končnemu prevzemu dobavljene opreme </w:t>
      </w:r>
      <w:r w:rsidRPr="001E259A">
        <w:rPr>
          <w:bCs/>
          <w:noProof/>
        </w:rPr>
        <w:t>najkasneje v roku štirinajstih (14) dni po izvršeni integraciji sistema v delovno okolje</w:t>
      </w:r>
      <w:r w:rsidRPr="001E259A">
        <w:rPr>
          <w:rFonts w:cs="Arial"/>
          <w:noProof/>
          <w:szCs w:val="20"/>
        </w:rPr>
        <w:t xml:space="preserve">. </w:t>
      </w:r>
    </w:p>
    <w:p w14:paraId="3388B4DA" w14:textId="77777777" w:rsidR="00FA71F1" w:rsidRPr="00844509" w:rsidRDefault="00FA71F1" w:rsidP="00FA71F1">
      <w:pPr>
        <w:rPr>
          <w:rFonts w:cs="Arial"/>
          <w:noProof/>
          <w:szCs w:val="20"/>
        </w:rPr>
      </w:pPr>
      <w:r w:rsidRPr="00844509">
        <w:rPr>
          <w:rFonts w:cs="Arial"/>
          <w:noProof/>
          <w:szCs w:val="20"/>
        </w:rPr>
        <w:t xml:space="preserve">Končni prevzem avdio mešalne mize (kontrolnega sistema) bosta opravila predstavnik naročnika in predstavnik ponudnika, ki mora imeti tehnično usposobljeno osebje. </w:t>
      </w:r>
    </w:p>
    <w:p w14:paraId="2FCF65DF" w14:textId="77777777" w:rsidR="00D2474C" w:rsidRPr="001E259A" w:rsidRDefault="00D2474C" w:rsidP="00D2474C">
      <w:pPr>
        <w:rPr>
          <w:rFonts w:cs="Arial"/>
          <w:noProof/>
          <w:szCs w:val="20"/>
        </w:rPr>
      </w:pPr>
    </w:p>
    <w:p w14:paraId="4283E9CA" w14:textId="1E1CA86B" w:rsidR="00D2474C" w:rsidRPr="001E259A" w:rsidRDefault="00D2474C" w:rsidP="00D2474C">
      <w:pPr>
        <w:rPr>
          <w:rFonts w:cs="Arial"/>
          <w:noProof/>
          <w:szCs w:val="20"/>
        </w:rPr>
      </w:pPr>
      <w:r w:rsidRPr="001E259A">
        <w:rPr>
          <w:rFonts w:cs="Arial"/>
          <w:noProof/>
          <w:szCs w:val="20"/>
        </w:rPr>
        <w:t>Pri končnem prevzemu in zagonu sistema bo naročnik ugotavljal naslednje karakteristike:</w:t>
      </w:r>
    </w:p>
    <w:p w14:paraId="4C75DEDF" w14:textId="77777777" w:rsidR="00A91AA1" w:rsidRPr="001E259A" w:rsidRDefault="00A91AA1" w:rsidP="00D2474C">
      <w:pPr>
        <w:rPr>
          <w:rFonts w:cs="Arial"/>
          <w:noProof/>
          <w:szCs w:val="20"/>
        </w:rPr>
      </w:pPr>
    </w:p>
    <w:bookmarkEnd w:id="236"/>
    <w:p w14:paraId="59ACB2B0" w14:textId="77777777" w:rsidR="00D2474C" w:rsidRPr="001E259A" w:rsidRDefault="00D2474C" w:rsidP="00D2474C">
      <w:pPr>
        <w:numPr>
          <w:ilvl w:val="0"/>
          <w:numId w:val="42"/>
        </w:numPr>
        <w:rPr>
          <w:rFonts w:cs="Arial"/>
          <w:noProof/>
          <w:szCs w:val="20"/>
        </w:rPr>
      </w:pPr>
      <w:r w:rsidRPr="001E259A">
        <w:rPr>
          <w:rFonts w:cs="Arial"/>
          <w:noProof/>
          <w:szCs w:val="20"/>
        </w:rPr>
        <w:t>kakovost dobavljenih in vgrajenih delov sistema</w:t>
      </w:r>
    </w:p>
    <w:p w14:paraId="514FEEA4" w14:textId="77777777" w:rsidR="00D2474C" w:rsidRPr="001E259A" w:rsidRDefault="00D2474C" w:rsidP="00D2474C">
      <w:pPr>
        <w:pStyle w:val="ListParagraph"/>
        <w:numPr>
          <w:ilvl w:val="0"/>
          <w:numId w:val="42"/>
        </w:numPr>
        <w:rPr>
          <w:rFonts w:cs="Arial"/>
          <w:noProof/>
          <w:szCs w:val="20"/>
        </w:rPr>
      </w:pPr>
      <w:r w:rsidRPr="001E259A">
        <w:rPr>
          <w:rFonts w:cs="Arial"/>
          <w:noProof/>
          <w:szCs w:val="20"/>
        </w:rPr>
        <w:t>funkcionalnost sistema</w:t>
      </w:r>
    </w:p>
    <w:p w14:paraId="0282E837" w14:textId="77777777" w:rsidR="00D2474C" w:rsidRPr="001E259A" w:rsidRDefault="00D2474C" w:rsidP="00D2474C">
      <w:pPr>
        <w:pStyle w:val="ListParagraph"/>
        <w:numPr>
          <w:ilvl w:val="0"/>
          <w:numId w:val="42"/>
        </w:numPr>
        <w:rPr>
          <w:rFonts w:cs="Arial"/>
          <w:noProof/>
          <w:szCs w:val="20"/>
        </w:rPr>
      </w:pPr>
      <w:r w:rsidRPr="001E259A">
        <w:rPr>
          <w:rFonts w:cs="Arial"/>
          <w:noProof/>
          <w:szCs w:val="20"/>
        </w:rPr>
        <w:t xml:space="preserve">stabilnost delovanja sistema </w:t>
      </w:r>
    </w:p>
    <w:p w14:paraId="73134943" w14:textId="77777777" w:rsidR="00D2474C" w:rsidRPr="001E259A" w:rsidRDefault="00D2474C" w:rsidP="00D2474C">
      <w:pPr>
        <w:pStyle w:val="ListParagraph"/>
        <w:numPr>
          <w:ilvl w:val="0"/>
          <w:numId w:val="42"/>
        </w:numPr>
        <w:rPr>
          <w:rFonts w:cs="Arial"/>
          <w:noProof/>
          <w:szCs w:val="20"/>
        </w:rPr>
      </w:pPr>
      <w:r w:rsidRPr="001E259A">
        <w:rPr>
          <w:rFonts w:cs="Arial"/>
          <w:noProof/>
          <w:szCs w:val="20"/>
        </w:rPr>
        <w:t>odpravljanje morebitnih napak v sistemu</w:t>
      </w:r>
    </w:p>
    <w:p w14:paraId="45EE93E4" w14:textId="77777777" w:rsidR="00D2474C" w:rsidRPr="001E259A" w:rsidRDefault="00D2474C" w:rsidP="00D2474C">
      <w:pPr>
        <w:rPr>
          <w:rFonts w:cs="Arial"/>
          <w:noProof/>
          <w:szCs w:val="20"/>
        </w:rPr>
      </w:pPr>
    </w:p>
    <w:p w14:paraId="7DA84852" w14:textId="77777777" w:rsidR="00D2474C" w:rsidRPr="001E259A" w:rsidRDefault="00D2474C" w:rsidP="00D2474C">
      <w:pPr>
        <w:rPr>
          <w:rFonts w:cs="Arial"/>
          <w:noProof/>
          <w:szCs w:val="20"/>
        </w:rPr>
      </w:pPr>
      <w:r w:rsidRPr="001E259A">
        <w:rPr>
          <w:rFonts w:cs="Arial"/>
          <w:noProof/>
          <w:szCs w:val="20"/>
        </w:rPr>
        <w:t xml:space="preserve">Vse morebitne nepravilnosti, ugotovljene pri končnem prevzemu opreme, morajo biti odpravljene s strani ponudnika predvidoma v roku 14  (štirinajst) dni. Po tem roku naročnik lahko unovči garancijo za dobro izvedbo pogodbenih obveznosti, ponudnik pa mora predložiti novo garancijo za dobro izvedbo pogodbenih obveznosti. </w:t>
      </w:r>
    </w:p>
    <w:p w14:paraId="3BEB7FA1" w14:textId="77777777" w:rsidR="00D2474C" w:rsidRPr="001E259A" w:rsidRDefault="00D2474C" w:rsidP="00D2474C">
      <w:pPr>
        <w:rPr>
          <w:rFonts w:cs="Arial"/>
          <w:noProof/>
          <w:szCs w:val="20"/>
        </w:rPr>
      </w:pPr>
    </w:p>
    <w:p w14:paraId="548C177B" w14:textId="77777777" w:rsidR="00D2474C" w:rsidRPr="001E259A" w:rsidRDefault="00D2474C" w:rsidP="00D2474C">
      <w:pPr>
        <w:spacing w:after="120"/>
        <w:rPr>
          <w:rFonts w:cs="Arial"/>
          <w:noProof/>
          <w:szCs w:val="20"/>
        </w:rPr>
      </w:pPr>
      <w:r w:rsidRPr="001E259A">
        <w:rPr>
          <w:rFonts w:cs="Arial"/>
          <w:noProof/>
          <w:szCs w:val="20"/>
        </w:rPr>
        <w:t>Šteje se, da je končni prevzem izvršen takrat, ko so odpravljene vse morebitno ugotovljene nepravilnosti, ki jih mora naročnik specificirati v pisni obliki.</w:t>
      </w:r>
    </w:p>
    <w:p w14:paraId="1D6DBB47" w14:textId="77777777" w:rsidR="00D2474C" w:rsidRPr="001E259A" w:rsidRDefault="00D2474C" w:rsidP="00D2474C">
      <w:pPr>
        <w:rPr>
          <w:rFonts w:eastAsia="Calibri" w:cs="Arial"/>
          <w:noProof/>
          <w:szCs w:val="20"/>
        </w:rPr>
      </w:pPr>
      <w:r w:rsidRPr="001E259A">
        <w:rPr>
          <w:rFonts w:eastAsia="Calibri" w:cs="Arial"/>
          <w:noProof/>
          <w:szCs w:val="20"/>
        </w:rPr>
        <w:t xml:space="preserve">Po uspešno opravljenem končnem prevzemu bo naročnik izstavil in podpisal zapisnik. Z dnem podpisa tega zapisnika bo pričel teči garancijski rok. </w:t>
      </w:r>
    </w:p>
    <w:p w14:paraId="1AE50B31" w14:textId="77777777" w:rsidR="00C90C59" w:rsidRPr="001E259A" w:rsidRDefault="00C90C59" w:rsidP="00C90C59">
      <w:pPr>
        <w:rPr>
          <w:rFonts w:cs="Arial"/>
          <w:b/>
          <w:noProof/>
          <w:szCs w:val="20"/>
        </w:rPr>
      </w:pPr>
    </w:p>
    <w:p w14:paraId="64F10519" w14:textId="77777777" w:rsidR="00FA71F1" w:rsidRDefault="00FA71F1" w:rsidP="00C90C59">
      <w:pPr>
        <w:rPr>
          <w:rFonts w:cs="Arial"/>
          <w:b/>
          <w:noProof/>
          <w:szCs w:val="20"/>
        </w:rPr>
      </w:pPr>
    </w:p>
    <w:p w14:paraId="182E75D2" w14:textId="23F0B8DF" w:rsidR="00C90C59" w:rsidRPr="001E259A" w:rsidRDefault="00A91AA1" w:rsidP="00C90C59">
      <w:pPr>
        <w:rPr>
          <w:rFonts w:cs="Arial"/>
          <w:b/>
          <w:noProof/>
          <w:szCs w:val="20"/>
        </w:rPr>
      </w:pPr>
      <w:r w:rsidRPr="001E259A">
        <w:rPr>
          <w:rFonts w:cs="Arial"/>
          <w:b/>
          <w:noProof/>
          <w:szCs w:val="20"/>
        </w:rPr>
        <w:lastRenderedPageBreak/>
        <w:t>6</w:t>
      </w:r>
      <w:r w:rsidR="00C90C59" w:rsidRPr="001E259A">
        <w:rPr>
          <w:rFonts w:cs="Arial"/>
          <w:b/>
          <w:noProof/>
          <w:szCs w:val="20"/>
        </w:rPr>
        <w:t>.3</w:t>
      </w:r>
    </w:p>
    <w:p w14:paraId="0906D90D" w14:textId="77777777" w:rsidR="00A91AA1" w:rsidRPr="001E259A" w:rsidRDefault="00A91AA1" w:rsidP="00D2474C">
      <w:pPr>
        <w:rPr>
          <w:rFonts w:cs="Arial"/>
          <w:noProof/>
          <w:szCs w:val="20"/>
        </w:rPr>
      </w:pPr>
    </w:p>
    <w:p w14:paraId="36036D7F" w14:textId="60F3EE39" w:rsidR="00D2474C" w:rsidRPr="001E259A" w:rsidRDefault="00D2474C" w:rsidP="00D2474C">
      <w:pPr>
        <w:rPr>
          <w:rFonts w:cs="Arial"/>
          <w:noProof/>
          <w:szCs w:val="20"/>
        </w:rPr>
      </w:pPr>
      <w:r w:rsidRPr="001E259A">
        <w:rPr>
          <w:rFonts w:cs="Arial"/>
          <w:noProof/>
          <w:szCs w:val="20"/>
        </w:rPr>
        <w:t>Instalacijo kablov, ki povezujejo avdio mešalno mizo (kontrolni sistem) in delovno postajo, bo opravil naročnik sam.</w:t>
      </w:r>
    </w:p>
    <w:p w14:paraId="73916626" w14:textId="77777777" w:rsidR="00D2474C" w:rsidRPr="001E259A" w:rsidRDefault="00D2474C" w:rsidP="009E399D">
      <w:pPr>
        <w:rPr>
          <w:b/>
          <w:bCs/>
          <w:noProof/>
        </w:rPr>
      </w:pPr>
      <w:bookmarkStart w:id="237" w:name="_Hlk106274470"/>
      <w:bookmarkEnd w:id="230"/>
    </w:p>
    <w:bookmarkEnd w:id="234"/>
    <w:p w14:paraId="632307DB" w14:textId="77777777" w:rsidR="00D2474C" w:rsidRPr="001E259A" w:rsidRDefault="00D2474C" w:rsidP="009E399D">
      <w:pPr>
        <w:rPr>
          <w:b/>
          <w:bCs/>
          <w:noProof/>
        </w:rPr>
      </w:pPr>
    </w:p>
    <w:p w14:paraId="0A3BF646" w14:textId="500AA485" w:rsidR="009E399D" w:rsidRPr="001E259A" w:rsidRDefault="00A91AA1" w:rsidP="009E399D">
      <w:pPr>
        <w:rPr>
          <w:rFonts w:cs="Arial"/>
          <w:noProof/>
          <w:lang w:eastAsia="ar-SA"/>
        </w:rPr>
      </w:pPr>
      <w:r w:rsidRPr="001E259A">
        <w:rPr>
          <w:b/>
          <w:bCs/>
          <w:noProof/>
        </w:rPr>
        <w:t>7</w:t>
      </w:r>
      <w:r w:rsidR="009E399D" w:rsidRPr="001E259A">
        <w:rPr>
          <w:b/>
          <w:bCs/>
          <w:noProof/>
        </w:rPr>
        <w:t>. člen</w:t>
      </w:r>
    </w:p>
    <w:p w14:paraId="39638192" w14:textId="77777777" w:rsidR="009E399D" w:rsidRPr="001E259A" w:rsidRDefault="009E399D" w:rsidP="009E399D">
      <w:pPr>
        <w:pStyle w:val="BodyText3"/>
        <w:rPr>
          <w:noProof/>
          <w:sz w:val="20"/>
          <w:lang w:val="sl-SI"/>
        </w:rPr>
      </w:pPr>
      <w:bookmarkStart w:id="238" w:name="_Hlk520890639"/>
    </w:p>
    <w:p w14:paraId="396E82F9" w14:textId="39174629" w:rsidR="008403C3" w:rsidRPr="001E259A" w:rsidRDefault="008403C3" w:rsidP="008403C3">
      <w:pPr>
        <w:rPr>
          <w:rFonts w:cs="Arial"/>
          <w:noProof/>
          <w:kern w:val="16"/>
          <w:szCs w:val="20"/>
        </w:rPr>
      </w:pPr>
      <w:bookmarkStart w:id="239" w:name="_Hlk520891132"/>
      <w:r w:rsidRPr="001E259A">
        <w:rPr>
          <w:rFonts w:cs="Arial"/>
          <w:noProof/>
          <w:kern w:val="16"/>
          <w:szCs w:val="20"/>
        </w:rPr>
        <w:t xml:space="preserve">Garancijski pogoji so navedeni v ponudbeni dokumentaciji, ki je sestavni del te pogodbe in so bili sprejeti s strani obeh pogodbenih partnerjev. Garancijski rok traja </w:t>
      </w:r>
      <w:r w:rsidR="00BD595E" w:rsidRPr="001E259A">
        <w:rPr>
          <w:rFonts w:cs="Arial"/>
          <w:noProof/>
          <w:kern w:val="16"/>
          <w:szCs w:val="20"/>
        </w:rPr>
        <w:t>………………………………………………….</w:t>
      </w:r>
      <w:r w:rsidRPr="001E259A">
        <w:rPr>
          <w:rFonts w:cs="Arial"/>
          <w:noProof/>
          <w:kern w:val="16"/>
          <w:szCs w:val="20"/>
        </w:rPr>
        <w:t xml:space="preserve"> in prične teči z dnem, ko naročnik podpiše zapisnik o uspešno opravljenem končnem prevzemu opreme.</w:t>
      </w:r>
    </w:p>
    <w:p w14:paraId="5FA3687E" w14:textId="77777777" w:rsidR="008403C3" w:rsidRPr="001E259A" w:rsidRDefault="008403C3" w:rsidP="008403C3">
      <w:pPr>
        <w:rPr>
          <w:rFonts w:cs="Arial"/>
          <w:noProof/>
        </w:rPr>
      </w:pPr>
    </w:p>
    <w:p w14:paraId="0460C4B3" w14:textId="77777777" w:rsidR="006702CC" w:rsidRPr="001E259A" w:rsidRDefault="009C533E" w:rsidP="009C533E">
      <w:pPr>
        <w:rPr>
          <w:rFonts w:cs="Arial"/>
          <w:noProof/>
        </w:rPr>
      </w:pPr>
      <w:r w:rsidRPr="001E259A">
        <w:rPr>
          <w:rFonts w:cs="Arial"/>
          <w:noProof/>
        </w:rPr>
        <w:t>V času garancijskega roka p</w:t>
      </w:r>
      <w:r w:rsidR="008403C3" w:rsidRPr="001E259A">
        <w:rPr>
          <w:rFonts w:cs="Arial"/>
          <w:noProof/>
        </w:rPr>
        <w:t>onudnik zagotavlja brezplačno</w:t>
      </w:r>
      <w:r w:rsidR="006702CC" w:rsidRPr="001E259A">
        <w:rPr>
          <w:noProof/>
        </w:rPr>
        <w:t xml:space="preserve"> </w:t>
      </w:r>
      <w:r w:rsidR="006702CC" w:rsidRPr="001E259A">
        <w:rPr>
          <w:rFonts w:cs="Arial"/>
          <w:noProof/>
        </w:rPr>
        <w:t>vzdrževanje opreme z odpravo napak.</w:t>
      </w:r>
    </w:p>
    <w:p w14:paraId="7E45926B" w14:textId="77777777" w:rsidR="00BC2AC2" w:rsidRPr="001E259A" w:rsidRDefault="00BC2AC2" w:rsidP="00BC2AC2">
      <w:pPr>
        <w:suppressAutoHyphens/>
        <w:rPr>
          <w:rFonts w:cs="Arial"/>
          <w:noProof/>
          <w:szCs w:val="20"/>
          <w:lang w:eastAsia="ar-SA"/>
        </w:rPr>
      </w:pPr>
    </w:p>
    <w:p w14:paraId="4E0F1C70" w14:textId="77777777" w:rsidR="008403C3" w:rsidRPr="001E259A" w:rsidRDefault="008403C3" w:rsidP="008403C3">
      <w:pPr>
        <w:rPr>
          <w:rFonts w:cs="Arial"/>
          <w:noProof/>
        </w:rPr>
      </w:pPr>
      <w:r w:rsidRPr="001E259A">
        <w:rPr>
          <w:rFonts w:cs="Arial"/>
          <w:noProof/>
        </w:rPr>
        <w:t xml:space="preserve">Ponudnik zagotavlja: </w:t>
      </w:r>
    </w:p>
    <w:p w14:paraId="34C2E169" w14:textId="77777777" w:rsidR="008403C3" w:rsidRPr="001E259A" w:rsidRDefault="008403C3" w:rsidP="008403C3">
      <w:pPr>
        <w:rPr>
          <w:rFonts w:cs="Arial"/>
          <w:noProof/>
          <w:u w:val="single"/>
        </w:rPr>
      </w:pPr>
    </w:p>
    <w:p w14:paraId="4D7A9C47" w14:textId="77777777" w:rsidR="00A91AA1" w:rsidRPr="001E259A" w:rsidRDefault="00A91AA1" w:rsidP="00A91AA1">
      <w:pPr>
        <w:pStyle w:val="ListParagraph"/>
        <w:numPr>
          <w:ilvl w:val="0"/>
          <w:numId w:val="44"/>
        </w:numPr>
        <w:rPr>
          <w:rFonts w:cs="Arial"/>
          <w:noProof/>
          <w:szCs w:val="20"/>
        </w:rPr>
      </w:pPr>
      <w:bookmarkStart w:id="240" w:name="_Hlk47601148"/>
      <w:r w:rsidRPr="001E259A">
        <w:rPr>
          <w:rFonts w:cs="Arial"/>
          <w:noProof/>
          <w:szCs w:val="20"/>
          <w:u w:val="single"/>
        </w:rPr>
        <w:t>za čas garancijskega roka</w:t>
      </w:r>
      <w:r w:rsidRPr="001E259A">
        <w:rPr>
          <w:rFonts w:cs="Arial"/>
          <w:noProof/>
          <w:szCs w:val="20"/>
        </w:rPr>
        <w:t xml:space="preserve">: odpošiljanje nadomestnega modula </w:t>
      </w:r>
      <w:r w:rsidRPr="001E259A">
        <w:rPr>
          <w:rFonts w:eastAsia="Calibri" w:cs="Arial"/>
          <w:noProof/>
          <w:szCs w:val="20"/>
        </w:rPr>
        <w:t xml:space="preserve">na stroške ponudnika, </w:t>
      </w:r>
      <w:r w:rsidRPr="001E259A">
        <w:rPr>
          <w:rFonts w:cs="Arial"/>
          <w:noProof/>
          <w:szCs w:val="20"/>
        </w:rPr>
        <w:t xml:space="preserve">s hitro pošto v roku 48 ur po zahtevi,  upoštevajoč delovne dni. Zahteva naročnika bo poslana preko elektronske pošte. Naročnik bo vrnil defektni modul </w:t>
      </w:r>
      <w:r w:rsidRPr="001E259A">
        <w:rPr>
          <w:rFonts w:eastAsia="Calibri" w:cs="Arial"/>
          <w:noProof/>
          <w:szCs w:val="20"/>
        </w:rPr>
        <w:t xml:space="preserve">na stroške ponudnika, </w:t>
      </w:r>
      <w:r w:rsidRPr="001E259A">
        <w:rPr>
          <w:rFonts w:cs="Arial"/>
          <w:noProof/>
          <w:szCs w:val="20"/>
        </w:rPr>
        <w:t>po prejetju nadomestnega.</w:t>
      </w:r>
    </w:p>
    <w:p w14:paraId="73CA3B9D" w14:textId="306335ED" w:rsidR="00A91AA1" w:rsidRPr="001E259A" w:rsidRDefault="00A91AA1" w:rsidP="00A91AA1">
      <w:pPr>
        <w:pStyle w:val="ListParagraph"/>
        <w:numPr>
          <w:ilvl w:val="0"/>
          <w:numId w:val="44"/>
        </w:numPr>
        <w:rPr>
          <w:rFonts w:cs="Arial"/>
          <w:noProof/>
          <w:szCs w:val="20"/>
        </w:rPr>
      </w:pPr>
      <w:r w:rsidRPr="001E259A">
        <w:rPr>
          <w:rFonts w:cs="Arial"/>
          <w:noProof/>
          <w:szCs w:val="20"/>
          <w:u w:val="single"/>
        </w:rPr>
        <w:t>za čas po preteku garancijskega roka</w:t>
      </w:r>
      <w:r w:rsidRPr="001E259A">
        <w:rPr>
          <w:rFonts w:cs="Arial"/>
          <w:noProof/>
          <w:szCs w:val="20"/>
        </w:rPr>
        <w:t xml:space="preserve">  (tj. do 5 let po končnem prevzemu opreme): odpošiljanje nadomestnega modula s hitro pošto v roku 48 ur po zahtevi, upoštevajoč delovne dni. Zahteva naročnika bo poslana preko elektronske pošte. Naročnik bo vrnil defektni modul po prejetju nadomestnega.</w:t>
      </w:r>
    </w:p>
    <w:p w14:paraId="572B3CE6" w14:textId="506A6349" w:rsidR="00BC2AC2" w:rsidRPr="001E259A" w:rsidRDefault="00BC2AC2" w:rsidP="00300F45">
      <w:pPr>
        <w:ind w:left="360"/>
        <w:contextualSpacing/>
        <w:rPr>
          <w:rFonts w:cs="Arial"/>
          <w:noProof/>
        </w:rPr>
      </w:pPr>
    </w:p>
    <w:p w14:paraId="30CC2869" w14:textId="7E26DC6A" w:rsidR="00BC2AC2" w:rsidRPr="001E259A" w:rsidRDefault="006702CC" w:rsidP="00BC2AC2">
      <w:pPr>
        <w:suppressAutoHyphens/>
        <w:rPr>
          <w:rFonts w:cs="Arial"/>
          <w:noProof/>
          <w:szCs w:val="20"/>
          <w:lang w:eastAsia="ar-SA"/>
        </w:rPr>
      </w:pPr>
      <w:r w:rsidRPr="001E259A">
        <w:rPr>
          <w:rFonts w:cs="Arial"/>
          <w:noProof/>
          <w:szCs w:val="20"/>
          <w:lang w:eastAsia="ar-SA"/>
        </w:rPr>
        <w:t xml:space="preserve">Ponudnik se obvezuje tudi, da bo naročniku v času garancije nudil brezplačno tehnično podporo v primeru, ko le-ta sam ne bo mogel  odpraviti napake na opremi. Naziv in naslov </w:t>
      </w:r>
      <w:r w:rsidR="00BD595E" w:rsidRPr="001E259A">
        <w:rPr>
          <w:rFonts w:cs="Arial"/>
          <w:noProof/>
          <w:szCs w:val="20"/>
          <w:lang w:eastAsia="ar-SA"/>
        </w:rPr>
        <w:t xml:space="preserve">evropskega </w:t>
      </w:r>
      <w:r w:rsidRPr="001E259A">
        <w:rPr>
          <w:rFonts w:cs="Arial"/>
          <w:noProof/>
          <w:szCs w:val="20"/>
          <w:lang w:eastAsia="ar-SA"/>
        </w:rPr>
        <w:t>servisa: ……………</w:t>
      </w:r>
      <w:r w:rsidR="00BD595E" w:rsidRPr="001E259A">
        <w:rPr>
          <w:rFonts w:cs="Arial"/>
          <w:noProof/>
          <w:szCs w:val="20"/>
          <w:lang w:eastAsia="ar-SA"/>
        </w:rPr>
        <w:t>………………………..</w:t>
      </w:r>
      <w:r w:rsidR="00BC2AC2" w:rsidRPr="001E259A">
        <w:rPr>
          <w:rFonts w:cs="Arial"/>
          <w:noProof/>
          <w:szCs w:val="20"/>
          <w:lang w:eastAsia="ar-SA"/>
        </w:rPr>
        <w:t xml:space="preserve"> Kontaktna oseba</w:t>
      </w:r>
      <w:r w:rsidRPr="001E259A">
        <w:rPr>
          <w:rFonts w:cs="Arial"/>
          <w:noProof/>
          <w:szCs w:val="20"/>
          <w:lang w:eastAsia="ar-SA"/>
        </w:rPr>
        <w:t xml:space="preserve"> </w:t>
      </w:r>
      <w:r w:rsidR="00BC2AC2" w:rsidRPr="001E259A">
        <w:rPr>
          <w:rFonts w:cs="Arial"/>
          <w:noProof/>
          <w:szCs w:val="20"/>
          <w:lang w:eastAsia="ar-SA"/>
        </w:rPr>
        <w:t>za tehnično podporo: ………………...................., telefon:................</w:t>
      </w:r>
      <w:r w:rsidR="00BD595E" w:rsidRPr="001E259A">
        <w:rPr>
          <w:rFonts w:cs="Arial"/>
          <w:noProof/>
          <w:szCs w:val="20"/>
          <w:lang w:eastAsia="ar-SA"/>
        </w:rPr>
        <w:t xml:space="preserve">, </w:t>
      </w:r>
      <w:r w:rsidR="00BC2AC2" w:rsidRPr="001E259A">
        <w:rPr>
          <w:rFonts w:cs="Arial"/>
          <w:noProof/>
          <w:szCs w:val="20"/>
          <w:lang w:eastAsia="ar-SA"/>
        </w:rPr>
        <w:t>e-mail:......................</w:t>
      </w:r>
      <w:r w:rsidR="00D8436B" w:rsidRPr="001E259A">
        <w:rPr>
          <w:rFonts w:cs="Arial"/>
          <w:noProof/>
          <w:szCs w:val="20"/>
          <w:lang w:eastAsia="ar-SA"/>
        </w:rPr>
        <w:t>.</w:t>
      </w:r>
    </w:p>
    <w:p w14:paraId="5A9F6181" w14:textId="77777777" w:rsidR="00F83AF2" w:rsidRPr="001E259A" w:rsidRDefault="00F83AF2" w:rsidP="009743D2">
      <w:pPr>
        <w:suppressAutoHyphens/>
        <w:rPr>
          <w:rFonts w:cs="Arial"/>
          <w:noProof/>
          <w:szCs w:val="20"/>
          <w:lang w:eastAsia="ar-SA"/>
        </w:rPr>
      </w:pPr>
    </w:p>
    <w:p w14:paraId="23370A5B" w14:textId="2C0F1B84" w:rsidR="00BC2AC2" w:rsidRPr="001E259A" w:rsidRDefault="00BC2AC2" w:rsidP="009743D2">
      <w:pPr>
        <w:suppressAutoHyphens/>
        <w:rPr>
          <w:rFonts w:cs="Arial"/>
          <w:noProof/>
          <w:szCs w:val="20"/>
          <w:lang w:eastAsia="ar-SA"/>
        </w:rPr>
      </w:pPr>
      <w:r w:rsidRPr="001E259A">
        <w:rPr>
          <w:rFonts w:cs="Arial"/>
          <w:noProof/>
          <w:szCs w:val="20"/>
          <w:lang w:eastAsia="ar-SA"/>
        </w:rPr>
        <w:t>Ponudnik je dolžan naročniku takoj sporočiti morebitne spremembe glede kontaktnih podatkov.</w:t>
      </w:r>
    </w:p>
    <w:p w14:paraId="5AA9903C" w14:textId="77777777" w:rsidR="009C533E" w:rsidRPr="001E259A" w:rsidRDefault="009C533E" w:rsidP="009C533E">
      <w:pPr>
        <w:rPr>
          <w:rFonts w:cs="Arial"/>
          <w:noProof/>
          <w:u w:val="single"/>
        </w:rPr>
      </w:pPr>
    </w:p>
    <w:p w14:paraId="1C31C462" w14:textId="61BB8BFB" w:rsidR="009E399D" w:rsidRPr="001E259A" w:rsidRDefault="00A91AA1" w:rsidP="009E399D">
      <w:pPr>
        <w:tabs>
          <w:tab w:val="center" w:pos="4153"/>
          <w:tab w:val="right" w:pos="8306"/>
        </w:tabs>
        <w:suppressAutoHyphens/>
        <w:rPr>
          <w:rFonts w:cs="Arial"/>
          <w:b/>
          <w:noProof/>
          <w:color w:val="000000"/>
          <w:lang w:eastAsia="ar-SA"/>
        </w:rPr>
      </w:pPr>
      <w:r w:rsidRPr="001E259A">
        <w:rPr>
          <w:rFonts w:cs="Arial"/>
          <w:b/>
          <w:noProof/>
          <w:color w:val="000000"/>
          <w:lang w:eastAsia="ar-SA"/>
        </w:rPr>
        <w:t>7</w:t>
      </w:r>
      <w:r w:rsidR="009E399D" w:rsidRPr="001E259A">
        <w:rPr>
          <w:rFonts w:cs="Arial"/>
          <w:b/>
          <w:noProof/>
          <w:color w:val="000000"/>
          <w:lang w:eastAsia="ar-SA"/>
        </w:rPr>
        <w:t>.1</w:t>
      </w:r>
    </w:p>
    <w:p w14:paraId="5A12AEDB" w14:textId="77777777" w:rsidR="00C90C59" w:rsidRPr="001E259A" w:rsidRDefault="00C90C59" w:rsidP="00583B70">
      <w:pPr>
        <w:suppressAutoHyphens/>
        <w:rPr>
          <w:rFonts w:cs="Arial"/>
          <w:noProof/>
          <w:lang w:eastAsia="ar-SA"/>
        </w:rPr>
      </w:pPr>
      <w:bookmarkStart w:id="241" w:name="_Hlk53658010"/>
    </w:p>
    <w:p w14:paraId="6A5192CF" w14:textId="23C03A04" w:rsidR="00C90C59" w:rsidRPr="001E259A" w:rsidRDefault="00C90C59" w:rsidP="00583B70">
      <w:pPr>
        <w:suppressAutoHyphens/>
        <w:rPr>
          <w:rFonts w:cs="Arial"/>
          <w:noProof/>
          <w:lang w:eastAsia="ar-SA"/>
        </w:rPr>
      </w:pPr>
      <w:r w:rsidRPr="001E259A">
        <w:rPr>
          <w:rFonts w:cs="Arial"/>
          <w:noProof/>
          <w:lang w:eastAsia="ar-SA"/>
        </w:rPr>
        <w:t xml:space="preserve">Ponudnik se obvezuje, da bo zagotavljal od proizvajalca predvidene rezervne dele še najmanj </w:t>
      </w:r>
      <w:r w:rsidR="00A91AA1" w:rsidRPr="001E259A">
        <w:rPr>
          <w:rFonts w:cs="Arial"/>
          <w:noProof/>
          <w:lang w:eastAsia="ar-SA"/>
        </w:rPr>
        <w:t>5 (pet</w:t>
      </w:r>
      <w:r w:rsidRPr="001E259A">
        <w:rPr>
          <w:rFonts w:cs="Arial"/>
          <w:noProof/>
          <w:lang w:eastAsia="ar-SA"/>
        </w:rPr>
        <w:t>) let od datuma končnega prevzema opreme, skladno z izjavo, ki je sestavni del te pogodbe.</w:t>
      </w:r>
    </w:p>
    <w:p w14:paraId="21E1C8C9" w14:textId="77777777" w:rsidR="00C90C59" w:rsidRPr="001E259A" w:rsidRDefault="00C90C59" w:rsidP="00583B70">
      <w:pPr>
        <w:suppressAutoHyphens/>
        <w:rPr>
          <w:rFonts w:cs="Arial"/>
          <w:noProof/>
          <w:lang w:eastAsia="ar-SA"/>
        </w:rPr>
      </w:pPr>
    </w:p>
    <w:p w14:paraId="68EDBC78" w14:textId="6DE0813D" w:rsidR="00FA7287" w:rsidRPr="001E259A" w:rsidRDefault="00C90C59" w:rsidP="00583B70">
      <w:pPr>
        <w:suppressAutoHyphens/>
        <w:rPr>
          <w:rFonts w:cs="Arial"/>
          <w:noProof/>
          <w:lang w:eastAsia="ar-SA"/>
        </w:rPr>
      </w:pPr>
      <w:r w:rsidRPr="001E259A">
        <w:rPr>
          <w:rFonts w:cs="Arial"/>
          <w:noProof/>
          <w:lang w:eastAsia="ar-SA"/>
        </w:rPr>
        <w:t>P</w:t>
      </w:r>
      <w:r w:rsidR="00583B70" w:rsidRPr="001E259A">
        <w:rPr>
          <w:rFonts w:cs="Arial"/>
          <w:noProof/>
          <w:lang w:eastAsia="ar-SA"/>
        </w:rPr>
        <w:t xml:space="preserve">onudnik se obvezuje, </w:t>
      </w:r>
      <w:r w:rsidR="00FA7287" w:rsidRPr="001E259A">
        <w:rPr>
          <w:rFonts w:cs="Arial"/>
          <w:noProof/>
          <w:lang w:eastAsia="ar-SA"/>
        </w:rPr>
        <w:t xml:space="preserve">da bodo </w:t>
      </w:r>
      <w:r w:rsidR="00FA7287" w:rsidRPr="001E259A">
        <w:rPr>
          <w:rFonts w:cs="Arial"/>
          <w:noProof/>
          <w:szCs w:val="20"/>
        </w:rPr>
        <w:t>v času garancijske dobe rezervni deli brezplačni za naročnika.</w:t>
      </w:r>
    </w:p>
    <w:p w14:paraId="37FDFBF9" w14:textId="77777777" w:rsidR="00FA7287" w:rsidRPr="001E259A" w:rsidRDefault="00FA7287" w:rsidP="00583B70">
      <w:pPr>
        <w:suppressAutoHyphens/>
        <w:rPr>
          <w:rFonts w:cs="Arial"/>
          <w:noProof/>
          <w:lang w:eastAsia="ar-SA"/>
        </w:rPr>
      </w:pPr>
    </w:p>
    <w:p w14:paraId="778ABF6B" w14:textId="637B8984" w:rsidR="00B16024" w:rsidRPr="001E259A" w:rsidRDefault="00FA7287" w:rsidP="00FA7287">
      <w:pPr>
        <w:suppressAutoHyphens/>
        <w:rPr>
          <w:rFonts w:cs="Arial"/>
          <w:noProof/>
          <w:lang w:eastAsia="ar-SA"/>
        </w:rPr>
      </w:pPr>
      <w:r w:rsidRPr="001E259A">
        <w:rPr>
          <w:rFonts w:cs="Arial"/>
          <w:noProof/>
          <w:lang w:eastAsia="ar-SA"/>
        </w:rPr>
        <w:t xml:space="preserve">V </w:t>
      </w:r>
      <w:r w:rsidR="00583B70" w:rsidRPr="001E259A">
        <w:rPr>
          <w:rFonts w:cs="Arial"/>
          <w:noProof/>
          <w:lang w:eastAsia="ar-SA"/>
        </w:rPr>
        <w:t>dobi zagotavljanja rezervnih delov (</w:t>
      </w:r>
      <w:r w:rsidRPr="001E259A">
        <w:rPr>
          <w:rFonts w:cs="Arial"/>
          <w:noProof/>
          <w:lang w:eastAsia="ar-SA"/>
        </w:rPr>
        <w:t xml:space="preserve">tj. </w:t>
      </w:r>
      <w:r w:rsidR="00A91AA1" w:rsidRPr="001E259A">
        <w:rPr>
          <w:rFonts w:cs="Arial"/>
          <w:noProof/>
          <w:lang w:eastAsia="ar-SA"/>
        </w:rPr>
        <w:t xml:space="preserve">pet </w:t>
      </w:r>
      <w:r w:rsidR="00583B70" w:rsidRPr="001E259A">
        <w:rPr>
          <w:rFonts w:cs="Arial"/>
          <w:noProof/>
          <w:lang w:eastAsia="ar-SA"/>
        </w:rPr>
        <w:t>let po končnem prevzemu opreme)</w:t>
      </w:r>
      <w:r w:rsidRPr="001E259A">
        <w:rPr>
          <w:rFonts w:cs="Arial"/>
          <w:noProof/>
          <w:lang w:eastAsia="ar-SA"/>
        </w:rPr>
        <w:t xml:space="preserve"> pa se ponudnik obvezuje, da bo</w:t>
      </w:r>
      <w:r w:rsidR="00583B70" w:rsidRPr="001E259A">
        <w:rPr>
          <w:rFonts w:cs="Arial"/>
          <w:noProof/>
          <w:lang w:eastAsia="ar-SA"/>
        </w:rPr>
        <w:t xml:space="preserve"> dobavljal </w:t>
      </w:r>
      <w:r w:rsidRPr="001E259A">
        <w:rPr>
          <w:rFonts w:cs="Arial"/>
          <w:noProof/>
          <w:lang w:eastAsia="ar-SA"/>
        </w:rPr>
        <w:t>rezervne dele</w:t>
      </w:r>
      <w:r w:rsidR="00583B70" w:rsidRPr="001E259A">
        <w:rPr>
          <w:rFonts w:cs="Arial"/>
          <w:noProof/>
          <w:lang w:eastAsia="ar-SA"/>
        </w:rPr>
        <w:t xml:space="preserve"> skladno z uradnim cenikom ponudnika. </w:t>
      </w:r>
    </w:p>
    <w:p w14:paraId="1B63279F" w14:textId="77777777" w:rsidR="00C90C59" w:rsidRPr="001E259A" w:rsidRDefault="00C90C59" w:rsidP="00FA7287">
      <w:pPr>
        <w:suppressAutoHyphens/>
        <w:rPr>
          <w:rFonts w:cs="Arial"/>
          <w:noProof/>
          <w:lang w:eastAsia="ar-SA"/>
        </w:rPr>
      </w:pPr>
    </w:p>
    <w:p w14:paraId="6F44FBE9" w14:textId="3552BB43" w:rsidR="00583B70" w:rsidRPr="001E259A" w:rsidRDefault="00583B70" w:rsidP="00583B70">
      <w:pPr>
        <w:pStyle w:val="BodyText3"/>
        <w:rPr>
          <w:rFonts w:cs="Arial"/>
          <w:noProof/>
          <w:sz w:val="20"/>
          <w:szCs w:val="24"/>
          <w:lang w:val="sl-SI" w:eastAsia="ar-SA"/>
        </w:rPr>
      </w:pPr>
      <w:r w:rsidRPr="001E259A">
        <w:rPr>
          <w:rFonts w:cs="Arial"/>
          <w:noProof/>
          <w:sz w:val="20"/>
          <w:szCs w:val="24"/>
          <w:lang w:val="sl-SI" w:eastAsia="ar-SA"/>
        </w:rPr>
        <w:t>Ponudnik mora ob vsaki spremembi uradnega cenika rezervnih delov o tem obvestiti naročnika.</w:t>
      </w:r>
    </w:p>
    <w:p w14:paraId="41E6C851" w14:textId="77777777" w:rsidR="00FA7287" w:rsidRPr="001E259A" w:rsidRDefault="00FA7287" w:rsidP="00583B70">
      <w:pPr>
        <w:pStyle w:val="BodyText3"/>
        <w:rPr>
          <w:rFonts w:cs="Arial"/>
          <w:noProof/>
          <w:sz w:val="20"/>
          <w:szCs w:val="24"/>
          <w:lang w:val="sl-SI" w:eastAsia="ar-SA"/>
        </w:rPr>
      </w:pPr>
    </w:p>
    <w:p w14:paraId="62441DA5" w14:textId="61760FA4" w:rsidR="006702CC" w:rsidRPr="001E259A" w:rsidRDefault="00A91AA1" w:rsidP="00583B70">
      <w:pPr>
        <w:pStyle w:val="BodyText3"/>
        <w:rPr>
          <w:rFonts w:cs="Arial"/>
          <w:b/>
          <w:bCs/>
          <w:noProof/>
          <w:sz w:val="20"/>
          <w:szCs w:val="24"/>
          <w:lang w:val="sl-SI" w:eastAsia="ar-SA"/>
        </w:rPr>
      </w:pPr>
      <w:r w:rsidRPr="001E259A">
        <w:rPr>
          <w:rFonts w:cs="Arial"/>
          <w:b/>
          <w:bCs/>
          <w:noProof/>
          <w:sz w:val="20"/>
          <w:szCs w:val="24"/>
          <w:lang w:val="sl-SI" w:eastAsia="ar-SA"/>
        </w:rPr>
        <w:t>7</w:t>
      </w:r>
      <w:r w:rsidR="006702CC" w:rsidRPr="001E259A">
        <w:rPr>
          <w:rFonts w:cs="Arial"/>
          <w:b/>
          <w:bCs/>
          <w:noProof/>
          <w:sz w:val="20"/>
          <w:szCs w:val="24"/>
          <w:lang w:val="sl-SI" w:eastAsia="ar-SA"/>
        </w:rPr>
        <w:t>.2</w:t>
      </w:r>
    </w:p>
    <w:p w14:paraId="3131DE06" w14:textId="77777777" w:rsidR="00C90C59" w:rsidRPr="001E259A" w:rsidRDefault="00C90C59" w:rsidP="006702CC">
      <w:pPr>
        <w:tabs>
          <w:tab w:val="center" w:pos="4153"/>
          <w:tab w:val="right" w:pos="8306"/>
        </w:tabs>
        <w:suppressAutoHyphens/>
        <w:rPr>
          <w:rFonts w:cs="Arial"/>
          <w:noProof/>
          <w:color w:val="000000"/>
          <w:lang w:eastAsia="ar-SA"/>
        </w:rPr>
      </w:pPr>
      <w:bookmarkStart w:id="242" w:name="_Hlk47602013"/>
    </w:p>
    <w:p w14:paraId="63039E20" w14:textId="45F3B349" w:rsidR="006702CC" w:rsidRPr="001E259A" w:rsidRDefault="006702CC" w:rsidP="006702CC">
      <w:pPr>
        <w:tabs>
          <w:tab w:val="center" w:pos="4153"/>
          <w:tab w:val="right" w:pos="8306"/>
        </w:tabs>
        <w:suppressAutoHyphens/>
        <w:rPr>
          <w:rFonts w:cs="Arial"/>
          <w:noProof/>
          <w:color w:val="000000"/>
          <w:lang w:eastAsia="ar-SA"/>
        </w:rPr>
      </w:pPr>
      <w:r w:rsidRPr="001E259A">
        <w:rPr>
          <w:rFonts w:cs="Arial"/>
          <w:noProof/>
          <w:color w:val="000000"/>
          <w:lang w:eastAsia="ar-SA"/>
        </w:rPr>
        <w:t>Ponudnik zagotavlja, da bodo vse nadgradnje programske opreme v času garancijskega roka brezplačne za naročnika, skladno z izjavo, ki je sestavni del te pogodbe.</w:t>
      </w:r>
    </w:p>
    <w:bookmarkEnd w:id="237"/>
    <w:p w14:paraId="6A1BFBA3" w14:textId="77777777" w:rsidR="00886ED5" w:rsidRPr="001E259A" w:rsidRDefault="00886ED5" w:rsidP="006702CC">
      <w:pPr>
        <w:tabs>
          <w:tab w:val="center" w:pos="4153"/>
          <w:tab w:val="right" w:pos="8306"/>
        </w:tabs>
        <w:suppressAutoHyphens/>
        <w:rPr>
          <w:rFonts w:cs="Arial"/>
          <w:noProof/>
          <w:color w:val="000000"/>
          <w:lang w:eastAsia="ar-SA"/>
        </w:rPr>
      </w:pPr>
    </w:p>
    <w:p w14:paraId="449D91A5" w14:textId="15F204B5" w:rsidR="00362449" w:rsidRPr="001E259A" w:rsidRDefault="00362449" w:rsidP="00362449">
      <w:pPr>
        <w:rPr>
          <w:rFonts w:cs="Arial"/>
          <w:noProof/>
          <w:szCs w:val="20"/>
        </w:rPr>
      </w:pPr>
      <w:bookmarkStart w:id="243" w:name="_Hlk113284578"/>
      <w:bookmarkStart w:id="244" w:name="_Hlk106275495"/>
      <w:bookmarkEnd w:id="242"/>
      <w:r w:rsidRPr="001E259A">
        <w:rPr>
          <w:rFonts w:cs="Arial"/>
          <w:noProof/>
          <w:szCs w:val="20"/>
        </w:rPr>
        <w:t>Servisiranje in nadgradnja programske opreme mora biti omogočena preko mrežne internetne  povezave.</w:t>
      </w:r>
    </w:p>
    <w:p w14:paraId="00AB5326" w14:textId="77777777" w:rsidR="00362449" w:rsidRPr="001E259A" w:rsidRDefault="00362449" w:rsidP="00362449">
      <w:pPr>
        <w:rPr>
          <w:rFonts w:cs="Arial"/>
          <w:noProof/>
          <w:szCs w:val="20"/>
        </w:rPr>
      </w:pPr>
    </w:p>
    <w:bookmarkEnd w:id="243"/>
    <w:p w14:paraId="1CD613B5" w14:textId="77777777" w:rsidR="006702CC" w:rsidRPr="001E259A" w:rsidRDefault="006702CC" w:rsidP="006702CC">
      <w:pPr>
        <w:pStyle w:val="BodyText3"/>
        <w:rPr>
          <w:b/>
          <w:bCs/>
          <w:noProof/>
          <w:sz w:val="20"/>
          <w:lang w:val="sl-SI"/>
        </w:rPr>
      </w:pPr>
    </w:p>
    <w:bookmarkEnd w:id="238"/>
    <w:bookmarkEnd w:id="239"/>
    <w:bookmarkEnd w:id="240"/>
    <w:bookmarkEnd w:id="241"/>
    <w:bookmarkEnd w:id="244"/>
    <w:p w14:paraId="5EA5B642" w14:textId="4F72FFA2" w:rsidR="009E399D" w:rsidRPr="001E259A" w:rsidRDefault="002E1B75" w:rsidP="009E399D">
      <w:pPr>
        <w:pStyle w:val="BodyText3"/>
        <w:rPr>
          <w:b/>
          <w:noProof/>
          <w:sz w:val="20"/>
          <w:lang w:val="sl-SI"/>
        </w:rPr>
      </w:pPr>
      <w:r w:rsidRPr="001E259A">
        <w:rPr>
          <w:b/>
          <w:noProof/>
          <w:sz w:val="20"/>
          <w:lang w:val="sl-SI"/>
        </w:rPr>
        <w:t>8</w:t>
      </w:r>
      <w:r w:rsidR="009E399D" w:rsidRPr="001E259A">
        <w:rPr>
          <w:b/>
          <w:noProof/>
          <w:sz w:val="20"/>
          <w:lang w:val="sl-SI"/>
        </w:rPr>
        <w:t xml:space="preserve">. člen </w:t>
      </w:r>
    </w:p>
    <w:p w14:paraId="164DEC01" w14:textId="77777777" w:rsidR="009E399D" w:rsidRPr="001E259A" w:rsidRDefault="009E399D" w:rsidP="009E399D">
      <w:pPr>
        <w:pStyle w:val="BodyText3"/>
        <w:rPr>
          <w:noProof/>
          <w:sz w:val="20"/>
          <w:lang w:val="sl-SI"/>
        </w:rPr>
      </w:pPr>
    </w:p>
    <w:p w14:paraId="466396AA" w14:textId="77777777" w:rsidR="009E399D" w:rsidRPr="001E259A" w:rsidRDefault="009E399D" w:rsidP="009E399D">
      <w:pPr>
        <w:rPr>
          <w:rFonts w:cs="Arial"/>
          <w:noProof/>
          <w:szCs w:val="20"/>
          <w:lang w:eastAsia="sl-SI"/>
        </w:rPr>
      </w:pPr>
      <w:r w:rsidRPr="001E259A">
        <w:rPr>
          <w:rFonts w:cs="Arial"/>
          <w:noProof/>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1E259A">
        <w:rPr>
          <w:rFonts w:cs="Arial"/>
          <w:noProof/>
          <w:color w:val="282828"/>
          <w:szCs w:val="20"/>
        </w:rPr>
        <w:t xml:space="preserve">dokumentacije v zvezi z </w:t>
      </w:r>
      <w:r w:rsidRPr="001E259A">
        <w:rPr>
          <w:rFonts w:cs="Arial"/>
          <w:noProof/>
          <w:color w:val="282828"/>
          <w:szCs w:val="20"/>
        </w:rPr>
        <w:lastRenderedPageBreak/>
        <w:t>oddajo javnega naročila</w:t>
      </w:r>
      <w:r w:rsidRPr="001E259A">
        <w:rPr>
          <w:rFonts w:cs="Arial"/>
          <w:noProof/>
          <w:szCs w:val="20"/>
          <w:lang w:eastAsia="sl-SI"/>
        </w:rPr>
        <w:t xml:space="preserve"> ali iz ponudbene dokumentacije, ima naročnik pravico unovčiti garancijo za dobro izvedbo pogodbenih obveznosti.</w:t>
      </w:r>
    </w:p>
    <w:p w14:paraId="7597C95A" w14:textId="77777777" w:rsidR="009E399D" w:rsidRPr="001E259A" w:rsidRDefault="009E399D" w:rsidP="009E399D">
      <w:pPr>
        <w:pStyle w:val="BodyText3"/>
        <w:rPr>
          <w:noProof/>
          <w:sz w:val="20"/>
          <w:lang w:val="sl-SI"/>
        </w:rPr>
      </w:pPr>
    </w:p>
    <w:p w14:paraId="5B147A7A" w14:textId="77777777" w:rsidR="009E399D" w:rsidRPr="001E259A" w:rsidRDefault="009E399D" w:rsidP="009E399D">
      <w:pPr>
        <w:rPr>
          <w:rFonts w:cs="Arial"/>
          <w:noProof/>
          <w:szCs w:val="20"/>
          <w:lang w:eastAsia="sl-SI"/>
        </w:rPr>
      </w:pPr>
      <w:r w:rsidRPr="001E259A">
        <w:rPr>
          <w:rFonts w:cs="Arial"/>
          <w:noProof/>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3BAB9308" w14:textId="77777777" w:rsidR="009E399D" w:rsidRPr="001E259A" w:rsidRDefault="009E399D" w:rsidP="009E399D">
      <w:pPr>
        <w:pStyle w:val="BodyText3"/>
        <w:rPr>
          <w:bCs/>
          <w:noProof/>
          <w:sz w:val="20"/>
          <w:lang w:val="sl-SI"/>
        </w:rPr>
      </w:pPr>
    </w:p>
    <w:p w14:paraId="40346549" w14:textId="77777777" w:rsidR="009E399D" w:rsidRPr="001E259A" w:rsidRDefault="009E399D" w:rsidP="009E399D">
      <w:pPr>
        <w:pStyle w:val="BodyText3"/>
        <w:rPr>
          <w:b/>
          <w:bCs/>
          <w:noProof/>
          <w:sz w:val="20"/>
          <w:lang w:val="sl-SI"/>
        </w:rPr>
      </w:pPr>
    </w:p>
    <w:p w14:paraId="351E7105" w14:textId="3A5917AA" w:rsidR="009E399D" w:rsidRPr="001E259A" w:rsidRDefault="002E1B75" w:rsidP="009E399D">
      <w:pPr>
        <w:pStyle w:val="BodyText3"/>
        <w:rPr>
          <w:b/>
          <w:bCs/>
          <w:noProof/>
          <w:sz w:val="20"/>
          <w:lang w:val="sl-SI"/>
        </w:rPr>
      </w:pPr>
      <w:r w:rsidRPr="001E259A">
        <w:rPr>
          <w:b/>
          <w:bCs/>
          <w:noProof/>
          <w:sz w:val="20"/>
          <w:lang w:val="sl-SI"/>
        </w:rPr>
        <w:t>9</w:t>
      </w:r>
      <w:r w:rsidR="009E399D" w:rsidRPr="001E259A">
        <w:rPr>
          <w:b/>
          <w:bCs/>
          <w:noProof/>
          <w:sz w:val="20"/>
          <w:lang w:val="sl-SI"/>
        </w:rPr>
        <w:t>. člen</w:t>
      </w:r>
    </w:p>
    <w:p w14:paraId="6BE29BF0" w14:textId="77777777" w:rsidR="009E399D" w:rsidRPr="001E259A" w:rsidRDefault="009E399D" w:rsidP="009E399D">
      <w:pPr>
        <w:pStyle w:val="BodyText2"/>
        <w:jc w:val="both"/>
        <w:rPr>
          <w:rFonts w:cs="Arial"/>
          <w:b w:val="0"/>
          <w:noProof/>
        </w:rPr>
      </w:pPr>
    </w:p>
    <w:p w14:paraId="6F853F32" w14:textId="77777777" w:rsidR="009E399D" w:rsidRPr="001E259A" w:rsidRDefault="009E399D" w:rsidP="009E399D">
      <w:pPr>
        <w:spacing w:line="100" w:lineRule="atLeast"/>
        <w:rPr>
          <w:rFonts w:cs="Arial"/>
          <w:noProof/>
        </w:rPr>
      </w:pPr>
      <w:r w:rsidRPr="001E259A">
        <w:rPr>
          <w:rFonts w:eastAsia="Calibri" w:cs="Arial"/>
          <w:noProof/>
          <w:szCs w:val="20"/>
        </w:rPr>
        <w:t xml:space="preserve">Če dobava ni realizirana oz. storitve niso opravljene v predvidenem roku po ponudnikovi krivdi, razen v primeru višje sile, je ponudnik dolžan plačati naročniku </w:t>
      </w:r>
      <w:r w:rsidRPr="001E259A">
        <w:rPr>
          <w:rFonts w:cs="Arial"/>
          <w:noProof/>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1E259A" w:rsidRDefault="009E399D" w:rsidP="009E399D">
      <w:pPr>
        <w:spacing w:line="100" w:lineRule="atLeast"/>
        <w:rPr>
          <w:rFonts w:cs="Arial"/>
          <w:noProof/>
        </w:rPr>
      </w:pPr>
    </w:p>
    <w:p w14:paraId="68A7CFD4" w14:textId="77777777" w:rsidR="009E399D" w:rsidRPr="001E259A" w:rsidRDefault="009E399D" w:rsidP="009E399D">
      <w:pPr>
        <w:spacing w:after="120"/>
        <w:rPr>
          <w:rFonts w:eastAsia="Calibri" w:cs="Arial"/>
          <w:noProof/>
          <w:szCs w:val="20"/>
        </w:rPr>
      </w:pPr>
      <w:r w:rsidRPr="001E259A">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36F903" w14:textId="02ED9672" w:rsidR="009E399D" w:rsidRPr="001E259A" w:rsidRDefault="009E399D" w:rsidP="009E399D">
      <w:pPr>
        <w:suppressAutoHyphens/>
        <w:rPr>
          <w:b/>
          <w:bCs/>
          <w:noProof/>
        </w:rPr>
      </w:pPr>
    </w:p>
    <w:p w14:paraId="6FB13ECC" w14:textId="77777777" w:rsidR="009967E6" w:rsidRPr="001E259A" w:rsidRDefault="009967E6" w:rsidP="009E399D">
      <w:pPr>
        <w:suppressAutoHyphens/>
        <w:rPr>
          <w:b/>
          <w:bCs/>
          <w:noProof/>
        </w:rPr>
      </w:pPr>
    </w:p>
    <w:p w14:paraId="1AFBA024" w14:textId="4EAEA2B3" w:rsidR="009E399D" w:rsidRPr="001E259A" w:rsidRDefault="009E399D" w:rsidP="009E399D">
      <w:pPr>
        <w:suppressAutoHyphens/>
        <w:rPr>
          <w:rFonts w:eastAsia="Arial"/>
          <w:noProof/>
          <w:kern w:val="1"/>
          <w:szCs w:val="20"/>
          <w:lang w:eastAsia="ar-SA"/>
        </w:rPr>
      </w:pPr>
      <w:r w:rsidRPr="001E259A">
        <w:rPr>
          <w:b/>
          <w:bCs/>
          <w:noProof/>
        </w:rPr>
        <w:t>1</w:t>
      </w:r>
      <w:r w:rsidR="002E1B75" w:rsidRPr="001E259A">
        <w:rPr>
          <w:b/>
          <w:bCs/>
          <w:noProof/>
        </w:rPr>
        <w:t>0</w:t>
      </w:r>
      <w:r w:rsidRPr="001E259A">
        <w:rPr>
          <w:b/>
          <w:bCs/>
          <w:noProof/>
        </w:rPr>
        <w:t>. člen</w:t>
      </w:r>
    </w:p>
    <w:p w14:paraId="423B3375" w14:textId="77777777" w:rsidR="009E399D" w:rsidRPr="001E259A" w:rsidRDefault="009E399D" w:rsidP="009E399D">
      <w:pPr>
        <w:pStyle w:val="BodyText3"/>
        <w:rPr>
          <w:noProof/>
          <w:sz w:val="20"/>
          <w:lang w:val="sl-SI"/>
        </w:rPr>
      </w:pPr>
    </w:p>
    <w:p w14:paraId="7431FA0D" w14:textId="77777777" w:rsidR="009E399D" w:rsidRPr="001E259A" w:rsidRDefault="009E399D" w:rsidP="009E399D">
      <w:pPr>
        <w:pStyle w:val="BodyText3"/>
        <w:rPr>
          <w:noProof/>
          <w:sz w:val="20"/>
          <w:lang w:val="sl-SI"/>
        </w:rPr>
      </w:pPr>
      <w:r w:rsidRPr="001E259A">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DC2F877" w:rsidR="009E399D" w:rsidRPr="001E259A" w:rsidRDefault="009E399D" w:rsidP="009E399D">
      <w:pPr>
        <w:pStyle w:val="BodyText3"/>
        <w:rPr>
          <w:noProof/>
          <w:sz w:val="20"/>
          <w:lang w:val="sl-SI"/>
        </w:rPr>
      </w:pPr>
    </w:p>
    <w:p w14:paraId="3F64EE8B" w14:textId="77777777" w:rsidR="00E40644" w:rsidRPr="001E259A" w:rsidRDefault="00E40644" w:rsidP="009E399D">
      <w:pPr>
        <w:pStyle w:val="BodyText3"/>
        <w:rPr>
          <w:noProof/>
          <w:sz w:val="20"/>
          <w:lang w:val="sl-SI"/>
        </w:rPr>
      </w:pPr>
    </w:p>
    <w:p w14:paraId="6C784767" w14:textId="6A768330"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1</w:t>
      </w:r>
      <w:r w:rsidR="002137DD" w:rsidRPr="001E259A">
        <w:rPr>
          <w:b/>
          <w:noProof/>
          <w:sz w:val="20"/>
          <w:lang w:val="sl-SI"/>
        </w:rPr>
        <w:t>.</w:t>
      </w:r>
      <w:r w:rsidRPr="001E259A">
        <w:rPr>
          <w:b/>
          <w:noProof/>
          <w:sz w:val="20"/>
          <w:lang w:val="sl-SI"/>
        </w:rPr>
        <w:t xml:space="preserve"> člen</w:t>
      </w:r>
    </w:p>
    <w:p w14:paraId="5D583CB8" w14:textId="77777777" w:rsidR="009E399D" w:rsidRPr="001E259A" w:rsidRDefault="009E399D" w:rsidP="009E399D">
      <w:pPr>
        <w:rPr>
          <w:rFonts w:cs="Arial"/>
          <w:bCs/>
          <w:noProof/>
        </w:rPr>
      </w:pPr>
    </w:p>
    <w:p w14:paraId="1D1E33E4" w14:textId="77777777" w:rsidR="009E399D" w:rsidRPr="001E259A" w:rsidRDefault="009E399D" w:rsidP="009E399D">
      <w:pPr>
        <w:rPr>
          <w:rFonts w:eastAsia="Calibri" w:cs="Arial"/>
          <w:bCs/>
          <w:noProof/>
          <w:szCs w:val="20"/>
        </w:rPr>
      </w:pPr>
      <w:r w:rsidRPr="001E259A">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1E259A" w:rsidRDefault="009E399D" w:rsidP="009E399D">
      <w:pPr>
        <w:rPr>
          <w:rFonts w:eastAsia="Calibri" w:cs="Arial"/>
          <w:bCs/>
          <w:noProof/>
          <w:szCs w:val="20"/>
        </w:rPr>
      </w:pPr>
    </w:p>
    <w:p w14:paraId="265EC847" w14:textId="77777777" w:rsidR="009E399D" w:rsidRPr="001E259A" w:rsidRDefault="009E399D" w:rsidP="009E399D">
      <w:pPr>
        <w:rPr>
          <w:rFonts w:eastAsia="Calibri" w:cs="Arial"/>
          <w:noProof/>
          <w:szCs w:val="20"/>
        </w:rPr>
      </w:pPr>
      <w:r w:rsidRPr="001E259A">
        <w:rPr>
          <w:rFonts w:eastAsia="Calibri" w:cs="Arial"/>
          <w:noProof/>
          <w:szCs w:val="20"/>
        </w:rPr>
        <w:t xml:space="preserve">V primeru daljšega trajanja višje sile pogodbeni stranki lahko pogodbo razdreta, vsaka stranka nosi svoje, do razdrtja pogodbe nastale stroške. </w:t>
      </w:r>
    </w:p>
    <w:p w14:paraId="60583901" w14:textId="41354066" w:rsidR="00A42701" w:rsidRPr="001E259A" w:rsidRDefault="00A42701" w:rsidP="009E399D">
      <w:pPr>
        <w:pStyle w:val="BodyText3"/>
        <w:rPr>
          <w:b/>
          <w:noProof/>
          <w:sz w:val="20"/>
          <w:lang w:val="sl-SI"/>
        </w:rPr>
      </w:pPr>
    </w:p>
    <w:p w14:paraId="32F4552F" w14:textId="77777777" w:rsidR="009967E6" w:rsidRPr="001E259A" w:rsidRDefault="009967E6" w:rsidP="009E399D">
      <w:pPr>
        <w:pStyle w:val="BodyText3"/>
        <w:rPr>
          <w:b/>
          <w:noProof/>
          <w:sz w:val="20"/>
          <w:lang w:val="sl-SI"/>
        </w:rPr>
      </w:pPr>
    </w:p>
    <w:p w14:paraId="338FB774" w14:textId="43964C79"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2</w:t>
      </w:r>
      <w:r w:rsidRPr="001E259A">
        <w:rPr>
          <w:b/>
          <w:noProof/>
          <w:sz w:val="20"/>
          <w:lang w:val="sl-SI"/>
        </w:rPr>
        <w:t>. člen</w:t>
      </w:r>
    </w:p>
    <w:p w14:paraId="2B7D99AF" w14:textId="77777777" w:rsidR="009E399D" w:rsidRPr="001E259A" w:rsidRDefault="009E399D" w:rsidP="009E399D">
      <w:pPr>
        <w:rPr>
          <w:noProof/>
        </w:rPr>
      </w:pPr>
    </w:p>
    <w:p w14:paraId="0C7D9F6D" w14:textId="154BCFE4" w:rsidR="009E399D" w:rsidRPr="001E259A" w:rsidRDefault="009E399D" w:rsidP="009E399D">
      <w:pPr>
        <w:rPr>
          <w:noProof/>
        </w:rPr>
      </w:pPr>
      <w:bookmarkStart w:id="245" w:name="_Hlk53658145"/>
      <w:r w:rsidRPr="001E259A">
        <w:rPr>
          <w:noProof/>
        </w:rPr>
        <w:t>Pogodba je sklenjena z odložnim pogojem in stopi v veljavo:</w:t>
      </w:r>
    </w:p>
    <w:p w14:paraId="187312E1" w14:textId="77777777" w:rsidR="002B7455" w:rsidRPr="001E259A" w:rsidRDefault="002B7455" w:rsidP="009E399D">
      <w:pPr>
        <w:rPr>
          <w:noProof/>
        </w:rPr>
      </w:pPr>
    </w:p>
    <w:p w14:paraId="71E86738" w14:textId="77777777" w:rsidR="008403C3" w:rsidRPr="001E259A" w:rsidRDefault="008403C3" w:rsidP="008403C3">
      <w:pPr>
        <w:numPr>
          <w:ilvl w:val="0"/>
          <w:numId w:val="3"/>
        </w:numPr>
        <w:tabs>
          <w:tab w:val="left" w:pos="360"/>
        </w:tabs>
        <w:suppressAutoHyphens/>
        <w:ind w:left="360" w:right="245" w:firstLine="0"/>
        <w:rPr>
          <w:rFonts w:cs="Arial"/>
          <w:noProof/>
        </w:rPr>
      </w:pPr>
      <w:bookmarkStart w:id="246" w:name="_Hlk106276072"/>
      <w:r w:rsidRPr="001E259A">
        <w:rPr>
          <w:rFonts w:cs="Arial"/>
          <w:noProof/>
        </w:rPr>
        <w:t>z dnem obojestranskega podpisa  s strani pooblaščenih podpisnikov naročnika in ponudnika ter veljavnim žigom obeh pogodbenih strank;</w:t>
      </w:r>
    </w:p>
    <w:p w14:paraId="7BCCBD56" w14:textId="77777777" w:rsidR="008403C3" w:rsidRPr="001E259A" w:rsidRDefault="008403C3" w:rsidP="008403C3">
      <w:pPr>
        <w:tabs>
          <w:tab w:val="left" w:pos="360"/>
        </w:tabs>
        <w:ind w:left="360" w:right="245"/>
        <w:rPr>
          <w:rFonts w:cs="Arial"/>
          <w:noProof/>
        </w:rPr>
      </w:pPr>
    </w:p>
    <w:bookmarkEnd w:id="245"/>
    <w:bookmarkEnd w:id="246"/>
    <w:p w14:paraId="2AF0ECCE" w14:textId="77777777" w:rsidR="00A91AA1" w:rsidRPr="001E259A" w:rsidRDefault="00A91AA1" w:rsidP="00A91AA1">
      <w:pPr>
        <w:numPr>
          <w:ilvl w:val="0"/>
          <w:numId w:val="3"/>
        </w:numPr>
        <w:tabs>
          <w:tab w:val="left" w:pos="360"/>
        </w:tabs>
        <w:suppressAutoHyphens/>
        <w:ind w:left="360" w:right="245" w:firstLine="0"/>
        <w:rPr>
          <w:rFonts w:cs="Arial"/>
          <w:noProof/>
        </w:rPr>
      </w:pPr>
      <w:r w:rsidRPr="001E259A">
        <w:rPr>
          <w:rFonts w:cs="Arial"/>
          <w:noProof/>
        </w:rPr>
        <w:t xml:space="preserve">s predložitvijo garancije za dobro izvedbo pogodbenih obveznosti, izdano s strani banke ali zavarovalnice, brezpogojne, nepreklicne in plačljive na prvi poziv, v višini 10 % pogodbene vrednosti in z veljavnostjo še šest mesecev po </w:t>
      </w:r>
      <w:r w:rsidRPr="001E259A">
        <w:rPr>
          <w:noProof/>
        </w:rPr>
        <w:t>pogodbeno določenem datumu dobave opreme</w:t>
      </w:r>
      <w:r w:rsidRPr="001E259A">
        <w:rPr>
          <w:rFonts w:cs="Arial"/>
          <w:noProof/>
        </w:rPr>
        <w:t xml:space="preserve">. </w:t>
      </w:r>
    </w:p>
    <w:p w14:paraId="77B96516" w14:textId="77777777" w:rsidR="00A91AA1" w:rsidRPr="001E259A" w:rsidRDefault="00A91AA1" w:rsidP="00A91AA1">
      <w:pPr>
        <w:pStyle w:val="ListParagraph"/>
        <w:rPr>
          <w:rFonts w:cs="Arial"/>
          <w:noProof/>
        </w:rPr>
      </w:pPr>
    </w:p>
    <w:p w14:paraId="1E67FD6C" w14:textId="77777777" w:rsidR="00A91AA1" w:rsidRPr="001E259A" w:rsidRDefault="00A91AA1" w:rsidP="00A91AA1">
      <w:pPr>
        <w:tabs>
          <w:tab w:val="left" w:pos="360"/>
        </w:tabs>
        <w:suppressAutoHyphens/>
        <w:ind w:left="360" w:right="245"/>
        <w:rPr>
          <w:rFonts w:cs="Arial"/>
          <w:noProof/>
        </w:rPr>
      </w:pPr>
      <w:r w:rsidRPr="001E259A">
        <w:rPr>
          <w:rFonts w:cs="Arial"/>
          <w:noProof/>
        </w:rPr>
        <w:t xml:space="preserve">Ponudnik je dolžan predložiti garancijo za dobro izvedbo pogodbenih obveznosti najkasneje v roku 10 dni </w:t>
      </w:r>
      <w:r w:rsidRPr="001E259A">
        <w:rPr>
          <w:noProof/>
        </w:rPr>
        <w:t>od prejetja podpisane pogodbe s strani naročnika</w:t>
      </w:r>
      <w:r w:rsidRPr="001E259A">
        <w:rPr>
          <w:rFonts w:cs="Arial"/>
          <w:noProof/>
        </w:rPr>
        <w:t>.</w:t>
      </w:r>
    </w:p>
    <w:p w14:paraId="1671D89A" w14:textId="77777777" w:rsidR="00A91AA1" w:rsidRPr="001E259A" w:rsidRDefault="00A91AA1" w:rsidP="00A91AA1">
      <w:pPr>
        <w:pStyle w:val="BodyText"/>
        <w:spacing w:line="264" w:lineRule="auto"/>
        <w:rPr>
          <w:rFonts w:cs="Tahoma"/>
          <w:noProof/>
          <w:sz w:val="18"/>
          <w:szCs w:val="18"/>
        </w:rPr>
      </w:pPr>
    </w:p>
    <w:p w14:paraId="288F408C" w14:textId="77777777" w:rsidR="00A91AA1" w:rsidRPr="001E259A" w:rsidRDefault="00A91AA1" w:rsidP="00A91AA1">
      <w:pPr>
        <w:rPr>
          <w:rFonts w:cs="Arial"/>
          <w:noProof/>
          <w:szCs w:val="20"/>
        </w:rPr>
      </w:pPr>
      <w:r w:rsidRPr="001E259A">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1E259A">
        <w:rPr>
          <w:rFonts w:cs="Arial"/>
          <w:noProof/>
          <w:szCs w:val="20"/>
        </w:rPr>
        <w:t>ki so bile ugotovljene v tem garancijskem roku ter ko se izteče rok, v katerem mora ponudnik zagotoviti dobavo rezervnih delov.</w:t>
      </w:r>
    </w:p>
    <w:p w14:paraId="380C2171" w14:textId="6274B487" w:rsidR="009E399D" w:rsidRPr="001E259A" w:rsidRDefault="009E399D" w:rsidP="009E399D">
      <w:pPr>
        <w:spacing w:line="264" w:lineRule="auto"/>
        <w:rPr>
          <w:rFonts w:cs="Tahoma"/>
          <w:noProof/>
          <w:szCs w:val="18"/>
        </w:rPr>
      </w:pPr>
    </w:p>
    <w:p w14:paraId="323E91AF" w14:textId="77777777" w:rsidR="009967E6" w:rsidRPr="001E259A" w:rsidRDefault="009967E6" w:rsidP="009E399D">
      <w:pPr>
        <w:spacing w:line="264" w:lineRule="auto"/>
        <w:rPr>
          <w:rFonts w:cs="Tahoma"/>
          <w:noProof/>
          <w:szCs w:val="18"/>
        </w:rPr>
      </w:pPr>
    </w:p>
    <w:p w14:paraId="446BCEF5" w14:textId="64AE00E7" w:rsidR="009E399D" w:rsidRPr="001E259A" w:rsidRDefault="009E399D" w:rsidP="009E399D">
      <w:pPr>
        <w:rPr>
          <w:b/>
          <w:noProof/>
        </w:rPr>
      </w:pPr>
      <w:r w:rsidRPr="001E259A">
        <w:rPr>
          <w:b/>
          <w:noProof/>
        </w:rPr>
        <w:lastRenderedPageBreak/>
        <w:t>1</w:t>
      </w:r>
      <w:r w:rsidR="00A91AA1" w:rsidRPr="001E259A">
        <w:rPr>
          <w:b/>
          <w:noProof/>
        </w:rPr>
        <w:t>3</w:t>
      </w:r>
      <w:r w:rsidRPr="001E259A">
        <w:rPr>
          <w:b/>
          <w:noProof/>
        </w:rPr>
        <w:t>. člen</w:t>
      </w:r>
    </w:p>
    <w:p w14:paraId="76EF5DD9" w14:textId="77777777" w:rsidR="009E399D" w:rsidRPr="001E259A" w:rsidRDefault="009E399D" w:rsidP="009E399D">
      <w:pPr>
        <w:rPr>
          <w:rFonts w:cs="Arial"/>
          <w:noProof/>
        </w:rPr>
      </w:pPr>
    </w:p>
    <w:p w14:paraId="38E021BD" w14:textId="1E40A592" w:rsidR="009E399D" w:rsidRPr="001E259A" w:rsidRDefault="009E399D" w:rsidP="009E399D">
      <w:pPr>
        <w:rPr>
          <w:rFonts w:cs="Arial"/>
          <w:noProof/>
        </w:rPr>
      </w:pPr>
      <w:r w:rsidRPr="001E259A">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97B253B" w14:textId="2567BCF8" w:rsidR="009E399D" w:rsidRPr="001E259A" w:rsidRDefault="009E399D" w:rsidP="009E399D">
      <w:pPr>
        <w:rPr>
          <w:rFonts w:cs="Arial"/>
          <w:b/>
          <w:noProof/>
          <w:szCs w:val="20"/>
        </w:rPr>
      </w:pPr>
    </w:p>
    <w:p w14:paraId="17C93A22" w14:textId="77777777" w:rsidR="009967E6" w:rsidRPr="001E259A" w:rsidRDefault="009967E6" w:rsidP="009E399D">
      <w:pPr>
        <w:rPr>
          <w:rFonts w:cs="Arial"/>
          <w:b/>
          <w:noProof/>
          <w:szCs w:val="20"/>
        </w:rPr>
      </w:pPr>
    </w:p>
    <w:p w14:paraId="54500C8B" w14:textId="0D1FB794" w:rsidR="009E399D" w:rsidRPr="001E259A" w:rsidRDefault="009E399D" w:rsidP="009E399D">
      <w:pPr>
        <w:rPr>
          <w:rFonts w:cs="Arial"/>
          <w:b/>
          <w:noProof/>
          <w:szCs w:val="20"/>
        </w:rPr>
      </w:pPr>
      <w:r w:rsidRPr="001E259A">
        <w:rPr>
          <w:rFonts w:cs="Arial"/>
          <w:b/>
          <w:noProof/>
          <w:szCs w:val="20"/>
        </w:rPr>
        <w:t>1</w:t>
      </w:r>
      <w:r w:rsidR="00A91AA1" w:rsidRPr="001E259A">
        <w:rPr>
          <w:rFonts w:cs="Arial"/>
          <w:b/>
          <w:noProof/>
          <w:szCs w:val="20"/>
        </w:rPr>
        <w:t>4</w:t>
      </w:r>
      <w:r w:rsidRPr="001E259A">
        <w:rPr>
          <w:rFonts w:cs="Arial"/>
          <w:b/>
          <w:noProof/>
          <w:szCs w:val="20"/>
        </w:rPr>
        <w:t xml:space="preserve">. člen </w:t>
      </w:r>
    </w:p>
    <w:p w14:paraId="1DFE0E9C" w14:textId="77777777" w:rsidR="009E399D" w:rsidRPr="001E259A" w:rsidRDefault="009E399D" w:rsidP="009E399D">
      <w:pPr>
        <w:rPr>
          <w:rFonts w:cs="Arial"/>
          <w:noProof/>
          <w:szCs w:val="20"/>
        </w:rPr>
      </w:pPr>
    </w:p>
    <w:p w14:paraId="36832F8B" w14:textId="667E1661" w:rsidR="009E399D" w:rsidRPr="001E259A" w:rsidRDefault="009E399D" w:rsidP="009E399D">
      <w:pPr>
        <w:pStyle w:val="default"/>
        <w:jc w:val="both"/>
        <w:rPr>
          <w:bCs/>
          <w:iCs/>
          <w:noProof/>
          <w:color w:val="auto"/>
          <w:sz w:val="20"/>
          <w:szCs w:val="20"/>
        </w:rPr>
      </w:pPr>
      <w:r w:rsidRPr="001E259A">
        <w:rPr>
          <w:bCs/>
          <w:iCs/>
          <w:noProof/>
          <w:color w:val="auto"/>
          <w:sz w:val="20"/>
          <w:szCs w:val="20"/>
        </w:rPr>
        <w:t>Če kdo od pogodbenih partnerjev posredno ali neposredno obljubi, ponudi ali da kakšno nedovoljeno korist, z namenom vplivati na:</w:t>
      </w:r>
    </w:p>
    <w:p w14:paraId="0E2D7C34" w14:textId="77777777" w:rsidR="002B7455" w:rsidRPr="001E259A" w:rsidRDefault="002B7455" w:rsidP="009E399D">
      <w:pPr>
        <w:pStyle w:val="default"/>
        <w:jc w:val="both"/>
        <w:rPr>
          <w:bCs/>
          <w:iCs/>
          <w:noProof/>
          <w:color w:val="auto"/>
          <w:sz w:val="20"/>
          <w:szCs w:val="20"/>
        </w:rPr>
      </w:pPr>
    </w:p>
    <w:p w14:paraId="2D167AD7"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pridobitev posla, </w:t>
      </w:r>
    </w:p>
    <w:p w14:paraId="52734CF1"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sklenitev posla pod ugodnejšimi pogoji, </w:t>
      </w:r>
    </w:p>
    <w:p w14:paraId="2C5B944A"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opustitev dolžnega nadzora nad izvajanjem pogodbenih obveznosti ali </w:t>
      </w:r>
    </w:p>
    <w:p w14:paraId="5054B373"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9F45FF" w14:textId="77777777" w:rsidR="002B7455" w:rsidRPr="001E259A" w:rsidRDefault="009E399D" w:rsidP="002E1B75">
      <w:pPr>
        <w:pStyle w:val="default"/>
        <w:jc w:val="both"/>
        <w:rPr>
          <w:bCs/>
          <w:iCs/>
          <w:noProof/>
          <w:color w:val="auto"/>
          <w:sz w:val="20"/>
          <w:szCs w:val="20"/>
        </w:rPr>
      </w:pPr>
      <w:r w:rsidRPr="001E259A">
        <w:rPr>
          <w:bCs/>
          <w:iCs/>
          <w:noProof/>
          <w:color w:val="auto"/>
          <w:sz w:val="20"/>
          <w:szCs w:val="20"/>
        </w:rPr>
        <w:t> </w:t>
      </w:r>
    </w:p>
    <w:p w14:paraId="7756461F" w14:textId="02029F20" w:rsidR="00F42F0C" w:rsidRPr="001E259A" w:rsidRDefault="009E399D" w:rsidP="002E1B75">
      <w:pPr>
        <w:pStyle w:val="default"/>
        <w:jc w:val="both"/>
        <w:rPr>
          <w:bCs/>
          <w:iCs/>
          <w:noProof/>
          <w:color w:val="auto"/>
          <w:sz w:val="20"/>
          <w:szCs w:val="20"/>
        </w:rPr>
      </w:pPr>
      <w:r w:rsidRPr="001E259A">
        <w:rPr>
          <w:bCs/>
          <w:iCs/>
          <w:noProof/>
          <w:color w:val="auto"/>
          <w:sz w:val="20"/>
          <w:szCs w:val="20"/>
        </w:rPr>
        <w:t>je pogodba nična.</w:t>
      </w:r>
    </w:p>
    <w:p w14:paraId="2B9EE2EE" w14:textId="1DC7DB22" w:rsidR="00F42F0C" w:rsidRPr="001E259A" w:rsidRDefault="00F42F0C" w:rsidP="009E399D">
      <w:pPr>
        <w:pStyle w:val="BodyText3"/>
        <w:rPr>
          <w:b/>
          <w:noProof/>
          <w:sz w:val="20"/>
          <w:lang w:val="sl-SI"/>
        </w:rPr>
      </w:pPr>
    </w:p>
    <w:p w14:paraId="172E6459" w14:textId="77777777" w:rsidR="009967E6" w:rsidRPr="001E259A" w:rsidRDefault="009967E6" w:rsidP="009E399D">
      <w:pPr>
        <w:pStyle w:val="BodyText3"/>
        <w:rPr>
          <w:b/>
          <w:noProof/>
          <w:sz w:val="20"/>
          <w:lang w:val="sl-SI"/>
        </w:rPr>
      </w:pPr>
    </w:p>
    <w:p w14:paraId="7072AF03" w14:textId="65D6176D"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5</w:t>
      </w:r>
      <w:r w:rsidRPr="001E259A">
        <w:rPr>
          <w:b/>
          <w:noProof/>
          <w:sz w:val="20"/>
          <w:lang w:val="sl-SI"/>
        </w:rPr>
        <w:t>. člen</w:t>
      </w:r>
    </w:p>
    <w:p w14:paraId="7AB0FB6D" w14:textId="77777777" w:rsidR="009E399D" w:rsidRPr="001E259A" w:rsidRDefault="009E399D" w:rsidP="009E399D">
      <w:pPr>
        <w:pStyle w:val="BodyText3"/>
        <w:rPr>
          <w:noProof/>
          <w:sz w:val="20"/>
          <w:lang w:val="sl-SI"/>
        </w:rPr>
      </w:pPr>
    </w:p>
    <w:p w14:paraId="72AA6FD1" w14:textId="77777777" w:rsidR="009E399D" w:rsidRPr="001E259A" w:rsidRDefault="009E399D" w:rsidP="009E399D">
      <w:pPr>
        <w:pStyle w:val="BodyText3"/>
        <w:rPr>
          <w:rFonts w:cs="Arial"/>
          <w:noProof/>
          <w:sz w:val="20"/>
          <w:lang w:val="sl-SI"/>
        </w:rPr>
      </w:pPr>
      <w:r w:rsidRPr="001E259A">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1E259A" w:rsidRDefault="009E399D" w:rsidP="009E399D">
      <w:pPr>
        <w:rPr>
          <w:rFonts w:ascii="Times New Roman" w:hAnsi="Times New Roman"/>
          <w:noProof/>
          <w:sz w:val="24"/>
        </w:rPr>
      </w:pPr>
    </w:p>
    <w:p w14:paraId="3AB43964" w14:textId="444E98F3" w:rsidR="009E399D" w:rsidRPr="001E259A" w:rsidRDefault="009E399D" w:rsidP="009E399D">
      <w:pPr>
        <w:rPr>
          <w:rFonts w:cs="Arial"/>
          <w:noProof/>
          <w:szCs w:val="20"/>
        </w:rPr>
      </w:pPr>
      <w:r w:rsidRPr="001E259A">
        <w:rPr>
          <w:rFonts w:cs="Arial"/>
          <w:noProof/>
          <w:szCs w:val="20"/>
        </w:rPr>
        <w:t>Naročnik lahko odpove pogodbo pred njeno izpolnitvijo:</w:t>
      </w:r>
    </w:p>
    <w:p w14:paraId="164E778C" w14:textId="77777777" w:rsidR="002B7455" w:rsidRPr="001E259A" w:rsidRDefault="002B7455" w:rsidP="009E399D">
      <w:pPr>
        <w:rPr>
          <w:rFonts w:cs="Arial"/>
          <w:noProof/>
          <w:szCs w:val="20"/>
        </w:rPr>
      </w:pPr>
    </w:p>
    <w:p w14:paraId="42C05FD6" w14:textId="77777777" w:rsidR="009E399D" w:rsidRPr="001E259A" w:rsidRDefault="009E399D" w:rsidP="009E399D">
      <w:pPr>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je proti ponudniku uveden stečaj ali prisilna poravnava,</w:t>
      </w:r>
    </w:p>
    <w:p w14:paraId="69296C8E"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 xml:space="preserve">če so pretekli  pogodbeno določeni roki, ponudnik pa ni izpolnil pogodbenih obveznosti, </w:t>
      </w:r>
    </w:p>
    <w:p w14:paraId="75367F4A"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ponudnik  ni odpravil ugovarjanih napak  oz. odprava napak ni možna,</w:t>
      </w:r>
    </w:p>
    <w:p w14:paraId="46BE35D0" w14:textId="77777777" w:rsidR="009E399D" w:rsidRPr="001E259A" w:rsidRDefault="009E399D" w:rsidP="009E399D">
      <w:pPr>
        <w:rPr>
          <w:noProof/>
        </w:rPr>
      </w:pPr>
    </w:p>
    <w:p w14:paraId="0A235730" w14:textId="5B4D0475" w:rsidR="009E399D" w:rsidRPr="001E259A" w:rsidRDefault="009E399D" w:rsidP="009E399D">
      <w:pPr>
        <w:rPr>
          <w:rFonts w:cs="Arial"/>
          <w:noProof/>
          <w:szCs w:val="20"/>
        </w:rPr>
      </w:pPr>
      <w:r w:rsidRPr="001E259A">
        <w:rPr>
          <w:rFonts w:cs="Arial"/>
          <w:noProof/>
          <w:szCs w:val="20"/>
        </w:rPr>
        <w:t>Ponudnik lahko odpove pogodbo:</w:t>
      </w:r>
    </w:p>
    <w:p w14:paraId="34B0EB19" w14:textId="77777777" w:rsidR="002B7455" w:rsidRPr="001E259A" w:rsidRDefault="002B7455" w:rsidP="009E399D">
      <w:pPr>
        <w:rPr>
          <w:rFonts w:cs="Arial"/>
          <w:noProof/>
          <w:szCs w:val="20"/>
        </w:rPr>
      </w:pPr>
    </w:p>
    <w:p w14:paraId="5DF68641"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Cs w:val="20"/>
        </w:rPr>
        <w:t></w:t>
      </w:r>
      <w:r w:rsidRPr="001E259A">
        <w:rPr>
          <w:rFonts w:eastAsia="Wingdings"/>
          <w:noProof/>
          <w:sz w:val="14"/>
          <w:szCs w:val="14"/>
        </w:rPr>
        <w:t xml:space="preserve">         </w:t>
      </w:r>
      <w:r w:rsidRPr="001E259A">
        <w:rPr>
          <w:rFonts w:cs="Arial"/>
          <w:noProof/>
          <w:szCs w:val="20"/>
        </w:rPr>
        <w:t>če naročnik ne plača pogodbene cene.</w:t>
      </w:r>
    </w:p>
    <w:p w14:paraId="55894108" w14:textId="77777777" w:rsidR="009E399D" w:rsidRPr="001E259A" w:rsidRDefault="009E399D" w:rsidP="009E399D">
      <w:pPr>
        <w:rPr>
          <w:noProof/>
        </w:rPr>
      </w:pPr>
    </w:p>
    <w:p w14:paraId="0D90AC72" w14:textId="77777777" w:rsidR="009E399D" w:rsidRPr="001E259A" w:rsidRDefault="009E399D" w:rsidP="009E399D">
      <w:pPr>
        <w:rPr>
          <w:noProof/>
        </w:rPr>
      </w:pPr>
      <w:r w:rsidRPr="001E259A">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1E259A" w:rsidRDefault="009E399D" w:rsidP="009E399D">
      <w:pPr>
        <w:rPr>
          <w:noProof/>
        </w:rPr>
      </w:pPr>
    </w:p>
    <w:p w14:paraId="2C23BAE7" w14:textId="30863A47" w:rsidR="009E399D" w:rsidRPr="001E259A" w:rsidRDefault="009E399D" w:rsidP="009E399D">
      <w:pPr>
        <w:rPr>
          <w:rFonts w:cs="Arial"/>
          <w:noProof/>
          <w:szCs w:val="20"/>
        </w:rPr>
      </w:pPr>
      <w:r w:rsidRPr="001E259A">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1E259A">
        <w:rPr>
          <w:rFonts w:cs="Arial"/>
          <w:noProof/>
          <w:szCs w:val="20"/>
        </w:rPr>
        <w:t xml:space="preserve"> stranke s tem niso izključeni.</w:t>
      </w:r>
    </w:p>
    <w:p w14:paraId="28768AB0" w14:textId="66B3540F" w:rsidR="00053F84" w:rsidRPr="001E259A" w:rsidRDefault="00053F84" w:rsidP="009E399D">
      <w:pPr>
        <w:rPr>
          <w:rFonts w:cs="Arial"/>
          <w:noProof/>
          <w:szCs w:val="20"/>
        </w:rPr>
      </w:pPr>
    </w:p>
    <w:p w14:paraId="08ACA04A" w14:textId="77777777" w:rsidR="00053F84" w:rsidRPr="001E259A" w:rsidRDefault="00053F84" w:rsidP="009E399D">
      <w:pPr>
        <w:rPr>
          <w:rFonts w:cs="Arial"/>
          <w:noProof/>
          <w:szCs w:val="20"/>
        </w:rPr>
      </w:pPr>
    </w:p>
    <w:p w14:paraId="39973FE9" w14:textId="7BFED031" w:rsidR="009E399D" w:rsidRPr="001E259A" w:rsidRDefault="009E399D" w:rsidP="009E399D">
      <w:pPr>
        <w:rPr>
          <w:rFonts w:cs="Arial"/>
          <w:b/>
          <w:noProof/>
          <w:szCs w:val="20"/>
        </w:rPr>
      </w:pPr>
      <w:r w:rsidRPr="001E259A">
        <w:rPr>
          <w:rFonts w:cs="Arial"/>
          <w:b/>
          <w:noProof/>
          <w:szCs w:val="20"/>
        </w:rPr>
        <w:t>1</w:t>
      </w:r>
      <w:r w:rsidR="00A91AA1" w:rsidRPr="001E259A">
        <w:rPr>
          <w:rFonts w:cs="Arial"/>
          <w:b/>
          <w:noProof/>
          <w:szCs w:val="20"/>
        </w:rPr>
        <w:t>6</w:t>
      </w:r>
      <w:r w:rsidRPr="001E259A">
        <w:rPr>
          <w:rFonts w:cs="Arial"/>
          <w:b/>
          <w:noProof/>
          <w:szCs w:val="20"/>
        </w:rPr>
        <w:t>. člen</w:t>
      </w:r>
    </w:p>
    <w:p w14:paraId="7A7B8DA1" w14:textId="77777777" w:rsidR="009E399D" w:rsidRPr="001E259A" w:rsidRDefault="009E399D" w:rsidP="009E399D">
      <w:pPr>
        <w:pStyle w:val="BodyText3"/>
        <w:rPr>
          <w:b/>
          <w:noProof/>
          <w:sz w:val="20"/>
          <w:lang w:val="sl-SI"/>
        </w:rPr>
      </w:pPr>
    </w:p>
    <w:p w14:paraId="453EF364" w14:textId="40C248C0" w:rsidR="000F79B6" w:rsidRPr="001E259A" w:rsidRDefault="000F79B6" w:rsidP="000F79B6">
      <w:pPr>
        <w:rPr>
          <w:noProof/>
        </w:rPr>
      </w:pPr>
      <w:r w:rsidRPr="001E259A">
        <w:rPr>
          <w:noProof/>
        </w:rPr>
        <w:t>Ta pogodba je sklenjena pod razveznim pogojem, ki se uresniči v primeru izpolnitve ene od naslednjih okoliščin:</w:t>
      </w:r>
    </w:p>
    <w:p w14:paraId="786DD1C7" w14:textId="77777777" w:rsidR="00F42F0C" w:rsidRPr="001E259A" w:rsidRDefault="00F42F0C" w:rsidP="000F79B6">
      <w:pPr>
        <w:rPr>
          <w:noProof/>
        </w:rPr>
      </w:pPr>
    </w:p>
    <w:p w14:paraId="1B0C2C9B" w14:textId="77777777" w:rsidR="000F79B6" w:rsidRPr="001E259A" w:rsidRDefault="000F79B6" w:rsidP="00CC7694">
      <w:pPr>
        <w:numPr>
          <w:ilvl w:val="0"/>
          <w:numId w:val="15"/>
        </w:numPr>
        <w:contextualSpacing/>
        <w:rPr>
          <w:noProof/>
        </w:rPr>
      </w:pPr>
      <w:r w:rsidRPr="001E259A">
        <w:rPr>
          <w:noProof/>
        </w:rPr>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1E259A" w:rsidRDefault="000F79B6" w:rsidP="00CC7694">
      <w:pPr>
        <w:numPr>
          <w:ilvl w:val="0"/>
          <w:numId w:val="15"/>
        </w:numPr>
        <w:contextualSpacing/>
        <w:rPr>
          <w:noProof/>
        </w:rPr>
      </w:pPr>
      <w:r w:rsidRPr="001E259A">
        <w:rPr>
          <w:noProof/>
        </w:rPr>
        <w:t>če bo naročnik seznanjen, da je pristojni državni organ pri ponudniku/dobavitelju ali podizvajalcu v času izvajanja pogodbe ugotovil najmanj dve kršitvi v zvezi s:</w:t>
      </w:r>
    </w:p>
    <w:p w14:paraId="5A9E681C" w14:textId="77777777" w:rsidR="000F79B6" w:rsidRPr="001E259A" w:rsidRDefault="000F79B6" w:rsidP="00CC7694">
      <w:pPr>
        <w:numPr>
          <w:ilvl w:val="1"/>
          <w:numId w:val="15"/>
        </w:numPr>
        <w:contextualSpacing/>
        <w:rPr>
          <w:noProof/>
        </w:rPr>
      </w:pPr>
      <w:r w:rsidRPr="001E259A">
        <w:rPr>
          <w:noProof/>
        </w:rPr>
        <w:t xml:space="preserve">plačilom za delo, </w:t>
      </w:r>
    </w:p>
    <w:p w14:paraId="0A0CEF37" w14:textId="77777777" w:rsidR="000F79B6" w:rsidRPr="001E259A" w:rsidRDefault="000F79B6" w:rsidP="00CC7694">
      <w:pPr>
        <w:numPr>
          <w:ilvl w:val="1"/>
          <w:numId w:val="15"/>
        </w:numPr>
        <w:contextualSpacing/>
        <w:rPr>
          <w:noProof/>
        </w:rPr>
      </w:pPr>
      <w:r w:rsidRPr="001E259A">
        <w:rPr>
          <w:noProof/>
        </w:rPr>
        <w:t xml:space="preserve">delovnim časom, </w:t>
      </w:r>
    </w:p>
    <w:p w14:paraId="2D41B9D1" w14:textId="77777777" w:rsidR="000F79B6" w:rsidRPr="001E259A" w:rsidRDefault="000F79B6" w:rsidP="00CC7694">
      <w:pPr>
        <w:numPr>
          <w:ilvl w:val="1"/>
          <w:numId w:val="15"/>
        </w:numPr>
        <w:contextualSpacing/>
        <w:rPr>
          <w:noProof/>
        </w:rPr>
      </w:pPr>
      <w:r w:rsidRPr="001E259A">
        <w:rPr>
          <w:noProof/>
        </w:rPr>
        <w:t xml:space="preserve">počitki, </w:t>
      </w:r>
    </w:p>
    <w:p w14:paraId="4D82608A" w14:textId="77777777" w:rsidR="000F79B6" w:rsidRPr="001E259A" w:rsidRDefault="000F79B6" w:rsidP="00CC7694">
      <w:pPr>
        <w:numPr>
          <w:ilvl w:val="1"/>
          <w:numId w:val="15"/>
        </w:numPr>
        <w:contextualSpacing/>
        <w:rPr>
          <w:noProof/>
        </w:rPr>
      </w:pPr>
      <w:r w:rsidRPr="001E259A">
        <w:rPr>
          <w:noProof/>
        </w:rPr>
        <w:lastRenderedPageBreak/>
        <w:t xml:space="preserve">opravljanjem dela na podlagi pogodb civilnega prava kljub obstoju elementov delovnega razmerja ali v zvezi z zaposlovanjem na črno </w:t>
      </w:r>
    </w:p>
    <w:p w14:paraId="1DBE7144" w14:textId="77777777" w:rsidR="000F79B6" w:rsidRPr="001E259A" w:rsidRDefault="000F79B6" w:rsidP="000F79B6">
      <w:pPr>
        <w:ind w:left="708"/>
        <w:rPr>
          <w:noProof/>
        </w:rPr>
      </w:pPr>
      <w:r w:rsidRPr="001E259A">
        <w:rPr>
          <w:noProof/>
        </w:rPr>
        <w:t>in za kateri mu je bila s pravnomočno odločitvijo ali več pravnomočnimi odločitvami izrečena globa za prekršek,</w:t>
      </w:r>
    </w:p>
    <w:p w14:paraId="1670F9BD" w14:textId="77777777" w:rsidR="00F42F0C" w:rsidRPr="001E259A" w:rsidRDefault="00F42F0C" w:rsidP="000F79B6">
      <w:pPr>
        <w:rPr>
          <w:noProof/>
        </w:rPr>
      </w:pPr>
    </w:p>
    <w:p w14:paraId="2E0BFD18" w14:textId="761ECB7A" w:rsidR="000F79B6" w:rsidRPr="001E259A" w:rsidRDefault="000F79B6" w:rsidP="000F79B6">
      <w:pPr>
        <w:rPr>
          <w:noProof/>
        </w:rPr>
      </w:pPr>
      <w:r w:rsidRPr="001E259A">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1E259A">
        <w:rPr>
          <w:iCs/>
          <w:noProof/>
        </w:rPr>
        <w:t>skladu s 94. členom ZJN-3</w:t>
      </w:r>
      <w:r w:rsidRPr="001E259A">
        <w:rPr>
          <w:noProof/>
        </w:rPr>
        <w:t xml:space="preserve"> in določili te pogodbe v roku 30 dni od seznanitve s kršitvijo. </w:t>
      </w:r>
    </w:p>
    <w:p w14:paraId="1CF94ED3" w14:textId="77777777" w:rsidR="000F79B6" w:rsidRPr="001E259A" w:rsidRDefault="000F79B6" w:rsidP="000F79B6">
      <w:pPr>
        <w:rPr>
          <w:noProof/>
        </w:rPr>
      </w:pPr>
    </w:p>
    <w:p w14:paraId="2351A49C" w14:textId="77777777" w:rsidR="000F79B6" w:rsidRPr="001E259A" w:rsidRDefault="000F79B6" w:rsidP="000F79B6">
      <w:pPr>
        <w:rPr>
          <w:noProof/>
        </w:rPr>
      </w:pPr>
      <w:r w:rsidRPr="001E259A">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1E259A" w:rsidRDefault="000F79B6" w:rsidP="000F79B6">
      <w:pPr>
        <w:rPr>
          <w:noProof/>
        </w:rPr>
      </w:pPr>
    </w:p>
    <w:p w14:paraId="5F62E971" w14:textId="77777777" w:rsidR="009967E6" w:rsidRPr="001E259A" w:rsidRDefault="000F79B6" w:rsidP="000F79B6">
      <w:pPr>
        <w:rPr>
          <w:noProof/>
        </w:rPr>
      </w:pPr>
      <w:r w:rsidRPr="001E259A">
        <w:rPr>
          <w:noProof/>
        </w:rPr>
        <w:t xml:space="preserve">Če naročnik v roku 30 dni od seznanitve s kršitvijo ne začne novega postopka javnega naročila, se šteje, </w:t>
      </w:r>
    </w:p>
    <w:p w14:paraId="30C37AED" w14:textId="69CC5843" w:rsidR="000F79B6" w:rsidRPr="001E259A" w:rsidRDefault="000F79B6" w:rsidP="000F79B6">
      <w:pPr>
        <w:rPr>
          <w:noProof/>
        </w:rPr>
      </w:pPr>
      <w:r w:rsidRPr="001E259A">
        <w:rPr>
          <w:noProof/>
        </w:rPr>
        <w:t>da je pogodba razvezana trideseti dan od seznanitve s kršitvijo.</w:t>
      </w:r>
    </w:p>
    <w:p w14:paraId="75F9FB31" w14:textId="70A26B7D" w:rsidR="000F79B6" w:rsidRPr="001E259A" w:rsidRDefault="000F79B6" w:rsidP="009E399D">
      <w:pPr>
        <w:jc w:val="left"/>
        <w:rPr>
          <w:b/>
          <w:bCs/>
          <w:noProof/>
          <w:szCs w:val="20"/>
        </w:rPr>
      </w:pPr>
    </w:p>
    <w:p w14:paraId="220299A4" w14:textId="77777777" w:rsidR="009967E6" w:rsidRPr="001E259A" w:rsidRDefault="009967E6" w:rsidP="009E399D">
      <w:pPr>
        <w:jc w:val="left"/>
        <w:rPr>
          <w:b/>
          <w:bCs/>
          <w:noProof/>
          <w:szCs w:val="20"/>
        </w:rPr>
      </w:pPr>
    </w:p>
    <w:p w14:paraId="2CB1FA64" w14:textId="56933497" w:rsidR="009E399D" w:rsidRPr="001E259A" w:rsidRDefault="009E399D" w:rsidP="009E399D">
      <w:pPr>
        <w:pStyle w:val="BodyText3"/>
        <w:rPr>
          <w:b/>
          <w:bCs/>
          <w:noProof/>
          <w:sz w:val="20"/>
          <w:lang w:val="sl-SI"/>
        </w:rPr>
      </w:pPr>
      <w:r w:rsidRPr="001E259A">
        <w:rPr>
          <w:b/>
          <w:bCs/>
          <w:noProof/>
          <w:sz w:val="20"/>
          <w:lang w:val="sl-SI"/>
        </w:rPr>
        <w:t>1</w:t>
      </w:r>
      <w:r w:rsidR="00362449" w:rsidRPr="001E259A">
        <w:rPr>
          <w:b/>
          <w:bCs/>
          <w:noProof/>
          <w:sz w:val="20"/>
          <w:lang w:val="sl-SI"/>
        </w:rPr>
        <w:t>7</w:t>
      </w:r>
      <w:r w:rsidR="00D4533D" w:rsidRPr="001E259A">
        <w:rPr>
          <w:b/>
          <w:bCs/>
          <w:noProof/>
          <w:sz w:val="20"/>
          <w:lang w:val="sl-SI"/>
        </w:rPr>
        <w:t>.</w:t>
      </w:r>
      <w:r w:rsidRPr="001E259A">
        <w:rPr>
          <w:b/>
          <w:bCs/>
          <w:noProof/>
          <w:sz w:val="20"/>
          <w:lang w:val="sl-SI"/>
        </w:rPr>
        <w:t xml:space="preserve"> člen</w:t>
      </w:r>
    </w:p>
    <w:p w14:paraId="42DFA22C" w14:textId="77777777" w:rsidR="009E399D" w:rsidRPr="001E259A" w:rsidRDefault="009E399D" w:rsidP="009E399D">
      <w:pPr>
        <w:pStyle w:val="BodyText3"/>
        <w:rPr>
          <w:noProof/>
          <w:sz w:val="20"/>
          <w:lang w:val="sl-SI"/>
        </w:rPr>
      </w:pPr>
    </w:p>
    <w:p w14:paraId="185D55A4" w14:textId="77777777" w:rsidR="008403C3" w:rsidRPr="001E259A" w:rsidRDefault="008403C3" w:rsidP="008403C3">
      <w:pPr>
        <w:pStyle w:val="BodyText3"/>
        <w:rPr>
          <w:rFonts w:cs="Arial"/>
          <w:noProof/>
          <w:sz w:val="20"/>
          <w:lang w:val="sl-SI"/>
        </w:rPr>
      </w:pPr>
      <w:r w:rsidRPr="001E259A">
        <w:rPr>
          <w:rFonts w:cs="Arial"/>
          <w:noProof/>
          <w:sz w:val="20"/>
          <w:lang w:val="sl-SI"/>
        </w:rPr>
        <w:t xml:space="preserve">S strani naročnika je za izvajanje pogodbe odgovoren …. (telefon: </w:t>
      </w:r>
      <w:r w:rsidRPr="001E259A">
        <w:rPr>
          <w:rFonts w:cs="Arial"/>
          <w:noProof/>
          <w:color w:val="000000"/>
          <w:sz w:val="20"/>
          <w:lang w:val="sl-SI"/>
        </w:rPr>
        <w:t>+386 1</w:t>
      </w:r>
      <w:r w:rsidRPr="001E259A">
        <w:rPr>
          <w:rFonts w:cs="Arial"/>
          <w:noProof/>
          <w:sz w:val="20"/>
          <w:lang w:val="sl-SI"/>
        </w:rPr>
        <w:t xml:space="preserve"> 475 ….), s  strani ponudnika pa: …. (telefon: ….).</w:t>
      </w:r>
    </w:p>
    <w:p w14:paraId="7013E167" w14:textId="58CCEC89" w:rsidR="00F42F0C" w:rsidRPr="001E259A" w:rsidRDefault="00F42F0C" w:rsidP="009E399D">
      <w:pPr>
        <w:pStyle w:val="BodyText3"/>
        <w:rPr>
          <w:b/>
          <w:noProof/>
          <w:sz w:val="20"/>
          <w:lang w:val="sl-SI"/>
        </w:rPr>
      </w:pPr>
    </w:p>
    <w:p w14:paraId="489B3A4E" w14:textId="77777777" w:rsidR="009967E6" w:rsidRPr="001E259A" w:rsidRDefault="009967E6" w:rsidP="009E399D">
      <w:pPr>
        <w:pStyle w:val="BodyText3"/>
        <w:rPr>
          <w:b/>
          <w:noProof/>
          <w:sz w:val="20"/>
          <w:lang w:val="sl-SI"/>
        </w:rPr>
      </w:pPr>
    </w:p>
    <w:p w14:paraId="46329949" w14:textId="037BBD17" w:rsidR="009E399D" w:rsidRPr="001E259A" w:rsidRDefault="009E399D" w:rsidP="009E399D">
      <w:pPr>
        <w:pStyle w:val="BodyText3"/>
        <w:rPr>
          <w:rFonts w:cs="Arial"/>
          <w:noProof/>
          <w:sz w:val="20"/>
          <w:lang w:val="sl-SI"/>
        </w:rPr>
      </w:pPr>
      <w:r w:rsidRPr="001E259A">
        <w:rPr>
          <w:b/>
          <w:noProof/>
          <w:sz w:val="20"/>
          <w:lang w:val="sl-SI"/>
        </w:rPr>
        <w:t>1</w:t>
      </w:r>
      <w:r w:rsidR="00A91AA1" w:rsidRPr="001E259A">
        <w:rPr>
          <w:b/>
          <w:noProof/>
          <w:sz w:val="20"/>
          <w:lang w:val="sl-SI"/>
        </w:rPr>
        <w:t>8</w:t>
      </w:r>
      <w:r w:rsidRPr="001E259A">
        <w:rPr>
          <w:b/>
          <w:noProof/>
          <w:sz w:val="20"/>
          <w:lang w:val="sl-SI"/>
        </w:rPr>
        <w:t>. člen</w:t>
      </w:r>
    </w:p>
    <w:p w14:paraId="1E2F5060" w14:textId="77777777" w:rsidR="009E399D" w:rsidRPr="001E259A" w:rsidRDefault="009E399D" w:rsidP="009E399D">
      <w:pPr>
        <w:rPr>
          <w:noProof/>
        </w:rPr>
      </w:pPr>
    </w:p>
    <w:p w14:paraId="182B37F6" w14:textId="77777777" w:rsidR="009E399D" w:rsidRPr="001E259A" w:rsidRDefault="009E399D" w:rsidP="009E399D">
      <w:pPr>
        <w:rPr>
          <w:noProof/>
        </w:rPr>
      </w:pPr>
      <w:r w:rsidRPr="001E259A">
        <w:rPr>
          <w:noProof/>
        </w:rPr>
        <w:t>Pogodba je sestavljena iz naslednjih delov, ki predstavljajo enovito celoto:</w:t>
      </w:r>
    </w:p>
    <w:p w14:paraId="4D0E9DFA" w14:textId="77777777" w:rsidR="009E399D" w:rsidRPr="001E259A" w:rsidRDefault="009E399D" w:rsidP="009E399D">
      <w:pPr>
        <w:rPr>
          <w:noProof/>
        </w:rPr>
      </w:pPr>
    </w:p>
    <w:p w14:paraId="44CF4FD8" w14:textId="6130F37C" w:rsidR="009E399D" w:rsidRPr="001E259A" w:rsidRDefault="009E399D" w:rsidP="009E399D">
      <w:pPr>
        <w:numPr>
          <w:ilvl w:val="0"/>
          <w:numId w:val="6"/>
        </w:numPr>
        <w:suppressAutoHyphens/>
        <w:rPr>
          <w:rFonts w:cs="Arial"/>
          <w:noProof/>
          <w:szCs w:val="20"/>
        </w:rPr>
      </w:pPr>
      <w:r w:rsidRPr="001E259A">
        <w:rPr>
          <w:rFonts w:cs="Arial"/>
          <w:noProof/>
          <w:szCs w:val="20"/>
        </w:rPr>
        <w:t>Osnovna pogodba s komercialnimi pogoji,</w:t>
      </w:r>
    </w:p>
    <w:p w14:paraId="6036EB02" w14:textId="6463E1DA" w:rsidR="009E399D" w:rsidRPr="001E259A" w:rsidRDefault="009E399D" w:rsidP="009E399D">
      <w:pPr>
        <w:numPr>
          <w:ilvl w:val="0"/>
          <w:numId w:val="6"/>
        </w:numPr>
        <w:suppressAutoHyphens/>
        <w:rPr>
          <w:rFonts w:cs="Arial"/>
          <w:noProof/>
          <w:szCs w:val="20"/>
        </w:rPr>
      </w:pPr>
      <w:r w:rsidRPr="001E259A">
        <w:rPr>
          <w:rFonts w:cs="Arial"/>
          <w:noProof/>
          <w:szCs w:val="20"/>
        </w:rPr>
        <w:t>Priloga 1 – Ponudbena dokumentacija štev. ............................................................</w:t>
      </w:r>
    </w:p>
    <w:p w14:paraId="35E287E4" w14:textId="77777777" w:rsidR="009E399D" w:rsidRPr="001E259A" w:rsidRDefault="009E399D" w:rsidP="009E399D">
      <w:pPr>
        <w:numPr>
          <w:ilvl w:val="0"/>
          <w:numId w:val="6"/>
        </w:numPr>
        <w:suppressAutoHyphens/>
        <w:rPr>
          <w:rFonts w:cs="Arial"/>
          <w:noProof/>
          <w:szCs w:val="20"/>
        </w:rPr>
      </w:pPr>
      <w:r w:rsidRPr="001E259A">
        <w:rPr>
          <w:rFonts w:cs="Arial"/>
          <w:noProof/>
          <w:szCs w:val="20"/>
        </w:rPr>
        <w:t xml:space="preserve">Priloga 2 – Garancija za dobro izvedbo pogodbenih obveznosti </w:t>
      </w:r>
    </w:p>
    <w:p w14:paraId="24B3D5B8" w14:textId="77777777" w:rsidR="009E399D" w:rsidRPr="001E259A" w:rsidRDefault="009E399D" w:rsidP="009E399D">
      <w:pPr>
        <w:pStyle w:val="BodyText3"/>
        <w:rPr>
          <w:noProof/>
          <w:sz w:val="20"/>
          <w:lang w:val="sl-SI"/>
        </w:rPr>
      </w:pPr>
    </w:p>
    <w:p w14:paraId="221AC585" w14:textId="77777777" w:rsidR="009E399D" w:rsidRPr="001E259A" w:rsidRDefault="009E399D" w:rsidP="009E399D">
      <w:pPr>
        <w:pStyle w:val="BodyText3"/>
        <w:rPr>
          <w:noProof/>
          <w:sz w:val="20"/>
          <w:lang w:val="sl-SI"/>
        </w:rPr>
      </w:pPr>
      <w:r w:rsidRPr="001E259A">
        <w:rPr>
          <w:noProof/>
          <w:sz w:val="20"/>
          <w:lang w:val="sl-SI"/>
        </w:rPr>
        <w:t>Pogodba je sestavljena v petih izvodih, od katerih prejme naročnik tri izvode, ponudnik pa dva izvoda.</w:t>
      </w:r>
    </w:p>
    <w:p w14:paraId="78183257" w14:textId="421ABE0C" w:rsidR="009E399D" w:rsidRPr="001E259A" w:rsidRDefault="009E399D" w:rsidP="009E399D">
      <w:pPr>
        <w:rPr>
          <w:noProof/>
          <w:sz w:val="16"/>
          <w:szCs w:val="16"/>
        </w:rPr>
      </w:pPr>
    </w:p>
    <w:p w14:paraId="16F9B99D" w14:textId="05527B0E" w:rsidR="002B7455" w:rsidRPr="001E259A" w:rsidRDefault="002B7455" w:rsidP="009E399D">
      <w:pPr>
        <w:rPr>
          <w:noProof/>
          <w:sz w:val="16"/>
          <w:szCs w:val="16"/>
        </w:rPr>
      </w:pPr>
    </w:p>
    <w:p w14:paraId="48477258" w14:textId="77777777" w:rsidR="002B7455" w:rsidRPr="001E259A" w:rsidRDefault="002B7455" w:rsidP="009E399D">
      <w:pPr>
        <w:rPr>
          <w:noProof/>
          <w:sz w:val="16"/>
          <w:szCs w:val="16"/>
        </w:rPr>
      </w:pPr>
    </w:p>
    <w:p w14:paraId="4522D1EB" w14:textId="39C7EEB5" w:rsidR="009E399D" w:rsidRPr="001E259A" w:rsidRDefault="009E399D" w:rsidP="009E399D">
      <w:pPr>
        <w:rPr>
          <w:noProof/>
          <w:sz w:val="18"/>
          <w:szCs w:val="18"/>
        </w:rPr>
      </w:pPr>
      <w:r w:rsidRPr="001E259A">
        <w:rPr>
          <w:noProof/>
          <w:sz w:val="18"/>
          <w:szCs w:val="18"/>
        </w:rPr>
        <w:t>PODPIS IN ŽIG POOBLAŠČENIH PREDSTAVNIKOV NAROČNIKA IN PONUDNIKA – POGODBA ŠT. JN-</w:t>
      </w:r>
      <w:r w:rsidR="00D93146">
        <w:rPr>
          <w:noProof/>
          <w:sz w:val="18"/>
          <w:szCs w:val="18"/>
        </w:rPr>
        <w:t>B1014</w:t>
      </w:r>
    </w:p>
    <w:p w14:paraId="1A209CA0" w14:textId="7025649D" w:rsidR="002B7455" w:rsidRPr="001E259A" w:rsidRDefault="002B7455" w:rsidP="009E399D">
      <w:pPr>
        <w:rPr>
          <w:noProof/>
          <w:sz w:val="18"/>
          <w:szCs w:val="18"/>
        </w:rPr>
      </w:pPr>
    </w:p>
    <w:p w14:paraId="6591C79B" w14:textId="77777777" w:rsidR="002B7455" w:rsidRPr="001E259A" w:rsidRDefault="002B7455" w:rsidP="009E399D">
      <w:pPr>
        <w:rPr>
          <w:noProof/>
          <w:sz w:val="18"/>
          <w:szCs w:val="18"/>
        </w:rPr>
      </w:pPr>
    </w:p>
    <w:p w14:paraId="63DBF059" w14:textId="77777777" w:rsidR="009E399D" w:rsidRPr="001E259A" w:rsidRDefault="009E399D" w:rsidP="009E399D">
      <w:pPr>
        <w:rPr>
          <w:noProof/>
          <w:sz w:val="16"/>
          <w:szCs w:val="16"/>
        </w:rPr>
      </w:pPr>
    </w:p>
    <w:p w14:paraId="2FA47D80" w14:textId="77777777" w:rsidR="009E399D" w:rsidRPr="001E259A" w:rsidRDefault="009E399D" w:rsidP="009E399D">
      <w:pPr>
        <w:rPr>
          <w:noProof/>
          <w:sz w:val="16"/>
          <w:szCs w:val="16"/>
        </w:rPr>
      </w:pPr>
    </w:p>
    <w:p w14:paraId="546F6D24" w14:textId="77777777" w:rsidR="009E399D" w:rsidRPr="001E259A" w:rsidRDefault="009E399D" w:rsidP="009E399D">
      <w:pPr>
        <w:pStyle w:val="BodyText3"/>
        <w:tabs>
          <w:tab w:val="center" w:pos="1980"/>
          <w:tab w:val="center" w:pos="7020"/>
        </w:tabs>
        <w:rPr>
          <w:noProof/>
          <w:sz w:val="20"/>
          <w:lang w:val="sl-SI"/>
        </w:rPr>
      </w:pPr>
      <w:r w:rsidRPr="001E259A">
        <w:rPr>
          <w:noProof/>
          <w:sz w:val="20"/>
          <w:lang w:val="sl-SI"/>
        </w:rPr>
        <w:tab/>
        <w:t>Ljubljana, dne..................</w:t>
      </w:r>
      <w:r w:rsidRPr="001E259A">
        <w:rPr>
          <w:noProof/>
          <w:sz w:val="20"/>
          <w:lang w:val="sl-SI"/>
        </w:rPr>
        <w:tab/>
        <w:t>......................., dne.................</w:t>
      </w:r>
    </w:p>
    <w:p w14:paraId="51BAEF85" w14:textId="24A366CB" w:rsidR="009E399D" w:rsidRPr="001E259A" w:rsidRDefault="009E399D" w:rsidP="009E399D">
      <w:pPr>
        <w:tabs>
          <w:tab w:val="center" w:pos="1980"/>
          <w:tab w:val="center" w:pos="7020"/>
        </w:tabs>
        <w:rPr>
          <w:b/>
          <w:noProof/>
        </w:rPr>
      </w:pPr>
    </w:p>
    <w:p w14:paraId="2BAB3949" w14:textId="62C1808E" w:rsidR="002B7455" w:rsidRPr="001E259A" w:rsidRDefault="002B7455" w:rsidP="009E399D">
      <w:pPr>
        <w:tabs>
          <w:tab w:val="center" w:pos="1980"/>
          <w:tab w:val="center" w:pos="7020"/>
        </w:tabs>
        <w:rPr>
          <w:b/>
          <w:noProof/>
        </w:rPr>
      </w:pPr>
    </w:p>
    <w:p w14:paraId="346DBC07" w14:textId="77777777" w:rsidR="002B7455" w:rsidRPr="001E259A" w:rsidRDefault="002B7455" w:rsidP="009E399D">
      <w:pPr>
        <w:tabs>
          <w:tab w:val="center" w:pos="1980"/>
          <w:tab w:val="center" w:pos="7020"/>
        </w:tabs>
        <w:rPr>
          <w:b/>
          <w:noProof/>
        </w:rPr>
      </w:pPr>
    </w:p>
    <w:p w14:paraId="52E9DEF2" w14:textId="77777777" w:rsidR="009E399D" w:rsidRPr="001E259A" w:rsidRDefault="009E399D" w:rsidP="009E399D">
      <w:pPr>
        <w:tabs>
          <w:tab w:val="center" w:pos="1980"/>
          <w:tab w:val="center" w:pos="7020"/>
        </w:tabs>
        <w:rPr>
          <w:noProof/>
        </w:rPr>
      </w:pPr>
      <w:r w:rsidRPr="001E259A">
        <w:rPr>
          <w:noProof/>
        </w:rPr>
        <w:tab/>
        <w:t>NAROČNIK:</w:t>
      </w:r>
      <w:r w:rsidRPr="001E259A">
        <w:rPr>
          <w:noProof/>
        </w:rPr>
        <w:tab/>
        <w:t>PONUDNIK:</w:t>
      </w:r>
    </w:p>
    <w:p w14:paraId="711ABB0F" w14:textId="77777777" w:rsidR="009E399D" w:rsidRPr="001E259A" w:rsidRDefault="009E399D" w:rsidP="009E399D">
      <w:pPr>
        <w:tabs>
          <w:tab w:val="center" w:pos="1980"/>
          <w:tab w:val="center" w:pos="7020"/>
        </w:tabs>
        <w:rPr>
          <w:noProof/>
        </w:rPr>
      </w:pPr>
    </w:p>
    <w:p w14:paraId="298723CA" w14:textId="77777777" w:rsidR="009E399D" w:rsidRPr="001E259A" w:rsidRDefault="009E399D" w:rsidP="009E399D">
      <w:pPr>
        <w:tabs>
          <w:tab w:val="center" w:pos="1980"/>
          <w:tab w:val="center" w:pos="7020"/>
        </w:tabs>
        <w:rPr>
          <w:noProof/>
        </w:rPr>
      </w:pPr>
      <w:r w:rsidRPr="001E259A">
        <w:rPr>
          <w:noProof/>
        </w:rPr>
        <w:tab/>
        <w:t>Radiotelevizija Slovenija, Javni zavod</w:t>
      </w:r>
      <w:r w:rsidRPr="001E259A">
        <w:rPr>
          <w:noProof/>
        </w:rPr>
        <w:tab/>
        <w:t>..................................….................</w:t>
      </w:r>
    </w:p>
    <w:p w14:paraId="4074C13E" w14:textId="77777777" w:rsidR="009E399D" w:rsidRPr="001E259A" w:rsidRDefault="009E399D" w:rsidP="009E399D">
      <w:pPr>
        <w:tabs>
          <w:tab w:val="center" w:pos="1980"/>
          <w:tab w:val="center" w:pos="7020"/>
        </w:tabs>
        <w:rPr>
          <w:noProof/>
        </w:rPr>
      </w:pPr>
    </w:p>
    <w:p w14:paraId="5A263E97" w14:textId="77777777" w:rsidR="009E399D" w:rsidRPr="001E259A" w:rsidRDefault="009E399D" w:rsidP="009E399D">
      <w:pPr>
        <w:tabs>
          <w:tab w:val="center" w:pos="1980"/>
          <w:tab w:val="center" w:pos="7020"/>
        </w:tabs>
        <w:rPr>
          <w:noProof/>
        </w:rPr>
      </w:pPr>
      <w:r w:rsidRPr="001E259A">
        <w:rPr>
          <w:noProof/>
        </w:rPr>
        <w:tab/>
        <w:t xml:space="preserve">Generalni direktor </w:t>
      </w:r>
      <w:r w:rsidRPr="001E259A">
        <w:rPr>
          <w:noProof/>
        </w:rPr>
        <w:tab/>
        <w:t>………………………………………..</w:t>
      </w:r>
    </w:p>
    <w:p w14:paraId="083C033F" w14:textId="77777777" w:rsidR="009E399D" w:rsidRPr="001E259A" w:rsidRDefault="009E399D" w:rsidP="009E399D">
      <w:pPr>
        <w:tabs>
          <w:tab w:val="center" w:pos="1980"/>
          <w:tab w:val="center" w:pos="7020"/>
        </w:tabs>
        <w:rPr>
          <w:noProof/>
        </w:rPr>
      </w:pPr>
    </w:p>
    <w:p w14:paraId="204A60AB" w14:textId="2820AE94" w:rsidR="002E123E" w:rsidRPr="001E259A" w:rsidRDefault="002E123E" w:rsidP="002E123E">
      <w:pPr>
        <w:tabs>
          <w:tab w:val="center" w:pos="1980"/>
          <w:tab w:val="center" w:pos="7020"/>
        </w:tabs>
        <w:rPr>
          <w:rFonts w:cs="Arial"/>
          <w:noProof/>
          <w:color w:val="000000"/>
          <w:szCs w:val="22"/>
          <w:lang w:eastAsia="sl-SI"/>
        </w:rPr>
      </w:pPr>
      <w:bookmarkStart w:id="247" w:name="_Hlk76984248"/>
      <w:r w:rsidRPr="001E259A">
        <w:rPr>
          <w:rFonts w:cs="Arial"/>
          <w:noProof/>
          <w:szCs w:val="20"/>
        </w:rPr>
        <w:t xml:space="preserve">                 </w:t>
      </w:r>
      <w:r w:rsidRPr="001E259A">
        <w:rPr>
          <w:rFonts w:cs="Arial"/>
          <w:noProof/>
          <w:color w:val="000000"/>
          <w:szCs w:val="22"/>
          <w:lang w:eastAsia="sl-SI"/>
        </w:rPr>
        <w:t>Andrej Grah Whatmough</w:t>
      </w:r>
    </w:p>
    <w:p w14:paraId="08D624E2" w14:textId="0790577A" w:rsidR="002B7455" w:rsidRPr="001E259A" w:rsidRDefault="002B7455" w:rsidP="002E123E">
      <w:pPr>
        <w:tabs>
          <w:tab w:val="center" w:pos="1980"/>
          <w:tab w:val="center" w:pos="7020"/>
        </w:tabs>
        <w:rPr>
          <w:rFonts w:cs="Arial"/>
          <w:noProof/>
          <w:color w:val="000000"/>
          <w:szCs w:val="22"/>
          <w:lang w:eastAsia="sl-SI"/>
        </w:rPr>
      </w:pPr>
    </w:p>
    <w:p w14:paraId="47789260" w14:textId="77777777" w:rsidR="002B7455" w:rsidRPr="001E259A" w:rsidRDefault="002B7455" w:rsidP="002E123E">
      <w:pPr>
        <w:tabs>
          <w:tab w:val="center" w:pos="1980"/>
          <w:tab w:val="center" w:pos="7020"/>
        </w:tabs>
        <w:rPr>
          <w:rFonts w:cs="Arial"/>
          <w:noProof/>
          <w:color w:val="000000"/>
          <w:szCs w:val="22"/>
          <w:lang w:eastAsia="sl-SI"/>
        </w:rPr>
      </w:pPr>
    </w:p>
    <w:bookmarkEnd w:id="247"/>
    <w:p w14:paraId="3D9C92EA" w14:textId="77777777" w:rsidR="009E399D" w:rsidRPr="001E259A" w:rsidRDefault="009E399D" w:rsidP="009E399D">
      <w:pPr>
        <w:tabs>
          <w:tab w:val="center" w:pos="1980"/>
          <w:tab w:val="center" w:pos="7020"/>
        </w:tabs>
        <w:rPr>
          <w:noProof/>
        </w:rPr>
      </w:pPr>
    </w:p>
    <w:p w14:paraId="7E352406" w14:textId="0889C394" w:rsidR="009E399D" w:rsidRPr="001E259A" w:rsidRDefault="009E399D" w:rsidP="009E399D">
      <w:pPr>
        <w:tabs>
          <w:tab w:val="center" w:pos="1980"/>
          <w:tab w:val="center" w:pos="7020"/>
        </w:tabs>
        <w:rPr>
          <w:noProof/>
        </w:rPr>
      </w:pPr>
      <w:r w:rsidRPr="001E259A">
        <w:rPr>
          <w:noProof/>
        </w:rPr>
        <w:tab/>
        <w:t>Žig:</w:t>
      </w:r>
      <w:r w:rsidRPr="001E259A">
        <w:rPr>
          <w:noProof/>
        </w:rPr>
        <w:tab/>
        <w:t>Žig:</w:t>
      </w:r>
    </w:p>
    <w:p w14:paraId="57B400D3" w14:textId="77777777" w:rsidR="009E399D" w:rsidRPr="001E259A" w:rsidRDefault="009E399D" w:rsidP="009E399D">
      <w:pPr>
        <w:tabs>
          <w:tab w:val="center" w:pos="1980"/>
          <w:tab w:val="center" w:pos="7020"/>
        </w:tabs>
        <w:rPr>
          <w:noProof/>
        </w:rPr>
      </w:pPr>
    </w:p>
    <w:p w14:paraId="43334A47" w14:textId="77777777" w:rsidR="00053F84" w:rsidRPr="001E259A" w:rsidRDefault="00053F84">
      <w:pPr>
        <w:spacing w:after="200" w:line="276" w:lineRule="auto"/>
        <w:jc w:val="left"/>
        <w:rPr>
          <w:noProof/>
        </w:rPr>
      </w:pPr>
      <w:r w:rsidRPr="001E259A">
        <w:rPr>
          <w:noProof/>
        </w:rPr>
        <w:br w:type="page"/>
      </w:r>
    </w:p>
    <w:p w14:paraId="0E95D0A5" w14:textId="26270D3B" w:rsidR="009E399D" w:rsidRPr="001E259A" w:rsidRDefault="009E399D" w:rsidP="009E399D">
      <w:pPr>
        <w:rPr>
          <w:i/>
          <w:noProof/>
        </w:rPr>
      </w:pPr>
      <w:r w:rsidRPr="001E259A">
        <w:rPr>
          <w:noProof/>
        </w:rPr>
        <w:lastRenderedPageBreak/>
        <w:t>Ponudnik ..................................................</w:t>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p>
    <w:p w14:paraId="24720B0E" w14:textId="77777777" w:rsidR="009E399D" w:rsidRPr="001E259A" w:rsidRDefault="009E399D" w:rsidP="009E399D">
      <w:pPr>
        <w:spacing w:line="360" w:lineRule="auto"/>
        <w:rPr>
          <w:noProof/>
        </w:rPr>
      </w:pPr>
      <w:r w:rsidRPr="001E259A">
        <w:rPr>
          <w:noProof/>
        </w:rPr>
        <w:t>Naslov .......................................................</w:t>
      </w:r>
    </w:p>
    <w:p w14:paraId="461EEC01" w14:textId="77777777" w:rsidR="009E399D" w:rsidRPr="001E259A" w:rsidRDefault="009E399D" w:rsidP="009E399D">
      <w:pPr>
        <w:spacing w:line="360" w:lineRule="auto"/>
        <w:rPr>
          <w:noProof/>
        </w:rPr>
      </w:pPr>
      <w:r w:rsidRPr="001E259A">
        <w:rPr>
          <w:noProof/>
        </w:rPr>
        <w:t>....................................................................</w:t>
      </w:r>
    </w:p>
    <w:p w14:paraId="2B50CCFD" w14:textId="77777777" w:rsidR="009E399D" w:rsidRPr="001E259A" w:rsidRDefault="009E399D" w:rsidP="009E399D">
      <w:pPr>
        <w:pStyle w:val="Footer"/>
        <w:tabs>
          <w:tab w:val="clear" w:pos="4153"/>
          <w:tab w:val="clear" w:pos="8306"/>
        </w:tabs>
        <w:rPr>
          <w:rFonts w:ascii="Arial" w:hAnsi="Arial"/>
          <w:noProof/>
          <w:lang w:val="sl-SI"/>
        </w:rPr>
      </w:pPr>
    </w:p>
    <w:p w14:paraId="55D4CB98" w14:textId="77777777" w:rsidR="009E399D" w:rsidRPr="001E259A" w:rsidRDefault="009E399D" w:rsidP="009E399D">
      <w:pPr>
        <w:rPr>
          <w:noProof/>
        </w:rPr>
      </w:pPr>
    </w:p>
    <w:p w14:paraId="5F935D35" w14:textId="77777777" w:rsidR="009E399D" w:rsidRPr="001E259A" w:rsidRDefault="009E399D" w:rsidP="009E399D">
      <w:pPr>
        <w:rPr>
          <w:noProof/>
        </w:rPr>
      </w:pPr>
    </w:p>
    <w:p w14:paraId="336BB609" w14:textId="77777777" w:rsidR="009E399D" w:rsidRPr="001E259A" w:rsidRDefault="009E399D" w:rsidP="009E399D">
      <w:pPr>
        <w:rPr>
          <w:noProof/>
        </w:rPr>
      </w:pPr>
    </w:p>
    <w:p w14:paraId="463353CE" w14:textId="77777777" w:rsidR="009E399D" w:rsidRPr="001E259A" w:rsidRDefault="009E399D" w:rsidP="009E399D">
      <w:pPr>
        <w:rPr>
          <w:noProof/>
        </w:rPr>
      </w:pPr>
    </w:p>
    <w:p w14:paraId="3A22EC30" w14:textId="77777777" w:rsidR="009E399D" w:rsidRPr="001E259A" w:rsidRDefault="009E399D" w:rsidP="009E399D">
      <w:pPr>
        <w:pStyle w:val="Heading2"/>
        <w:jc w:val="center"/>
        <w:rPr>
          <w:b/>
          <w:noProof/>
          <w:sz w:val="22"/>
          <w:szCs w:val="22"/>
        </w:rPr>
      </w:pPr>
      <w:bookmarkStart w:id="248" w:name="_Toc11644904"/>
      <w:bookmarkStart w:id="249" w:name="_Toc121306987"/>
      <w:r w:rsidRPr="001E259A">
        <w:rPr>
          <w:b/>
          <w:noProof/>
          <w:sz w:val="22"/>
          <w:szCs w:val="22"/>
        </w:rPr>
        <w:t>I</w:t>
      </w:r>
      <w:bookmarkEnd w:id="248"/>
      <w:r w:rsidRPr="001E259A">
        <w:rPr>
          <w:b/>
          <w:noProof/>
          <w:sz w:val="22"/>
          <w:szCs w:val="22"/>
        </w:rPr>
        <w:t>zjava o predložitvi garancije za dobro izvedbo pogodbenih obveznosti</w:t>
      </w:r>
      <w:bookmarkEnd w:id="249"/>
    </w:p>
    <w:p w14:paraId="68CBCBEB" w14:textId="6FE4E7B1" w:rsidR="009E399D" w:rsidRPr="001E259A" w:rsidRDefault="009E399D" w:rsidP="009E399D">
      <w:pPr>
        <w:pStyle w:val="BodyText"/>
        <w:jc w:val="center"/>
        <w:rPr>
          <w:rFonts w:cs="Arial"/>
          <w:b/>
          <w:noProof/>
          <w:sz w:val="22"/>
          <w:szCs w:val="22"/>
        </w:rPr>
      </w:pPr>
      <w:r w:rsidRPr="001E259A">
        <w:rPr>
          <w:rFonts w:cs="Arial"/>
          <w:b/>
          <w:noProof/>
          <w:sz w:val="22"/>
          <w:szCs w:val="22"/>
        </w:rPr>
        <w:t>ZA JAVNO NAROČILO JN-</w:t>
      </w:r>
      <w:r w:rsidR="00D93146">
        <w:rPr>
          <w:rFonts w:cs="Arial"/>
          <w:b/>
          <w:noProof/>
          <w:sz w:val="22"/>
          <w:szCs w:val="22"/>
        </w:rPr>
        <w:t>B1014</w:t>
      </w:r>
    </w:p>
    <w:p w14:paraId="6D5AF872" w14:textId="77777777" w:rsidR="009E399D" w:rsidRPr="001E259A" w:rsidRDefault="009E399D" w:rsidP="009E399D">
      <w:pPr>
        <w:rPr>
          <w:noProof/>
        </w:rPr>
      </w:pPr>
    </w:p>
    <w:p w14:paraId="55FA13D7" w14:textId="77777777" w:rsidR="009E399D" w:rsidRPr="001E259A" w:rsidRDefault="009E399D" w:rsidP="009E399D">
      <w:pPr>
        <w:rPr>
          <w:noProof/>
        </w:rPr>
      </w:pPr>
    </w:p>
    <w:p w14:paraId="75D804A1" w14:textId="77777777" w:rsidR="009E399D" w:rsidRPr="001E259A" w:rsidRDefault="009E399D" w:rsidP="009E399D">
      <w:pPr>
        <w:rPr>
          <w:noProof/>
        </w:rPr>
      </w:pPr>
    </w:p>
    <w:p w14:paraId="7B369968" w14:textId="77777777" w:rsidR="009E399D" w:rsidRPr="001E259A" w:rsidRDefault="009E399D" w:rsidP="009E399D">
      <w:pPr>
        <w:rPr>
          <w:noProof/>
        </w:rPr>
      </w:pPr>
    </w:p>
    <w:p w14:paraId="68A2DB8E" w14:textId="0F7F1B9C" w:rsidR="009E399D" w:rsidRPr="001E259A" w:rsidRDefault="009E399D" w:rsidP="00416E0C">
      <w:pPr>
        <w:rPr>
          <w:rFonts w:cs="Arial"/>
          <w:noProof/>
        </w:rPr>
      </w:pPr>
      <w:r w:rsidRPr="001E259A">
        <w:rPr>
          <w:rFonts w:cs="Arial"/>
          <w:bCs/>
          <w:noProof/>
        </w:rPr>
        <w:t xml:space="preserve">V zvezi z našo ponudbo za javno naročilo za </w:t>
      </w:r>
      <w:r w:rsidR="00416E0C" w:rsidRPr="001E259A">
        <w:rPr>
          <w:rFonts w:cs="Arial"/>
          <w:noProof/>
        </w:rPr>
        <w:t xml:space="preserve">nakup avdio mešalne mize in </w:t>
      </w:r>
      <w:r w:rsidR="00FA71F1">
        <w:rPr>
          <w:rFonts w:cs="Arial"/>
          <w:noProof/>
        </w:rPr>
        <w:t xml:space="preserve">pripadaoče </w:t>
      </w:r>
      <w:r w:rsidR="00416E0C" w:rsidRPr="001E259A">
        <w:rPr>
          <w:rFonts w:cs="Arial"/>
          <w:noProof/>
        </w:rPr>
        <w:t>programske opreme za sinhro studio</w:t>
      </w:r>
    </w:p>
    <w:p w14:paraId="40538F43" w14:textId="60ABD6BA" w:rsidR="00416E0C" w:rsidRPr="001E259A" w:rsidRDefault="00416E0C" w:rsidP="00416E0C">
      <w:pPr>
        <w:rPr>
          <w:rFonts w:cs="Arial"/>
          <w:noProof/>
        </w:rPr>
      </w:pPr>
    </w:p>
    <w:p w14:paraId="3B599229" w14:textId="77777777" w:rsidR="00416E0C" w:rsidRPr="001E259A" w:rsidRDefault="00416E0C" w:rsidP="00416E0C">
      <w:pPr>
        <w:rPr>
          <w:noProof/>
        </w:rPr>
      </w:pPr>
    </w:p>
    <w:p w14:paraId="4ACDD49D" w14:textId="77777777" w:rsidR="009E399D" w:rsidRPr="001E259A" w:rsidRDefault="009E399D" w:rsidP="009E399D">
      <w:pPr>
        <w:pStyle w:val="BodyText3"/>
        <w:rPr>
          <w:noProof/>
          <w:sz w:val="20"/>
          <w:lang w:val="sl-SI"/>
        </w:rPr>
      </w:pPr>
      <w:r w:rsidRPr="001E259A">
        <w:rPr>
          <w:noProof/>
          <w:sz w:val="20"/>
          <w:lang w:val="sl-SI"/>
        </w:rPr>
        <w:t>IZJAVLJAMO,</w:t>
      </w:r>
    </w:p>
    <w:p w14:paraId="556278CE" w14:textId="77777777" w:rsidR="009E399D" w:rsidRPr="001E259A" w:rsidRDefault="009E399D" w:rsidP="009E399D">
      <w:pPr>
        <w:pStyle w:val="BodyText3"/>
        <w:rPr>
          <w:noProof/>
          <w:sz w:val="20"/>
          <w:lang w:val="sl-SI"/>
        </w:rPr>
      </w:pPr>
    </w:p>
    <w:p w14:paraId="3DC154A6" w14:textId="77777777" w:rsidR="009E399D" w:rsidRPr="001E259A" w:rsidRDefault="009E399D" w:rsidP="009E399D">
      <w:pPr>
        <w:pStyle w:val="BodyText3"/>
        <w:rPr>
          <w:noProof/>
          <w:sz w:val="20"/>
          <w:lang w:val="sl-SI"/>
        </w:rPr>
      </w:pPr>
    </w:p>
    <w:p w14:paraId="1BB52D91" w14:textId="77777777" w:rsidR="00D87C6F" w:rsidRPr="001E259A" w:rsidRDefault="00D87C6F" w:rsidP="00D87C6F">
      <w:pPr>
        <w:rPr>
          <w:noProof/>
        </w:rPr>
      </w:pPr>
      <w:r w:rsidRPr="001E259A">
        <w:rPr>
          <w:noProof/>
        </w:rPr>
        <w:t>da bomo v primeru sklenitve pogodbe z naročnikom predložili garancijo za dobro izvedbo pogodbenih obveznosti (izdano s strani banke ali zavarovalnice) v višini 10 % pogodbene vrednosti, nepreklicno, brezpogojno in plačljivo na prvi poziv,  veljavno še 6 mesecev po pogodbeno določenem datumu dobave opreme.</w:t>
      </w:r>
    </w:p>
    <w:p w14:paraId="10A1D94A" w14:textId="77777777" w:rsidR="00D87C6F" w:rsidRPr="001E259A" w:rsidRDefault="00D87C6F" w:rsidP="00D87C6F">
      <w:pPr>
        <w:rPr>
          <w:noProof/>
        </w:rPr>
      </w:pPr>
    </w:p>
    <w:p w14:paraId="2C19958B" w14:textId="77777777" w:rsidR="00D87C6F" w:rsidRPr="001E259A" w:rsidRDefault="00D87C6F" w:rsidP="00D87C6F">
      <w:pPr>
        <w:rPr>
          <w:noProof/>
        </w:rPr>
      </w:pPr>
      <w:r w:rsidRPr="001E259A">
        <w:rPr>
          <w:rFonts w:cs="Arial"/>
          <w:noProof/>
        </w:rPr>
        <w:t xml:space="preserve">Garancijo za dobro izvedbo pogodbenih obveznosti bomo predložili najkasneje v roku 10 dni </w:t>
      </w:r>
      <w:r w:rsidRPr="001E259A">
        <w:rPr>
          <w:noProof/>
        </w:rPr>
        <w:t>od prejetja podpisane pogodbe s strani naročnika.</w:t>
      </w:r>
    </w:p>
    <w:p w14:paraId="56095D91" w14:textId="77777777" w:rsidR="009E399D" w:rsidRPr="001E259A" w:rsidRDefault="009E399D" w:rsidP="009E399D">
      <w:pPr>
        <w:pStyle w:val="BESEDILO"/>
        <w:keepLines w:val="0"/>
        <w:widowControl/>
        <w:tabs>
          <w:tab w:val="clear" w:pos="2155"/>
        </w:tabs>
        <w:rPr>
          <w:noProof/>
          <w:kern w:val="0"/>
          <w:szCs w:val="24"/>
        </w:rPr>
      </w:pPr>
    </w:p>
    <w:p w14:paraId="40576B14" w14:textId="77777777" w:rsidR="009E399D" w:rsidRPr="001E259A" w:rsidRDefault="009E399D" w:rsidP="009E399D">
      <w:pPr>
        <w:rPr>
          <w:noProof/>
        </w:rPr>
      </w:pPr>
    </w:p>
    <w:p w14:paraId="74B3AB37" w14:textId="77777777" w:rsidR="009E399D" w:rsidRPr="001E259A" w:rsidRDefault="009E399D" w:rsidP="009E399D">
      <w:pPr>
        <w:rPr>
          <w:noProof/>
        </w:rPr>
      </w:pPr>
    </w:p>
    <w:p w14:paraId="2BBC4BBA" w14:textId="77777777" w:rsidR="009E399D" w:rsidRPr="001E259A" w:rsidRDefault="009E399D" w:rsidP="009E399D">
      <w:pPr>
        <w:rPr>
          <w:noProof/>
        </w:rPr>
      </w:pPr>
    </w:p>
    <w:p w14:paraId="71B1E407" w14:textId="77777777" w:rsidR="009E399D" w:rsidRPr="001E259A" w:rsidRDefault="009E399D" w:rsidP="009E399D">
      <w:pPr>
        <w:rPr>
          <w:noProof/>
        </w:rPr>
      </w:pPr>
    </w:p>
    <w:p w14:paraId="5085C8FE" w14:textId="77777777" w:rsidR="009E399D" w:rsidRPr="001E259A" w:rsidRDefault="009E399D" w:rsidP="009E399D">
      <w:pPr>
        <w:rPr>
          <w:noProof/>
        </w:rPr>
      </w:pPr>
    </w:p>
    <w:p w14:paraId="377C9A35" w14:textId="77777777" w:rsidR="009E399D" w:rsidRPr="001E259A" w:rsidRDefault="009E399D" w:rsidP="009E399D">
      <w:pPr>
        <w:rPr>
          <w:noProof/>
        </w:rPr>
      </w:pPr>
    </w:p>
    <w:p w14:paraId="4234A63D" w14:textId="77777777" w:rsidR="009E399D" w:rsidRPr="001E259A" w:rsidRDefault="009E399D" w:rsidP="009E399D">
      <w:pPr>
        <w:rPr>
          <w:noProof/>
        </w:rPr>
      </w:pPr>
    </w:p>
    <w:p w14:paraId="78DA5AD5" w14:textId="77777777" w:rsidR="009E399D" w:rsidRPr="001E259A" w:rsidRDefault="009E399D" w:rsidP="009E399D">
      <w:pPr>
        <w:rPr>
          <w:noProof/>
        </w:rPr>
      </w:pPr>
    </w:p>
    <w:p w14:paraId="6BDB9410" w14:textId="77777777" w:rsidR="009E399D" w:rsidRPr="001E259A" w:rsidRDefault="009E399D" w:rsidP="009E399D">
      <w:pPr>
        <w:rPr>
          <w:noProof/>
        </w:rPr>
      </w:pPr>
    </w:p>
    <w:p w14:paraId="61CC1F39" w14:textId="77777777" w:rsidR="009E399D" w:rsidRPr="001E259A" w:rsidRDefault="009E399D" w:rsidP="009E399D">
      <w:pPr>
        <w:rPr>
          <w:noProof/>
        </w:rPr>
      </w:pPr>
    </w:p>
    <w:p w14:paraId="6ED6BFD2" w14:textId="77777777" w:rsidR="009E399D" w:rsidRPr="001E259A" w:rsidRDefault="009E399D" w:rsidP="009E399D">
      <w:pPr>
        <w:rPr>
          <w:noProof/>
        </w:rPr>
      </w:pPr>
    </w:p>
    <w:p w14:paraId="3F89CDA1" w14:textId="77777777" w:rsidR="009E399D" w:rsidRPr="001E259A" w:rsidRDefault="009E399D" w:rsidP="009E399D">
      <w:pPr>
        <w:rPr>
          <w:noProof/>
        </w:rPr>
      </w:pPr>
    </w:p>
    <w:p w14:paraId="24A27A86" w14:textId="77777777" w:rsidR="009E399D" w:rsidRPr="001E259A" w:rsidRDefault="009E399D" w:rsidP="009E399D">
      <w:pPr>
        <w:rPr>
          <w:noProof/>
        </w:rPr>
      </w:pPr>
    </w:p>
    <w:p w14:paraId="084322C7" w14:textId="77777777" w:rsidR="009E399D" w:rsidRPr="001E259A" w:rsidRDefault="009E399D" w:rsidP="009E399D">
      <w:pPr>
        <w:rPr>
          <w:noProof/>
        </w:rPr>
      </w:pPr>
    </w:p>
    <w:p w14:paraId="1299D355" w14:textId="77777777" w:rsidR="009E399D" w:rsidRPr="001E259A" w:rsidRDefault="009E399D" w:rsidP="009E399D">
      <w:pPr>
        <w:spacing w:line="360" w:lineRule="auto"/>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324D2FB5" w14:textId="77777777" w:rsidR="009E399D" w:rsidRPr="001E259A" w:rsidRDefault="009E399D" w:rsidP="009E399D">
      <w:pPr>
        <w:spacing w:line="360" w:lineRule="auto"/>
        <w:rPr>
          <w:noProof/>
        </w:rPr>
      </w:pP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oz. prokurista:</w:t>
      </w:r>
    </w:p>
    <w:p w14:paraId="562C05B3" w14:textId="77777777" w:rsidR="009E399D" w:rsidRPr="001E259A" w:rsidRDefault="009E399D" w:rsidP="009E399D">
      <w:pPr>
        <w:spacing w:line="360" w:lineRule="auto"/>
        <w:rPr>
          <w:noProof/>
        </w:rPr>
      </w:pPr>
    </w:p>
    <w:p w14:paraId="71E380C9" w14:textId="77777777" w:rsidR="009E399D" w:rsidRPr="001E259A" w:rsidRDefault="009E399D" w:rsidP="009E399D">
      <w:pPr>
        <w:spacing w:line="360" w:lineRule="auto"/>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3FD09A47" w14:textId="77777777" w:rsidR="009E399D" w:rsidRPr="001E259A" w:rsidRDefault="009E399D" w:rsidP="009E399D">
      <w:pPr>
        <w:jc w:val="left"/>
        <w:rPr>
          <w:noProof/>
          <w:kern w:val="16"/>
          <w:szCs w:val="20"/>
        </w:rPr>
      </w:pPr>
      <w:r w:rsidRPr="001E259A">
        <w:rPr>
          <w:noProof/>
        </w:rPr>
        <w:br w:type="page"/>
      </w:r>
    </w:p>
    <w:p w14:paraId="40BB67FD" w14:textId="77777777" w:rsidR="009E399D" w:rsidRPr="001E259A" w:rsidRDefault="009E399D" w:rsidP="009E399D">
      <w:pPr>
        <w:pStyle w:val="BESEDILO"/>
        <w:rPr>
          <w:i/>
          <w:noProof/>
        </w:rPr>
      </w:pPr>
      <w:r w:rsidRPr="001E259A">
        <w:rPr>
          <w:noProof/>
        </w:rPr>
        <w:lastRenderedPageBreak/>
        <w:t>Ponudnik ..................................................</w:t>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p>
    <w:p w14:paraId="709138B6" w14:textId="77777777" w:rsidR="009E399D" w:rsidRPr="001E259A" w:rsidRDefault="009E399D" w:rsidP="009E399D">
      <w:pPr>
        <w:pStyle w:val="BESEDILO"/>
        <w:rPr>
          <w:noProof/>
        </w:rPr>
      </w:pPr>
      <w:r w:rsidRPr="001E259A">
        <w:rPr>
          <w:noProof/>
        </w:rPr>
        <w:t>Naslov .......................................................</w:t>
      </w:r>
    </w:p>
    <w:p w14:paraId="0E399C3A" w14:textId="77777777" w:rsidR="009E399D" w:rsidRPr="001E259A" w:rsidRDefault="009E399D" w:rsidP="009E399D">
      <w:pPr>
        <w:pStyle w:val="BESEDILO"/>
        <w:rPr>
          <w:noProof/>
        </w:rPr>
      </w:pPr>
    </w:p>
    <w:p w14:paraId="532B0528" w14:textId="77777777" w:rsidR="009E399D" w:rsidRPr="001E259A" w:rsidRDefault="009E399D" w:rsidP="009E399D">
      <w:pPr>
        <w:pStyle w:val="BESEDILO"/>
        <w:rPr>
          <w:noProof/>
        </w:rPr>
      </w:pPr>
      <w:r w:rsidRPr="001E259A">
        <w:rPr>
          <w:noProof/>
        </w:rPr>
        <w:t>....................................................................</w:t>
      </w:r>
    </w:p>
    <w:p w14:paraId="3471B031" w14:textId="77777777" w:rsidR="009E399D" w:rsidRPr="001E259A" w:rsidRDefault="009E399D" w:rsidP="009E399D">
      <w:pPr>
        <w:pStyle w:val="BESEDILO"/>
        <w:rPr>
          <w:noProof/>
        </w:rPr>
      </w:pPr>
    </w:p>
    <w:p w14:paraId="0881076B" w14:textId="77777777" w:rsidR="009E399D" w:rsidRPr="001E259A" w:rsidRDefault="009E399D" w:rsidP="009E399D">
      <w:pPr>
        <w:pStyle w:val="BESEDILO"/>
        <w:rPr>
          <w:noProof/>
        </w:rPr>
      </w:pPr>
    </w:p>
    <w:p w14:paraId="59064F83" w14:textId="77777777" w:rsidR="009E399D" w:rsidRPr="001E259A" w:rsidRDefault="009E399D" w:rsidP="009E399D">
      <w:pPr>
        <w:pStyle w:val="BESEDILO"/>
        <w:rPr>
          <w:noProof/>
        </w:rPr>
      </w:pPr>
    </w:p>
    <w:p w14:paraId="622544E8" w14:textId="77777777" w:rsidR="009E399D" w:rsidRPr="001E259A" w:rsidRDefault="009E399D" w:rsidP="009E399D">
      <w:pPr>
        <w:pStyle w:val="BESEDILO"/>
        <w:rPr>
          <w:noProof/>
        </w:rPr>
      </w:pPr>
    </w:p>
    <w:p w14:paraId="4AD15CD6" w14:textId="77777777" w:rsidR="009E399D" w:rsidRPr="001E259A" w:rsidRDefault="009E399D" w:rsidP="009E399D">
      <w:pPr>
        <w:pStyle w:val="Heading2"/>
        <w:jc w:val="center"/>
        <w:rPr>
          <w:b/>
          <w:noProof/>
          <w:sz w:val="22"/>
          <w:szCs w:val="22"/>
        </w:rPr>
      </w:pPr>
      <w:bookmarkStart w:id="250" w:name="_Toc360107197"/>
      <w:bookmarkStart w:id="251" w:name="_Toc370472202"/>
      <w:bookmarkStart w:id="252" w:name="_Toc435370625"/>
      <w:bookmarkStart w:id="253" w:name="_Toc121306988"/>
      <w:r w:rsidRPr="001E259A">
        <w:rPr>
          <w:b/>
          <w:noProof/>
          <w:sz w:val="22"/>
          <w:szCs w:val="22"/>
        </w:rPr>
        <w:t>IZJAVA O POSREDOVANJU PODATKOV O RAZKRITJU LASTNIŠTVA PONUDNIKA</w:t>
      </w:r>
      <w:bookmarkEnd w:id="250"/>
      <w:bookmarkEnd w:id="251"/>
      <w:bookmarkEnd w:id="252"/>
      <w:bookmarkEnd w:id="253"/>
    </w:p>
    <w:p w14:paraId="5CE34E70" w14:textId="091FCE21" w:rsidR="009E399D" w:rsidRPr="001E259A" w:rsidRDefault="009E399D" w:rsidP="009E399D">
      <w:pPr>
        <w:pStyle w:val="BESEDILO"/>
        <w:jc w:val="center"/>
        <w:rPr>
          <w:b/>
          <w:noProof/>
          <w:sz w:val="22"/>
          <w:szCs w:val="22"/>
        </w:rPr>
      </w:pPr>
      <w:r w:rsidRPr="001E259A">
        <w:rPr>
          <w:b/>
          <w:noProof/>
          <w:sz w:val="22"/>
          <w:szCs w:val="22"/>
        </w:rPr>
        <w:t>ZA JAVNO NAROČILO JN-</w:t>
      </w:r>
      <w:r w:rsidR="00D93146">
        <w:rPr>
          <w:b/>
          <w:noProof/>
          <w:sz w:val="22"/>
          <w:szCs w:val="22"/>
        </w:rPr>
        <w:t>B1014</w:t>
      </w:r>
    </w:p>
    <w:p w14:paraId="17451095" w14:textId="77777777" w:rsidR="009E399D" w:rsidRPr="001E259A" w:rsidRDefault="009E399D" w:rsidP="009E399D">
      <w:pPr>
        <w:pStyle w:val="BESEDILO"/>
        <w:rPr>
          <w:b/>
          <w:noProof/>
          <w:u w:val="single"/>
        </w:rPr>
      </w:pPr>
    </w:p>
    <w:p w14:paraId="4F99DB33" w14:textId="77777777" w:rsidR="009E399D" w:rsidRPr="001E259A" w:rsidRDefault="009E399D" w:rsidP="009E399D">
      <w:pPr>
        <w:pStyle w:val="BESEDILO"/>
        <w:rPr>
          <w:b/>
          <w:noProof/>
          <w:u w:val="single"/>
        </w:rPr>
      </w:pPr>
    </w:p>
    <w:p w14:paraId="5C7B20C5" w14:textId="77777777" w:rsidR="009E399D" w:rsidRPr="001E259A" w:rsidRDefault="009E399D" w:rsidP="009E399D">
      <w:pPr>
        <w:pStyle w:val="BESEDILO"/>
        <w:rPr>
          <w:b/>
          <w:noProof/>
          <w:u w:val="single"/>
        </w:rPr>
      </w:pPr>
    </w:p>
    <w:p w14:paraId="7AA51F52" w14:textId="77777777" w:rsidR="009E399D" w:rsidRPr="001E259A" w:rsidRDefault="009E399D" w:rsidP="009E399D">
      <w:pPr>
        <w:pStyle w:val="BESEDILO"/>
        <w:rPr>
          <w:b/>
          <w:noProof/>
          <w:u w:val="single"/>
        </w:rPr>
      </w:pPr>
    </w:p>
    <w:p w14:paraId="2BAF935D" w14:textId="77777777" w:rsidR="009E399D" w:rsidRPr="001E259A" w:rsidRDefault="009E399D" w:rsidP="009E399D">
      <w:pPr>
        <w:pStyle w:val="BESEDILO"/>
        <w:rPr>
          <w:b/>
          <w:noProof/>
          <w:u w:val="single"/>
        </w:rPr>
      </w:pPr>
    </w:p>
    <w:p w14:paraId="09B512F5" w14:textId="77777777" w:rsidR="009E399D" w:rsidRPr="001E259A" w:rsidRDefault="009E399D" w:rsidP="009E399D">
      <w:pPr>
        <w:pStyle w:val="BESEDILO"/>
        <w:rPr>
          <w:b/>
          <w:noProof/>
          <w:u w:val="single"/>
        </w:rPr>
      </w:pPr>
    </w:p>
    <w:p w14:paraId="02A4EF04" w14:textId="77777777" w:rsidR="009E399D" w:rsidRPr="001E259A" w:rsidRDefault="009E399D" w:rsidP="009E399D">
      <w:pPr>
        <w:pStyle w:val="BESEDILO"/>
        <w:rPr>
          <w:noProof/>
        </w:rPr>
      </w:pPr>
      <w:r w:rsidRPr="001E259A">
        <w:rPr>
          <w:noProof/>
        </w:rPr>
        <w:t xml:space="preserve">Pod kazensko in materialno odgovornostjo izjavljamo, da bomo naročniku v roku osmih dni od prejema poziva naročnika posredovali </w:t>
      </w:r>
      <w:r w:rsidRPr="001E259A">
        <w:rPr>
          <w:b/>
          <w:i/>
          <w:noProof/>
        </w:rPr>
        <w:t>Izjavo o udeležbi fizičnih in pravnih oseb v lastništvu ponudnika</w:t>
      </w:r>
      <w:r w:rsidRPr="001E259A">
        <w:rPr>
          <w:b/>
          <w:noProof/>
        </w:rPr>
        <w:t>,</w:t>
      </w:r>
      <w:r w:rsidRPr="001E259A">
        <w:rPr>
          <w:noProof/>
        </w:rPr>
        <w:t xml:space="preserve"> ki je priložena v nadaljevanju te </w:t>
      </w:r>
      <w:r w:rsidRPr="001E259A">
        <w:rPr>
          <w:rFonts w:cs="Arial"/>
          <w:noProof/>
          <w:color w:val="282828"/>
        </w:rPr>
        <w:t>dokumentacije v zvezi z oddajo javnega naročila</w:t>
      </w:r>
      <w:r w:rsidRPr="001E259A">
        <w:rPr>
          <w:noProof/>
        </w:rPr>
        <w:t>.</w:t>
      </w:r>
    </w:p>
    <w:p w14:paraId="0C720DCD" w14:textId="77777777" w:rsidR="009E399D" w:rsidRPr="001E259A" w:rsidRDefault="009E399D" w:rsidP="009E399D">
      <w:pPr>
        <w:pStyle w:val="BESEDILO"/>
        <w:rPr>
          <w:noProof/>
        </w:rPr>
      </w:pPr>
    </w:p>
    <w:p w14:paraId="0E881E6F" w14:textId="77777777" w:rsidR="009E399D" w:rsidRPr="001E259A" w:rsidRDefault="009E399D" w:rsidP="009E399D">
      <w:pPr>
        <w:pStyle w:val="BESEDILO"/>
        <w:rPr>
          <w:noProof/>
        </w:rPr>
      </w:pPr>
    </w:p>
    <w:p w14:paraId="17045232" w14:textId="77777777" w:rsidR="009E399D" w:rsidRPr="001E259A" w:rsidRDefault="009E399D" w:rsidP="009E399D">
      <w:pPr>
        <w:pStyle w:val="BESEDILO"/>
        <w:rPr>
          <w:noProof/>
        </w:rPr>
      </w:pPr>
    </w:p>
    <w:p w14:paraId="1BD21681" w14:textId="77777777" w:rsidR="009E399D" w:rsidRPr="001E259A" w:rsidRDefault="009E399D" w:rsidP="009E399D">
      <w:pPr>
        <w:pStyle w:val="BESEDILO"/>
        <w:rPr>
          <w:noProof/>
        </w:rPr>
      </w:pPr>
    </w:p>
    <w:p w14:paraId="65B615E2" w14:textId="77777777" w:rsidR="009E399D" w:rsidRPr="001E259A" w:rsidRDefault="009E399D" w:rsidP="009E399D">
      <w:pPr>
        <w:pStyle w:val="BESEDILO"/>
        <w:rPr>
          <w:noProof/>
        </w:rPr>
      </w:pPr>
    </w:p>
    <w:p w14:paraId="15727E72" w14:textId="77777777" w:rsidR="009E399D" w:rsidRPr="001E259A" w:rsidRDefault="009E399D" w:rsidP="009E399D">
      <w:pPr>
        <w:pStyle w:val="BESEDILO"/>
        <w:rPr>
          <w:noProof/>
        </w:rPr>
      </w:pPr>
    </w:p>
    <w:p w14:paraId="64699675" w14:textId="77777777" w:rsidR="009E399D" w:rsidRPr="001E259A" w:rsidRDefault="009E399D" w:rsidP="009E399D">
      <w:pPr>
        <w:pStyle w:val="BESEDILO"/>
        <w:rPr>
          <w:noProof/>
        </w:rPr>
      </w:pPr>
    </w:p>
    <w:p w14:paraId="41BDE570" w14:textId="77777777" w:rsidR="009E399D" w:rsidRPr="001E259A" w:rsidRDefault="009E399D" w:rsidP="009E399D">
      <w:pPr>
        <w:pStyle w:val="BESEDILO"/>
        <w:rPr>
          <w:noProof/>
        </w:rPr>
      </w:pPr>
    </w:p>
    <w:p w14:paraId="2D17D8D9" w14:textId="77777777" w:rsidR="009E399D" w:rsidRPr="001E259A" w:rsidRDefault="009E399D" w:rsidP="009E399D">
      <w:pPr>
        <w:pStyle w:val="BESEDILO"/>
        <w:rPr>
          <w:noProof/>
        </w:rPr>
      </w:pPr>
    </w:p>
    <w:p w14:paraId="06E6CA89" w14:textId="77777777" w:rsidR="009E399D" w:rsidRPr="001E259A" w:rsidRDefault="009E399D" w:rsidP="009E399D">
      <w:pPr>
        <w:pStyle w:val="BESEDILO"/>
        <w:rPr>
          <w:noProof/>
        </w:rPr>
      </w:pPr>
    </w:p>
    <w:p w14:paraId="5EF4AB1B" w14:textId="77777777" w:rsidR="009E399D" w:rsidRPr="001E259A" w:rsidRDefault="009E399D" w:rsidP="009E399D">
      <w:pPr>
        <w:pStyle w:val="BESEDILO"/>
        <w:rPr>
          <w:noProof/>
        </w:rPr>
      </w:pPr>
    </w:p>
    <w:p w14:paraId="6B5513A2" w14:textId="77777777" w:rsidR="009E399D" w:rsidRPr="001E259A" w:rsidRDefault="009E399D" w:rsidP="009E399D">
      <w:pPr>
        <w:pStyle w:val="BESEDILO"/>
        <w:rPr>
          <w:noProof/>
        </w:rPr>
      </w:pPr>
    </w:p>
    <w:p w14:paraId="39DF0C1D" w14:textId="77777777" w:rsidR="009E399D" w:rsidRPr="001E259A" w:rsidRDefault="009E399D" w:rsidP="009E399D">
      <w:pPr>
        <w:pStyle w:val="BESEDILO"/>
        <w:rPr>
          <w:noProof/>
        </w:rPr>
      </w:pPr>
    </w:p>
    <w:p w14:paraId="3CE07B7E" w14:textId="77777777" w:rsidR="009E399D" w:rsidRPr="001E259A" w:rsidRDefault="009E399D" w:rsidP="009E399D">
      <w:pPr>
        <w:pStyle w:val="BESEDILO"/>
        <w:rPr>
          <w:noProof/>
        </w:rPr>
      </w:pPr>
    </w:p>
    <w:p w14:paraId="0AEE6B24" w14:textId="77777777" w:rsidR="009E399D" w:rsidRPr="001E259A" w:rsidRDefault="009E399D" w:rsidP="009E399D">
      <w:pPr>
        <w:pStyle w:val="BESEDILO"/>
        <w:rPr>
          <w:noProof/>
        </w:rPr>
      </w:pPr>
    </w:p>
    <w:p w14:paraId="7790F9CC" w14:textId="77777777" w:rsidR="009E399D" w:rsidRPr="001E259A" w:rsidRDefault="009E399D" w:rsidP="009E399D">
      <w:pPr>
        <w:pStyle w:val="BESEDILO"/>
        <w:rPr>
          <w:noProof/>
        </w:rPr>
      </w:pPr>
    </w:p>
    <w:p w14:paraId="0FCC1062" w14:textId="77777777" w:rsidR="009E399D" w:rsidRPr="001E259A" w:rsidRDefault="009E399D" w:rsidP="009E399D">
      <w:pPr>
        <w:pStyle w:val="BESEDILO"/>
        <w:rPr>
          <w:noProof/>
        </w:rPr>
      </w:pPr>
    </w:p>
    <w:p w14:paraId="229D2A17" w14:textId="77777777" w:rsidR="009E399D" w:rsidRPr="001E259A" w:rsidRDefault="009E399D" w:rsidP="009E399D">
      <w:pPr>
        <w:pStyle w:val="BESEDILO"/>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02646776" w14:textId="77777777" w:rsidR="009E399D" w:rsidRPr="001E259A" w:rsidRDefault="009E399D" w:rsidP="009E399D">
      <w:pPr>
        <w:pStyle w:val="BESEDILO"/>
        <w:rPr>
          <w:noProof/>
        </w:rPr>
      </w:pP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oz. prokurista:</w:t>
      </w:r>
    </w:p>
    <w:p w14:paraId="60E1C8B2" w14:textId="77777777" w:rsidR="009E399D" w:rsidRPr="001E259A" w:rsidRDefault="009E399D" w:rsidP="009E399D">
      <w:pPr>
        <w:pStyle w:val="BESEDILO"/>
        <w:rPr>
          <w:noProof/>
        </w:rPr>
      </w:pPr>
    </w:p>
    <w:p w14:paraId="50DD42A9" w14:textId="77777777" w:rsidR="009E399D" w:rsidRPr="001E259A" w:rsidRDefault="009E399D" w:rsidP="009E399D">
      <w:pPr>
        <w:pStyle w:val="BESEDILO"/>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535330C0" w14:textId="77777777" w:rsidR="009E399D" w:rsidRPr="001E259A" w:rsidRDefault="009E399D" w:rsidP="009E399D">
      <w:pPr>
        <w:pStyle w:val="BESEDILO"/>
        <w:rPr>
          <w:noProof/>
        </w:rPr>
      </w:pPr>
    </w:p>
    <w:p w14:paraId="39820A0C" w14:textId="77777777" w:rsidR="009E399D" w:rsidRPr="001E259A" w:rsidRDefault="009E399D" w:rsidP="009E399D">
      <w:pPr>
        <w:pStyle w:val="BESEDILO"/>
        <w:rPr>
          <w:noProof/>
          <w:u w:val="single"/>
        </w:rPr>
      </w:pPr>
    </w:p>
    <w:p w14:paraId="4CC82F19" w14:textId="77777777" w:rsidR="009E399D" w:rsidRPr="001E259A" w:rsidRDefault="009E399D" w:rsidP="009E399D">
      <w:pPr>
        <w:pStyle w:val="BESEDILO"/>
        <w:rPr>
          <w:noProof/>
        </w:rPr>
      </w:pPr>
    </w:p>
    <w:p w14:paraId="36C3A986" w14:textId="77777777" w:rsidR="009E399D" w:rsidRPr="001E259A" w:rsidRDefault="009E399D" w:rsidP="009E399D">
      <w:pPr>
        <w:pStyle w:val="BESEDILO"/>
        <w:rPr>
          <w:noProof/>
        </w:rPr>
      </w:pPr>
    </w:p>
    <w:p w14:paraId="50A9A9DC" w14:textId="77777777" w:rsidR="00493184" w:rsidRPr="001E259A" w:rsidRDefault="009E399D" w:rsidP="00493184">
      <w:pPr>
        <w:pStyle w:val="BESEDILO"/>
        <w:rPr>
          <w:noProof/>
        </w:rPr>
      </w:pPr>
      <w:r w:rsidRPr="001E259A">
        <w:rPr>
          <w:noProof/>
        </w:rPr>
        <w:br w:type="page"/>
      </w:r>
      <w:r w:rsidR="00493184" w:rsidRPr="001E259A">
        <w:rPr>
          <w:noProof/>
        </w:rPr>
        <w:lastRenderedPageBreak/>
        <w:t>Zaradi namena iz šestega odstavka 14. člena Zakona o integriteti in preprečevanju korupcije (</w:t>
      </w:r>
      <w:bookmarkStart w:id="254" w:name="_Hlk69721058"/>
      <w:r w:rsidR="00493184" w:rsidRPr="001E259A">
        <w:rPr>
          <w:noProof/>
        </w:rPr>
        <w:t>Uradni list RS, št. 69/11</w:t>
      </w:r>
      <w:bookmarkEnd w:id="254"/>
      <w:r w:rsidR="00493184" w:rsidRPr="001E259A">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1E259A" w:rsidRDefault="009E399D" w:rsidP="009E399D">
      <w:pPr>
        <w:pStyle w:val="BESEDILO"/>
        <w:rPr>
          <w:noProof/>
        </w:rPr>
      </w:pPr>
    </w:p>
    <w:p w14:paraId="2049F0B9" w14:textId="77777777" w:rsidR="009E399D" w:rsidRPr="001E259A" w:rsidRDefault="009E399D" w:rsidP="009E399D">
      <w:pPr>
        <w:pStyle w:val="BESEDILO"/>
        <w:rPr>
          <w:noProof/>
        </w:rPr>
      </w:pPr>
    </w:p>
    <w:p w14:paraId="4FA4B290" w14:textId="77777777" w:rsidR="009E399D" w:rsidRPr="001E259A" w:rsidRDefault="009E399D" w:rsidP="009E399D">
      <w:pPr>
        <w:pStyle w:val="BESEDILO"/>
        <w:jc w:val="center"/>
        <w:rPr>
          <w:b/>
          <w:noProof/>
        </w:rPr>
      </w:pPr>
      <w:r w:rsidRPr="001E259A">
        <w:rPr>
          <w:b/>
          <w:noProof/>
        </w:rPr>
        <w:t>IZJAVO O UDELEŽBI FIZIČNIH IN PRAVNIH OSEB V LASTNIŠTVU PONUDNIKA</w:t>
      </w:r>
    </w:p>
    <w:p w14:paraId="7C63117B" w14:textId="648A879E" w:rsidR="009E399D" w:rsidRPr="001E259A" w:rsidRDefault="009E399D" w:rsidP="009E399D">
      <w:pPr>
        <w:pStyle w:val="BESEDILO"/>
        <w:jc w:val="center"/>
        <w:rPr>
          <w:b/>
          <w:noProof/>
        </w:rPr>
      </w:pPr>
      <w:r w:rsidRPr="001E259A">
        <w:rPr>
          <w:b/>
          <w:noProof/>
        </w:rPr>
        <w:t>ZA JAVNO NAROČILO JN-</w:t>
      </w:r>
      <w:r w:rsidR="00D93146">
        <w:rPr>
          <w:b/>
          <w:noProof/>
        </w:rPr>
        <w:t>B1014</w:t>
      </w:r>
    </w:p>
    <w:p w14:paraId="7FA28D59" w14:textId="77777777" w:rsidR="009E399D" w:rsidRPr="001E259A" w:rsidRDefault="009E399D" w:rsidP="009E399D">
      <w:pPr>
        <w:pStyle w:val="BESEDILO"/>
        <w:jc w:val="center"/>
        <w:rPr>
          <w:b/>
          <w:noProof/>
        </w:rPr>
      </w:pPr>
    </w:p>
    <w:p w14:paraId="1A157E4E" w14:textId="77777777" w:rsidR="009E399D" w:rsidRPr="001E259A" w:rsidRDefault="009E399D" w:rsidP="009E399D">
      <w:pPr>
        <w:pStyle w:val="BESEDILO"/>
        <w:rPr>
          <w:noProof/>
        </w:rPr>
      </w:pPr>
    </w:p>
    <w:p w14:paraId="459B2A43" w14:textId="77777777" w:rsidR="009E399D" w:rsidRPr="001E259A" w:rsidRDefault="009E399D" w:rsidP="009E399D">
      <w:pPr>
        <w:pStyle w:val="BESEDILO"/>
        <w:rPr>
          <w:b/>
          <w:i/>
          <w:noProof/>
        </w:rPr>
      </w:pPr>
      <w:r w:rsidRPr="001E259A">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1E259A"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1E259A" w:rsidRDefault="009E399D" w:rsidP="004C007F">
            <w:pPr>
              <w:pStyle w:val="BESEDILO"/>
              <w:rPr>
                <w:bCs/>
                <w:noProof/>
              </w:rPr>
            </w:pPr>
            <w:r w:rsidRPr="001E25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1E259A" w:rsidRDefault="009E399D" w:rsidP="004C007F">
            <w:pPr>
              <w:pStyle w:val="BESEDILO"/>
              <w:rPr>
                <w:b/>
                <w:bCs/>
                <w:noProof/>
              </w:rPr>
            </w:pPr>
          </w:p>
        </w:tc>
      </w:tr>
      <w:tr w:rsidR="009E399D" w:rsidRPr="001E259A"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1E259A" w:rsidRDefault="009E399D" w:rsidP="004C007F">
            <w:pPr>
              <w:pStyle w:val="BESEDILO"/>
              <w:rPr>
                <w:bCs/>
                <w:noProof/>
              </w:rPr>
            </w:pPr>
            <w:r w:rsidRPr="001E25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1E259A" w:rsidRDefault="009E399D" w:rsidP="004C007F">
            <w:pPr>
              <w:pStyle w:val="BESEDILO"/>
              <w:rPr>
                <w:bCs/>
                <w:noProof/>
              </w:rPr>
            </w:pPr>
          </w:p>
        </w:tc>
      </w:tr>
      <w:tr w:rsidR="009E399D" w:rsidRPr="001E259A"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1E259A" w:rsidRDefault="009E399D" w:rsidP="004C007F">
            <w:pPr>
              <w:pStyle w:val="BESEDILO"/>
              <w:rPr>
                <w:bCs/>
                <w:noProof/>
              </w:rPr>
            </w:pPr>
            <w:r w:rsidRPr="001E25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1E259A" w:rsidRDefault="009E399D" w:rsidP="004C007F">
            <w:pPr>
              <w:pStyle w:val="BESEDILO"/>
              <w:rPr>
                <w:bCs/>
                <w:noProof/>
              </w:rPr>
            </w:pPr>
          </w:p>
        </w:tc>
      </w:tr>
      <w:tr w:rsidR="009E399D" w:rsidRPr="001E259A"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1E259A" w:rsidRDefault="009E399D" w:rsidP="004C007F">
            <w:pPr>
              <w:pStyle w:val="BESEDILO"/>
              <w:rPr>
                <w:bCs/>
                <w:noProof/>
              </w:rPr>
            </w:pPr>
            <w:r w:rsidRPr="001E25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1E259A" w:rsidRDefault="009E399D" w:rsidP="004C007F">
            <w:pPr>
              <w:pStyle w:val="BESEDILO"/>
              <w:rPr>
                <w:bCs/>
                <w:noProof/>
              </w:rPr>
            </w:pPr>
          </w:p>
          <w:p w14:paraId="78718BF7" w14:textId="77777777" w:rsidR="009E399D" w:rsidRPr="001E259A" w:rsidRDefault="009E399D" w:rsidP="004C007F">
            <w:pPr>
              <w:pStyle w:val="BESEDILO"/>
              <w:rPr>
                <w:bCs/>
                <w:noProof/>
              </w:rPr>
            </w:pPr>
            <w:r w:rsidRPr="001E259A">
              <w:rPr>
                <w:bCs/>
                <w:noProof/>
              </w:rPr>
              <w:t>DA  -  NE</w:t>
            </w:r>
          </w:p>
        </w:tc>
      </w:tr>
    </w:tbl>
    <w:p w14:paraId="002038C5" w14:textId="77777777" w:rsidR="009E399D" w:rsidRPr="001E259A" w:rsidRDefault="009E399D" w:rsidP="009E399D">
      <w:pPr>
        <w:pStyle w:val="BESEDILO"/>
        <w:rPr>
          <w:noProof/>
        </w:rPr>
      </w:pPr>
    </w:p>
    <w:p w14:paraId="6F2E813B" w14:textId="77777777" w:rsidR="009E399D" w:rsidRPr="001E259A" w:rsidRDefault="009E399D" w:rsidP="009E399D">
      <w:pPr>
        <w:pStyle w:val="BESEDILO"/>
        <w:rPr>
          <w:b/>
          <w:i/>
          <w:noProof/>
        </w:rPr>
      </w:pPr>
      <w:r w:rsidRPr="001E259A">
        <w:rPr>
          <w:b/>
          <w:i/>
          <w:noProof/>
        </w:rPr>
        <w:t>Lastniška struktura ponudnika:</w:t>
      </w:r>
    </w:p>
    <w:p w14:paraId="66209FF5" w14:textId="77777777" w:rsidR="009E399D" w:rsidRPr="001E259A" w:rsidRDefault="009E399D" w:rsidP="009E399D">
      <w:pPr>
        <w:pStyle w:val="BESEDILO"/>
        <w:rPr>
          <w:b/>
          <w:i/>
          <w:noProof/>
        </w:rPr>
      </w:pPr>
    </w:p>
    <w:p w14:paraId="0CA5550C" w14:textId="77777777" w:rsidR="009E399D" w:rsidRPr="001E259A" w:rsidRDefault="009E399D" w:rsidP="009E399D">
      <w:pPr>
        <w:pStyle w:val="BESEDILO"/>
        <w:numPr>
          <w:ilvl w:val="0"/>
          <w:numId w:val="7"/>
        </w:numPr>
        <w:rPr>
          <w:b/>
          <w:noProof/>
        </w:rPr>
      </w:pPr>
      <w:r w:rsidRPr="001E25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1E259A"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1E259A" w:rsidRDefault="009E399D" w:rsidP="004C007F">
            <w:pPr>
              <w:pStyle w:val="BESEDILO"/>
              <w:rPr>
                <w:bCs/>
                <w:noProof/>
              </w:rPr>
            </w:pPr>
            <w:r w:rsidRPr="001E25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1E259A" w:rsidRDefault="009E399D" w:rsidP="004C007F">
            <w:pPr>
              <w:pStyle w:val="BESEDILO"/>
              <w:rPr>
                <w:b/>
                <w:bCs/>
                <w:noProof/>
              </w:rPr>
            </w:pPr>
          </w:p>
        </w:tc>
      </w:tr>
      <w:tr w:rsidR="009E399D" w:rsidRPr="001E259A"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1E259A" w:rsidRDefault="009E399D" w:rsidP="004C007F">
            <w:pPr>
              <w:pStyle w:val="BESEDILO"/>
              <w:rPr>
                <w:bCs/>
                <w:noProof/>
              </w:rPr>
            </w:pPr>
          </w:p>
        </w:tc>
      </w:tr>
      <w:tr w:rsidR="009E399D" w:rsidRPr="001E259A"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1E259A" w:rsidRDefault="009E399D" w:rsidP="004C007F">
            <w:pPr>
              <w:pStyle w:val="BESEDILO"/>
              <w:rPr>
                <w:bCs/>
                <w:noProof/>
              </w:rPr>
            </w:pPr>
          </w:p>
        </w:tc>
      </w:tr>
      <w:tr w:rsidR="009E399D" w:rsidRPr="001E259A"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1E259A" w:rsidRDefault="009E399D" w:rsidP="004C007F">
            <w:pPr>
              <w:pStyle w:val="BESEDILO"/>
              <w:rPr>
                <w:bCs/>
                <w:noProof/>
              </w:rPr>
            </w:pPr>
            <w:r w:rsidRPr="001E259A">
              <w:rPr>
                <w:bCs/>
                <w:noProof/>
              </w:rPr>
              <w:t>Tihi družbenik (ustrezno označi)</w:t>
            </w:r>
          </w:p>
          <w:p w14:paraId="6D648EA5"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1E259A" w:rsidRDefault="009E399D" w:rsidP="004C007F">
            <w:pPr>
              <w:pStyle w:val="BESEDILO"/>
              <w:rPr>
                <w:bCs/>
                <w:noProof/>
              </w:rPr>
            </w:pPr>
          </w:p>
          <w:p w14:paraId="202D1B3B" w14:textId="77777777" w:rsidR="009E399D" w:rsidRPr="001E259A" w:rsidRDefault="009E399D" w:rsidP="004C007F">
            <w:pPr>
              <w:pStyle w:val="BESEDILO"/>
              <w:rPr>
                <w:bCs/>
                <w:noProof/>
              </w:rPr>
            </w:pPr>
            <w:r w:rsidRPr="001E259A">
              <w:rPr>
                <w:bCs/>
                <w:noProof/>
              </w:rPr>
              <w:t>DA  -  NE</w:t>
            </w:r>
          </w:p>
          <w:p w14:paraId="7D7A69B7" w14:textId="77777777" w:rsidR="009E399D" w:rsidRPr="001E259A" w:rsidRDefault="009E399D" w:rsidP="004C007F">
            <w:pPr>
              <w:pStyle w:val="BESEDILO"/>
              <w:rPr>
                <w:bCs/>
                <w:noProof/>
              </w:rPr>
            </w:pPr>
          </w:p>
        </w:tc>
      </w:tr>
    </w:tbl>
    <w:p w14:paraId="352670D2" w14:textId="77777777" w:rsidR="009E399D" w:rsidRPr="001E259A"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1E259A"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1E259A" w:rsidRDefault="009E399D" w:rsidP="004C007F">
            <w:pPr>
              <w:pStyle w:val="BESEDILO"/>
              <w:rPr>
                <w:bCs/>
                <w:noProof/>
              </w:rPr>
            </w:pPr>
            <w:r w:rsidRPr="001E25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1E259A" w:rsidRDefault="009E399D" w:rsidP="004C007F">
            <w:pPr>
              <w:pStyle w:val="BESEDILO"/>
              <w:rPr>
                <w:b/>
                <w:bCs/>
                <w:noProof/>
              </w:rPr>
            </w:pPr>
          </w:p>
        </w:tc>
      </w:tr>
      <w:tr w:rsidR="009E399D" w:rsidRPr="001E259A"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1E259A" w:rsidRDefault="009E399D" w:rsidP="004C007F">
            <w:pPr>
              <w:pStyle w:val="BESEDILO"/>
              <w:rPr>
                <w:bCs/>
                <w:noProof/>
              </w:rPr>
            </w:pPr>
          </w:p>
        </w:tc>
      </w:tr>
      <w:tr w:rsidR="009E399D" w:rsidRPr="001E259A"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1E259A" w:rsidRDefault="009E399D" w:rsidP="004C007F">
            <w:pPr>
              <w:pStyle w:val="BESEDILO"/>
              <w:rPr>
                <w:bCs/>
                <w:noProof/>
              </w:rPr>
            </w:pPr>
          </w:p>
        </w:tc>
      </w:tr>
      <w:tr w:rsidR="009E399D" w:rsidRPr="001E259A"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1E259A" w:rsidRDefault="009E399D" w:rsidP="004C007F">
            <w:pPr>
              <w:pStyle w:val="BESEDILO"/>
              <w:rPr>
                <w:bCs/>
                <w:noProof/>
              </w:rPr>
            </w:pPr>
            <w:r w:rsidRPr="001E259A">
              <w:rPr>
                <w:bCs/>
                <w:noProof/>
              </w:rPr>
              <w:t>Tihi družbenik (DA – NE)</w:t>
            </w:r>
          </w:p>
          <w:p w14:paraId="3104B62F"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1E259A" w:rsidRDefault="009E399D" w:rsidP="004C007F">
            <w:pPr>
              <w:pStyle w:val="BESEDILO"/>
              <w:rPr>
                <w:bCs/>
                <w:noProof/>
              </w:rPr>
            </w:pPr>
          </w:p>
        </w:tc>
      </w:tr>
    </w:tbl>
    <w:p w14:paraId="3340AD9F" w14:textId="77777777" w:rsidR="009E399D" w:rsidRPr="001E259A" w:rsidRDefault="009E399D" w:rsidP="009E399D">
      <w:pPr>
        <w:pStyle w:val="BESEDILO"/>
        <w:rPr>
          <w:noProof/>
        </w:rPr>
      </w:pPr>
      <w:r w:rsidRPr="001E259A">
        <w:rPr>
          <w:noProof/>
        </w:rPr>
        <w:t xml:space="preserve"> (ustrezno nadaljujte seznam)</w:t>
      </w:r>
    </w:p>
    <w:p w14:paraId="53517CEF" w14:textId="77777777" w:rsidR="009E399D" w:rsidRPr="001E259A" w:rsidRDefault="009E399D" w:rsidP="009E399D">
      <w:pPr>
        <w:pStyle w:val="BESEDILO"/>
        <w:rPr>
          <w:noProof/>
        </w:rPr>
      </w:pPr>
    </w:p>
    <w:p w14:paraId="7832C44C" w14:textId="77777777" w:rsidR="009E399D" w:rsidRPr="001E259A" w:rsidRDefault="009E399D" w:rsidP="009E399D">
      <w:pPr>
        <w:pStyle w:val="BESEDILO"/>
        <w:numPr>
          <w:ilvl w:val="0"/>
          <w:numId w:val="7"/>
        </w:numPr>
        <w:rPr>
          <w:b/>
          <w:noProof/>
        </w:rPr>
      </w:pPr>
      <w:r w:rsidRPr="001E259A">
        <w:rPr>
          <w:b/>
          <w:noProof/>
        </w:rPr>
        <w:t>PODATKI O UDELEŽBI PRAVNIH OSEB V LASTNIŠTVU PONUDNIKA (VKLJUČNO S TIHIMI DRUŽBENIKI)</w:t>
      </w:r>
    </w:p>
    <w:p w14:paraId="4EA191E4" w14:textId="77777777" w:rsidR="009E399D" w:rsidRPr="001E259A"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1E259A"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1E259A" w:rsidRDefault="009E399D" w:rsidP="004C007F">
            <w:pPr>
              <w:pStyle w:val="BESEDILO"/>
              <w:rPr>
                <w:b/>
                <w:bCs/>
                <w:noProof/>
              </w:rPr>
            </w:pPr>
          </w:p>
        </w:tc>
      </w:tr>
      <w:tr w:rsidR="009E399D" w:rsidRPr="001E259A"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1E259A" w:rsidRDefault="009E399D" w:rsidP="004C007F">
            <w:pPr>
              <w:pStyle w:val="BESEDILO"/>
              <w:rPr>
                <w:bCs/>
                <w:noProof/>
              </w:rPr>
            </w:pPr>
          </w:p>
        </w:tc>
      </w:tr>
      <w:tr w:rsidR="009E399D" w:rsidRPr="001E259A"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1E259A" w:rsidRDefault="009E399D" w:rsidP="004C007F">
            <w:pPr>
              <w:pStyle w:val="BESEDILO"/>
              <w:rPr>
                <w:bCs/>
                <w:noProof/>
              </w:rPr>
            </w:pPr>
          </w:p>
        </w:tc>
      </w:tr>
      <w:tr w:rsidR="009E399D" w:rsidRPr="001E259A"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1E259A" w:rsidRDefault="009E399D" w:rsidP="004C007F">
            <w:pPr>
              <w:pStyle w:val="BESEDILO"/>
              <w:rPr>
                <w:bCs/>
                <w:noProof/>
              </w:rPr>
            </w:pPr>
          </w:p>
        </w:tc>
      </w:tr>
      <w:tr w:rsidR="009E399D" w:rsidRPr="001E259A"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1E259A" w:rsidRDefault="009E399D" w:rsidP="004C007F">
            <w:pPr>
              <w:pStyle w:val="BESEDILO"/>
              <w:rPr>
                <w:bCs/>
                <w:noProof/>
              </w:rPr>
            </w:pPr>
            <w:r w:rsidRPr="001E25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1E259A" w:rsidRDefault="009E399D" w:rsidP="004C007F">
            <w:pPr>
              <w:pStyle w:val="BESEDILO"/>
              <w:rPr>
                <w:bCs/>
                <w:noProof/>
              </w:rPr>
            </w:pPr>
          </w:p>
          <w:p w14:paraId="7322D561" w14:textId="77777777" w:rsidR="009E399D" w:rsidRPr="001E259A" w:rsidRDefault="009E399D" w:rsidP="004C007F">
            <w:pPr>
              <w:pStyle w:val="BESEDILO"/>
              <w:rPr>
                <w:bCs/>
                <w:noProof/>
              </w:rPr>
            </w:pPr>
            <w:r w:rsidRPr="001E259A">
              <w:rPr>
                <w:bCs/>
                <w:noProof/>
              </w:rPr>
              <w:t>DA  -  NE</w:t>
            </w:r>
          </w:p>
        </w:tc>
      </w:tr>
    </w:tbl>
    <w:p w14:paraId="1364FEEC" w14:textId="77777777" w:rsidR="009E399D" w:rsidRPr="001E259A" w:rsidRDefault="009E399D" w:rsidP="009E399D">
      <w:pPr>
        <w:pStyle w:val="BESEDILO"/>
        <w:rPr>
          <w:b/>
          <w:bCs/>
          <w:noProof/>
        </w:rPr>
      </w:pPr>
    </w:p>
    <w:p w14:paraId="24945530" w14:textId="77777777" w:rsidR="009E399D" w:rsidRPr="001E259A" w:rsidRDefault="009E399D" w:rsidP="009E399D">
      <w:pPr>
        <w:pStyle w:val="BESEDILO"/>
        <w:rPr>
          <w:noProof/>
        </w:rPr>
      </w:pPr>
      <w:r w:rsidRPr="001E25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1E259A"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1E259A" w:rsidRDefault="009E399D" w:rsidP="004C007F">
            <w:pPr>
              <w:pStyle w:val="BESEDILO"/>
              <w:rPr>
                <w:bCs/>
                <w:noProof/>
              </w:rPr>
            </w:pPr>
            <w:r w:rsidRPr="001E25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1E259A" w:rsidRDefault="009E399D" w:rsidP="004C007F">
            <w:pPr>
              <w:pStyle w:val="BESEDILO"/>
              <w:rPr>
                <w:b/>
                <w:bCs/>
                <w:noProof/>
              </w:rPr>
            </w:pPr>
          </w:p>
        </w:tc>
      </w:tr>
      <w:tr w:rsidR="009E399D" w:rsidRPr="001E259A"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1E259A" w:rsidRDefault="009E399D" w:rsidP="004C007F">
            <w:pPr>
              <w:pStyle w:val="BESEDILO"/>
              <w:rPr>
                <w:bCs/>
                <w:noProof/>
              </w:rPr>
            </w:pPr>
          </w:p>
        </w:tc>
      </w:tr>
      <w:tr w:rsidR="009E399D" w:rsidRPr="001E259A"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1E259A" w:rsidRDefault="009E399D" w:rsidP="004C007F">
            <w:pPr>
              <w:pStyle w:val="BESEDILO"/>
              <w:rPr>
                <w:bCs/>
                <w:noProof/>
              </w:rPr>
            </w:pPr>
          </w:p>
        </w:tc>
      </w:tr>
      <w:tr w:rsidR="009E399D" w:rsidRPr="001E259A"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1E259A" w:rsidRDefault="009E399D" w:rsidP="004C007F">
            <w:pPr>
              <w:pStyle w:val="BESEDILO"/>
              <w:rPr>
                <w:bCs/>
                <w:noProof/>
              </w:rPr>
            </w:pPr>
            <w:r w:rsidRPr="001E259A">
              <w:rPr>
                <w:bCs/>
                <w:noProof/>
              </w:rPr>
              <w:t>Tihi družbenik (DA – NE)</w:t>
            </w:r>
          </w:p>
          <w:p w14:paraId="38AA8E50"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1E259A" w:rsidRDefault="009E399D" w:rsidP="004C007F">
            <w:pPr>
              <w:pStyle w:val="BESEDILO"/>
              <w:rPr>
                <w:bCs/>
                <w:noProof/>
              </w:rPr>
            </w:pPr>
          </w:p>
        </w:tc>
      </w:tr>
    </w:tbl>
    <w:p w14:paraId="44F6C210" w14:textId="77777777" w:rsidR="009E399D" w:rsidRPr="001E259A" w:rsidRDefault="009E399D" w:rsidP="009E399D">
      <w:pPr>
        <w:pStyle w:val="BESEDILO"/>
        <w:rPr>
          <w:noProof/>
        </w:rPr>
      </w:pPr>
    </w:p>
    <w:p w14:paraId="497FB335" w14:textId="77777777" w:rsidR="009E399D" w:rsidRPr="001E259A" w:rsidRDefault="009E399D" w:rsidP="009E399D">
      <w:pPr>
        <w:pStyle w:val="BESEDILO"/>
        <w:rPr>
          <w:noProof/>
        </w:rPr>
      </w:pPr>
      <w:r w:rsidRPr="001E259A">
        <w:rPr>
          <w:noProof/>
        </w:rPr>
        <w:t>(ustrezno nadaljujte seznam)</w:t>
      </w:r>
    </w:p>
    <w:p w14:paraId="430AD876" w14:textId="77777777" w:rsidR="009E399D" w:rsidRPr="001E259A" w:rsidRDefault="009E399D" w:rsidP="009E399D">
      <w:pPr>
        <w:pStyle w:val="BESEDILO"/>
        <w:rPr>
          <w:noProof/>
        </w:rPr>
      </w:pPr>
    </w:p>
    <w:p w14:paraId="121F0967" w14:textId="77777777" w:rsidR="009E399D" w:rsidRPr="001E259A" w:rsidRDefault="009E399D" w:rsidP="009E399D">
      <w:pPr>
        <w:pStyle w:val="BESEDILO"/>
        <w:rPr>
          <w:noProof/>
        </w:rPr>
      </w:pPr>
    </w:p>
    <w:p w14:paraId="4BB8626C" w14:textId="77777777" w:rsidR="009E399D" w:rsidRPr="001E259A" w:rsidRDefault="009E399D" w:rsidP="009E399D">
      <w:pPr>
        <w:jc w:val="left"/>
        <w:rPr>
          <w:noProof/>
          <w:kern w:val="16"/>
          <w:szCs w:val="20"/>
        </w:rPr>
      </w:pPr>
      <w:r w:rsidRPr="001E259A">
        <w:rPr>
          <w:noProof/>
        </w:rPr>
        <w:br w:type="page"/>
      </w:r>
    </w:p>
    <w:p w14:paraId="7BA4B74D" w14:textId="77777777" w:rsidR="009E399D" w:rsidRPr="001E259A" w:rsidRDefault="009E399D" w:rsidP="009E399D">
      <w:pPr>
        <w:pStyle w:val="BESEDILO"/>
        <w:rPr>
          <w:noProof/>
        </w:rPr>
      </w:pPr>
    </w:p>
    <w:p w14:paraId="7918FEA7" w14:textId="77777777" w:rsidR="009E399D" w:rsidRPr="001E259A" w:rsidRDefault="009E399D" w:rsidP="009E399D">
      <w:pPr>
        <w:pStyle w:val="BESEDILO"/>
        <w:numPr>
          <w:ilvl w:val="0"/>
          <w:numId w:val="7"/>
        </w:numPr>
        <w:rPr>
          <w:b/>
          <w:noProof/>
        </w:rPr>
      </w:pPr>
      <w:r w:rsidRPr="001E259A">
        <w:rPr>
          <w:b/>
          <w:noProof/>
        </w:rPr>
        <w:t>PODATKI O POVEZANIH DRUŽBAH</w:t>
      </w:r>
    </w:p>
    <w:p w14:paraId="4EEE4C45" w14:textId="77777777" w:rsidR="009E399D" w:rsidRPr="001E259A"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1E259A"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1E259A" w:rsidRDefault="009E399D" w:rsidP="004C007F">
            <w:pPr>
              <w:pStyle w:val="BESEDILO"/>
              <w:rPr>
                <w:b/>
                <w:bCs/>
                <w:noProof/>
              </w:rPr>
            </w:pPr>
          </w:p>
        </w:tc>
      </w:tr>
      <w:tr w:rsidR="009E399D" w:rsidRPr="001E259A"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1E259A" w:rsidRDefault="009E399D" w:rsidP="004C007F">
            <w:pPr>
              <w:pStyle w:val="BESEDILO"/>
              <w:rPr>
                <w:bCs/>
                <w:noProof/>
              </w:rPr>
            </w:pPr>
          </w:p>
        </w:tc>
      </w:tr>
      <w:tr w:rsidR="009E399D" w:rsidRPr="001E259A"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1E259A" w:rsidRDefault="009E399D" w:rsidP="004C007F">
            <w:pPr>
              <w:pStyle w:val="BESEDILO"/>
              <w:rPr>
                <w:bCs/>
                <w:noProof/>
              </w:rPr>
            </w:pPr>
          </w:p>
        </w:tc>
      </w:tr>
      <w:tr w:rsidR="009E399D" w:rsidRPr="001E259A"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1E259A"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1E259A" w:rsidRDefault="009E399D" w:rsidP="004C007F">
            <w:pPr>
              <w:pStyle w:val="BESEDILO"/>
              <w:rPr>
                <w:bCs/>
                <w:noProof/>
              </w:rPr>
            </w:pPr>
          </w:p>
        </w:tc>
      </w:tr>
    </w:tbl>
    <w:p w14:paraId="09D94F13" w14:textId="77777777" w:rsidR="009E399D" w:rsidRPr="001E259A" w:rsidRDefault="009E399D" w:rsidP="009E399D">
      <w:pPr>
        <w:pStyle w:val="BESEDILO"/>
        <w:rPr>
          <w:b/>
          <w:noProof/>
        </w:rPr>
      </w:pPr>
      <w:r w:rsidRPr="001E259A">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1E259A"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1E259A" w:rsidRDefault="009E399D" w:rsidP="004C007F">
            <w:pPr>
              <w:pStyle w:val="BESEDILO"/>
              <w:rPr>
                <w:b/>
                <w:bCs/>
                <w:noProof/>
              </w:rPr>
            </w:pPr>
          </w:p>
        </w:tc>
      </w:tr>
      <w:tr w:rsidR="009E399D" w:rsidRPr="001E259A"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1E259A" w:rsidRDefault="009E399D" w:rsidP="004C007F">
            <w:pPr>
              <w:pStyle w:val="BESEDILO"/>
              <w:rPr>
                <w:bCs/>
                <w:noProof/>
              </w:rPr>
            </w:pPr>
          </w:p>
        </w:tc>
      </w:tr>
      <w:tr w:rsidR="009E399D" w:rsidRPr="001E259A"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1E259A" w:rsidRDefault="009E399D" w:rsidP="004C007F">
            <w:pPr>
              <w:pStyle w:val="BESEDILO"/>
              <w:rPr>
                <w:bCs/>
                <w:noProof/>
              </w:rPr>
            </w:pPr>
          </w:p>
        </w:tc>
      </w:tr>
      <w:tr w:rsidR="009E399D" w:rsidRPr="001E259A"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1E259A" w:rsidRDefault="009E399D" w:rsidP="004C007F">
            <w:pPr>
              <w:pStyle w:val="BESEDILO"/>
              <w:rPr>
                <w:b/>
                <w:bCs/>
                <w:noProof/>
              </w:rPr>
            </w:pPr>
            <w:r w:rsidRPr="001E25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1E259A" w:rsidRDefault="009E399D" w:rsidP="004C007F">
            <w:pPr>
              <w:pStyle w:val="BESEDILO"/>
              <w:rPr>
                <w:bCs/>
                <w:noProof/>
              </w:rPr>
            </w:pPr>
          </w:p>
        </w:tc>
      </w:tr>
    </w:tbl>
    <w:p w14:paraId="547B3BF4" w14:textId="77777777" w:rsidR="009E399D" w:rsidRPr="001E259A" w:rsidRDefault="009E399D" w:rsidP="009E399D">
      <w:pPr>
        <w:pStyle w:val="BESEDILO"/>
        <w:rPr>
          <w:noProof/>
        </w:rPr>
      </w:pPr>
    </w:p>
    <w:p w14:paraId="16B7D92F" w14:textId="77777777" w:rsidR="009E399D" w:rsidRPr="001E259A" w:rsidRDefault="009E399D" w:rsidP="009E399D">
      <w:pPr>
        <w:pStyle w:val="BESEDILO"/>
        <w:rPr>
          <w:noProof/>
        </w:rPr>
      </w:pPr>
      <w:r w:rsidRPr="001E259A">
        <w:rPr>
          <w:noProof/>
        </w:rPr>
        <w:t>(ustrezno nadaljujte seznam)</w:t>
      </w:r>
    </w:p>
    <w:p w14:paraId="261395E0" w14:textId="77777777" w:rsidR="009E399D" w:rsidRPr="001E259A" w:rsidRDefault="009E399D" w:rsidP="009E399D">
      <w:pPr>
        <w:pStyle w:val="BESEDILO"/>
        <w:rPr>
          <w:noProof/>
        </w:rPr>
      </w:pPr>
    </w:p>
    <w:p w14:paraId="586975E2" w14:textId="77777777" w:rsidR="009E399D" w:rsidRPr="001E259A" w:rsidRDefault="009E399D" w:rsidP="009E399D">
      <w:pPr>
        <w:pStyle w:val="BESEDILO"/>
        <w:rPr>
          <w:noProof/>
        </w:rPr>
      </w:pPr>
      <w:r w:rsidRPr="001E259A">
        <w:rPr>
          <w:noProof/>
        </w:rPr>
        <w:t>Izjavljam, da sem kot fizične osebe – udeležence v lastništvu ponudnika navedel:</w:t>
      </w:r>
    </w:p>
    <w:p w14:paraId="60DC5231" w14:textId="77777777" w:rsidR="009E399D" w:rsidRPr="001E259A" w:rsidRDefault="009E399D" w:rsidP="009E399D">
      <w:pPr>
        <w:pStyle w:val="BESEDILO"/>
        <w:numPr>
          <w:ilvl w:val="0"/>
          <w:numId w:val="8"/>
        </w:numPr>
        <w:rPr>
          <w:noProof/>
        </w:rPr>
      </w:pPr>
      <w:r w:rsidRPr="001E25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1E259A" w:rsidRDefault="009E399D" w:rsidP="009E399D">
      <w:pPr>
        <w:pStyle w:val="BESEDILO"/>
        <w:numPr>
          <w:ilvl w:val="0"/>
          <w:numId w:val="8"/>
        </w:numPr>
        <w:rPr>
          <w:noProof/>
        </w:rPr>
      </w:pPr>
      <w:r w:rsidRPr="001E25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1E259A" w:rsidRDefault="009E399D" w:rsidP="009E399D">
      <w:pPr>
        <w:pStyle w:val="BESEDILO"/>
        <w:rPr>
          <w:noProof/>
        </w:rPr>
      </w:pPr>
    </w:p>
    <w:p w14:paraId="590F34CA" w14:textId="77777777" w:rsidR="009E399D" w:rsidRPr="001E259A" w:rsidRDefault="009E399D" w:rsidP="009E399D">
      <w:pPr>
        <w:pStyle w:val="BESEDILO"/>
        <w:rPr>
          <w:noProof/>
        </w:rPr>
      </w:pPr>
      <w:r w:rsidRPr="001E25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1E259A" w:rsidRDefault="009E399D" w:rsidP="009E399D">
      <w:pPr>
        <w:pStyle w:val="BESEDILO"/>
        <w:rPr>
          <w:noProof/>
        </w:rPr>
      </w:pPr>
    </w:p>
    <w:p w14:paraId="53068F5E" w14:textId="77777777" w:rsidR="009E399D" w:rsidRPr="001E259A" w:rsidRDefault="009E399D" w:rsidP="009E399D">
      <w:pPr>
        <w:pStyle w:val="BESEDILO"/>
        <w:rPr>
          <w:noProof/>
        </w:rPr>
      </w:pPr>
      <w:r w:rsidRPr="001E25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1E259A" w:rsidRDefault="009E399D" w:rsidP="009E399D">
      <w:pPr>
        <w:pStyle w:val="BESEDILO"/>
        <w:rPr>
          <w:noProof/>
        </w:rPr>
      </w:pPr>
    </w:p>
    <w:p w14:paraId="2FF78A00" w14:textId="77777777" w:rsidR="009E399D" w:rsidRPr="001E259A" w:rsidRDefault="009E399D" w:rsidP="009E399D">
      <w:pPr>
        <w:pStyle w:val="BESEDILO"/>
        <w:rPr>
          <w:noProof/>
        </w:rPr>
      </w:pPr>
    </w:p>
    <w:p w14:paraId="4675F3AC" w14:textId="77777777" w:rsidR="009E399D" w:rsidRPr="001E259A" w:rsidRDefault="009E399D" w:rsidP="009E399D">
      <w:pPr>
        <w:pStyle w:val="BESEDILO"/>
        <w:rPr>
          <w:noProof/>
        </w:rPr>
      </w:pPr>
      <w:r w:rsidRPr="001E259A">
        <w:rPr>
          <w:noProof/>
        </w:rPr>
        <w:t>Kraj in datum:</w:t>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Ime in priimek zakonitega zastopnika:</w:t>
      </w:r>
    </w:p>
    <w:p w14:paraId="3611E6E0" w14:textId="77777777" w:rsidR="009E399D" w:rsidRPr="001E259A" w:rsidRDefault="009E399D" w:rsidP="009E399D">
      <w:pPr>
        <w:pStyle w:val="BESEDILO"/>
        <w:rPr>
          <w:noProof/>
        </w:rPr>
      </w:pPr>
    </w:p>
    <w:p w14:paraId="67D2ED99" w14:textId="77777777" w:rsidR="009E399D" w:rsidRPr="001E259A" w:rsidRDefault="009E399D" w:rsidP="009E399D">
      <w:pPr>
        <w:pStyle w:val="BESEDILO"/>
        <w:rPr>
          <w:noProof/>
        </w:rPr>
      </w:pPr>
      <w:r w:rsidRPr="001E259A">
        <w:rPr>
          <w:noProof/>
        </w:rPr>
        <w:t>____________________________</w:t>
      </w:r>
      <w:r w:rsidRPr="001E259A">
        <w:rPr>
          <w:noProof/>
        </w:rPr>
        <w:tab/>
      </w:r>
      <w:r w:rsidRPr="001E259A">
        <w:rPr>
          <w:noProof/>
        </w:rPr>
        <w:tab/>
      </w:r>
      <w:r w:rsidRPr="001E259A">
        <w:rPr>
          <w:noProof/>
        </w:rPr>
        <w:tab/>
        <w:t xml:space="preserve">             _____________________________</w:t>
      </w:r>
    </w:p>
    <w:p w14:paraId="21F1F8B3" w14:textId="77777777" w:rsidR="009E399D" w:rsidRPr="001E259A" w:rsidRDefault="009E399D" w:rsidP="009E399D">
      <w:pPr>
        <w:pStyle w:val="BESEDILO"/>
        <w:rPr>
          <w:noProof/>
        </w:rPr>
      </w:pPr>
    </w:p>
    <w:p w14:paraId="5ADEB701" w14:textId="77777777" w:rsidR="009E399D" w:rsidRPr="001E259A" w:rsidRDefault="009E399D" w:rsidP="009E399D">
      <w:pPr>
        <w:pStyle w:val="BESEDILO"/>
        <w:rPr>
          <w:noProof/>
        </w:rPr>
      </w:pPr>
      <w:r w:rsidRPr="001E259A">
        <w:rPr>
          <w:noProof/>
        </w:rPr>
        <w:tab/>
      </w:r>
    </w:p>
    <w:p w14:paraId="2D1F823F" w14:textId="77777777" w:rsidR="009E399D" w:rsidRPr="001E259A" w:rsidRDefault="009E399D" w:rsidP="009E399D">
      <w:pPr>
        <w:pStyle w:val="BESEDILO"/>
        <w:jc w:val="center"/>
        <w:rPr>
          <w:noProof/>
        </w:rPr>
      </w:pPr>
      <w:r w:rsidRPr="001E259A">
        <w:rPr>
          <w:noProof/>
        </w:rPr>
        <w:t xml:space="preserve">                                                                                         Podpis in žig:</w:t>
      </w:r>
    </w:p>
    <w:p w14:paraId="2CD47F68" w14:textId="5CA7E38C" w:rsidR="00FA50F9" w:rsidRPr="001E259A" w:rsidRDefault="00FA50F9">
      <w:pPr>
        <w:rPr>
          <w:strike/>
          <w:noProof/>
        </w:rPr>
      </w:pPr>
    </w:p>
    <w:sectPr w:rsidR="00FA50F9" w:rsidRPr="001E259A" w:rsidSect="00253ECE">
      <w:headerReference w:type="default" r:id="rId18"/>
      <w:footerReference w:type="defaul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E7DCD" w14:textId="77777777" w:rsidR="008C6189" w:rsidRDefault="008C6189" w:rsidP="00FC0149">
      <w:r>
        <w:separator/>
      </w:r>
    </w:p>
  </w:endnote>
  <w:endnote w:type="continuationSeparator" w:id="0">
    <w:p w14:paraId="30B48696" w14:textId="77777777" w:rsidR="008C6189" w:rsidRDefault="008C6189"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MT Extra"/>
    <w:charset w:val="00"/>
    <w:family w:val="auto"/>
    <w:pitch w:val="variable"/>
    <w:sig w:usb0="00000003" w:usb1="10008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3500A" w14:textId="77777777" w:rsidR="008C6189" w:rsidRPr="00FC0149" w:rsidRDefault="008C6189">
    <w:pPr>
      <w:tabs>
        <w:tab w:val="center" w:pos="4550"/>
        <w:tab w:val="left" w:pos="5818"/>
      </w:tabs>
      <w:ind w:right="260"/>
      <w:jc w:val="right"/>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8C6189" w:rsidRDefault="008C61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6A8C3" w14:textId="77777777" w:rsidR="008C6189" w:rsidRDefault="008C6189" w:rsidP="00FC0149">
      <w:r>
        <w:separator/>
      </w:r>
    </w:p>
  </w:footnote>
  <w:footnote w:type="continuationSeparator" w:id="0">
    <w:p w14:paraId="65E1EC47" w14:textId="77777777" w:rsidR="008C6189" w:rsidRDefault="008C6189"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04C8" w14:textId="56E1B125" w:rsidR="008C6189" w:rsidRPr="00FC0149" w:rsidRDefault="008C6189" w:rsidP="00FC0149">
    <w:pPr>
      <w:tabs>
        <w:tab w:val="center" w:pos="4153"/>
        <w:tab w:val="right" w:pos="8306"/>
      </w:tabs>
      <w:jc w:val="right"/>
      <w:rPr>
        <w:rFonts w:cs="Arial"/>
        <w:sz w:val="14"/>
        <w:szCs w:val="14"/>
      </w:rPr>
    </w:pPr>
    <w:r w:rsidRPr="00FC0149">
      <w:rPr>
        <w:rFonts w:cs="Arial"/>
        <w:sz w:val="14"/>
        <w:szCs w:val="14"/>
      </w:rPr>
      <w:t>Dokumentacija v zvezi z oddajo JN-</w:t>
    </w:r>
    <w:r>
      <w:rPr>
        <w:rFonts w:cs="Arial"/>
        <w:sz w:val="14"/>
        <w:szCs w:val="14"/>
      </w:rPr>
      <w:t>B1014</w:t>
    </w:r>
  </w:p>
  <w:p w14:paraId="0F5A387D" w14:textId="77777777" w:rsidR="008C6189" w:rsidRDefault="008C6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3DC4458"/>
    <w:multiLevelType w:val="hybridMultilevel"/>
    <w:tmpl w:val="87E8535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596703"/>
    <w:multiLevelType w:val="hybridMultilevel"/>
    <w:tmpl w:val="2D2683A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86D386E"/>
    <w:multiLevelType w:val="hybridMultilevel"/>
    <w:tmpl w:val="0FB4AA18"/>
    <w:lvl w:ilvl="0" w:tplc="0809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0616E6"/>
    <w:multiLevelType w:val="hybridMultilevel"/>
    <w:tmpl w:val="5C14F87E"/>
    <w:lvl w:ilvl="0" w:tplc="8D7C47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4022C3"/>
    <w:multiLevelType w:val="hybridMultilevel"/>
    <w:tmpl w:val="331895BA"/>
    <w:lvl w:ilvl="0" w:tplc="EFECBE26">
      <w:start w:val="1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393318"/>
    <w:multiLevelType w:val="hybridMultilevel"/>
    <w:tmpl w:val="D3DC3406"/>
    <w:lvl w:ilvl="0" w:tplc="08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2903B2"/>
    <w:multiLevelType w:val="hybridMultilevel"/>
    <w:tmpl w:val="F14A432C"/>
    <w:lvl w:ilvl="0" w:tplc="1BF6187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581CD6"/>
    <w:multiLevelType w:val="hybridMultilevel"/>
    <w:tmpl w:val="F48AD59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F5225E8"/>
    <w:multiLevelType w:val="hybridMultilevel"/>
    <w:tmpl w:val="47087A48"/>
    <w:lvl w:ilvl="0" w:tplc="910272D4">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5D51DC"/>
    <w:multiLevelType w:val="hybridMultilevel"/>
    <w:tmpl w:val="72D6F9F0"/>
    <w:lvl w:ilvl="0" w:tplc="375E88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3E976574"/>
    <w:multiLevelType w:val="hybridMultilevel"/>
    <w:tmpl w:val="05BC4604"/>
    <w:lvl w:ilvl="0" w:tplc="A49456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8F53D0"/>
    <w:multiLevelType w:val="hybridMultilevel"/>
    <w:tmpl w:val="137E0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B154AF"/>
    <w:multiLevelType w:val="hybridMultilevel"/>
    <w:tmpl w:val="8B26B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FB590A"/>
    <w:multiLevelType w:val="hybridMultilevel"/>
    <w:tmpl w:val="81D2B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236D49"/>
    <w:multiLevelType w:val="hybridMultilevel"/>
    <w:tmpl w:val="3BDAA406"/>
    <w:lvl w:ilvl="0" w:tplc="E26CE0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34C97"/>
    <w:multiLevelType w:val="hybridMultilevel"/>
    <w:tmpl w:val="ECC0015A"/>
    <w:lvl w:ilvl="0" w:tplc="8D7C47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0E2369"/>
    <w:multiLevelType w:val="hybridMultilevel"/>
    <w:tmpl w:val="26AAD32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AA0920"/>
    <w:multiLevelType w:val="hybridMultilevel"/>
    <w:tmpl w:val="8796260C"/>
    <w:lvl w:ilvl="0" w:tplc="0D805B6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C17CBC"/>
    <w:multiLevelType w:val="hybridMultilevel"/>
    <w:tmpl w:val="FB3235EE"/>
    <w:lvl w:ilvl="0" w:tplc="587628F6">
      <w:start w:val="1"/>
      <w:numFmt w:val="bullet"/>
      <w:lvlText w:val=""/>
      <w:lvlPicBulletId w:val="1"/>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B3E90"/>
    <w:multiLevelType w:val="hybridMultilevel"/>
    <w:tmpl w:val="D4F8C5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DD6313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F07ABD"/>
    <w:multiLevelType w:val="hybridMultilevel"/>
    <w:tmpl w:val="6C207D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D204D4"/>
    <w:multiLevelType w:val="hybridMultilevel"/>
    <w:tmpl w:val="EF32E2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9" w15:restartNumberingAfterBreak="0">
    <w:nsid w:val="69053A50"/>
    <w:multiLevelType w:val="hybridMultilevel"/>
    <w:tmpl w:val="AFF6F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2F6193"/>
    <w:multiLevelType w:val="hybridMultilevel"/>
    <w:tmpl w:val="270A31D6"/>
    <w:lvl w:ilvl="0" w:tplc="0CDA6FA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E1B4044"/>
    <w:multiLevelType w:val="hybridMultilevel"/>
    <w:tmpl w:val="C554BDBE"/>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2172985"/>
    <w:multiLevelType w:val="hybridMultilevel"/>
    <w:tmpl w:val="DBBC38B8"/>
    <w:lvl w:ilvl="0" w:tplc="2C0E9850">
      <w:numFmt w:val="bullet"/>
      <w:lvlText w:val="-"/>
      <w:lvlJc w:val="left"/>
      <w:pPr>
        <w:ind w:left="720" w:hanging="360"/>
      </w:pPr>
      <w:rPr>
        <w:rFonts w:ascii="Calibri" w:eastAsiaTheme="minorHAnsi" w:hAnsi="Calibri" w:cs="Calibri"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1C155C"/>
    <w:multiLevelType w:val="hybridMultilevel"/>
    <w:tmpl w:val="930E015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3"/>
  </w:num>
  <w:num w:numId="2">
    <w:abstractNumId w:val="38"/>
  </w:num>
  <w:num w:numId="3">
    <w:abstractNumId w:val="0"/>
  </w:num>
  <w:num w:numId="4">
    <w:abstractNumId w:val="34"/>
  </w:num>
  <w:num w:numId="5">
    <w:abstractNumId w:val="45"/>
  </w:num>
  <w:num w:numId="6">
    <w:abstractNumId w:val="1"/>
  </w:num>
  <w:num w:numId="7">
    <w:abstractNumId w:val="17"/>
  </w:num>
  <w:num w:numId="8">
    <w:abstractNumId w:val="37"/>
  </w:num>
  <w:num w:numId="9">
    <w:abstractNumId w:val="26"/>
  </w:num>
  <w:num w:numId="10">
    <w:abstractNumId w:val="11"/>
  </w:num>
  <w:num w:numId="11">
    <w:abstractNumId w:val="2"/>
  </w:num>
  <w:num w:numId="12">
    <w:abstractNumId w:val="8"/>
  </w:num>
  <w:num w:numId="13">
    <w:abstractNumId w:val="19"/>
  </w:num>
  <w:num w:numId="14">
    <w:abstractNumId w:val="5"/>
  </w:num>
  <w:num w:numId="15">
    <w:abstractNumId w:val="44"/>
  </w:num>
  <w:num w:numId="16">
    <w:abstractNumId w:val="9"/>
  </w:num>
  <w:num w:numId="17">
    <w:abstractNumId w:val="31"/>
  </w:num>
  <w:num w:numId="18">
    <w:abstractNumId w:val="30"/>
  </w:num>
  <w:num w:numId="19">
    <w:abstractNumId w:val="42"/>
  </w:num>
  <w:num w:numId="20">
    <w:abstractNumId w:val="16"/>
  </w:num>
  <w:num w:numId="21">
    <w:abstractNumId w:val="27"/>
  </w:num>
  <w:num w:numId="22">
    <w:abstractNumId w:val="14"/>
  </w:num>
  <w:num w:numId="23">
    <w:abstractNumId w:val="15"/>
  </w:num>
  <w:num w:numId="24">
    <w:abstractNumId w:val="32"/>
  </w:num>
  <w:num w:numId="25">
    <w:abstractNumId w:val="7"/>
  </w:num>
  <w:num w:numId="26">
    <w:abstractNumId w:val="43"/>
  </w:num>
  <w:num w:numId="27">
    <w:abstractNumId w:val="6"/>
  </w:num>
  <w:num w:numId="28">
    <w:abstractNumId w:val="10"/>
  </w:num>
  <w:num w:numId="29">
    <w:abstractNumId w:val="12"/>
  </w:num>
  <w:num w:numId="30">
    <w:abstractNumId w:val="33"/>
  </w:num>
  <w:num w:numId="31">
    <w:abstractNumId w:val="36"/>
  </w:num>
  <w:num w:numId="32">
    <w:abstractNumId w:val="21"/>
  </w:num>
  <w:num w:numId="33">
    <w:abstractNumId w:val="23"/>
  </w:num>
  <w:num w:numId="34">
    <w:abstractNumId w:val="41"/>
  </w:num>
  <w:num w:numId="35">
    <w:abstractNumId w:val="28"/>
  </w:num>
  <w:num w:numId="36">
    <w:abstractNumId w:val="13"/>
  </w:num>
  <w:num w:numId="37">
    <w:abstractNumId w:val="35"/>
  </w:num>
  <w:num w:numId="38">
    <w:abstractNumId w:val="39"/>
  </w:num>
  <w:num w:numId="39">
    <w:abstractNumId w:val="24"/>
  </w:num>
  <w:num w:numId="40">
    <w:abstractNumId w:val="18"/>
  </w:num>
  <w:num w:numId="41">
    <w:abstractNumId w:val="25"/>
  </w:num>
  <w:num w:numId="42">
    <w:abstractNumId w:val="29"/>
  </w:num>
  <w:num w:numId="43">
    <w:abstractNumId w:val="40"/>
  </w:num>
  <w:num w:numId="44">
    <w:abstractNumId w:val="22"/>
  </w:num>
  <w:num w:numId="45">
    <w:abstractNumId w:val="3"/>
  </w:num>
  <w:num w:numId="46">
    <w:abstractNumId w:val="4"/>
  </w:num>
  <w:num w:numId="4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E26"/>
    <w:rsid w:val="00011168"/>
    <w:rsid w:val="00013606"/>
    <w:rsid w:val="0001442C"/>
    <w:rsid w:val="000225B5"/>
    <w:rsid w:val="00023297"/>
    <w:rsid w:val="00026185"/>
    <w:rsid w:val="00027E3D"/>
    <w:rsid w:val="00036573"/>
    <w:rsid w:val="00047577"/>
    <w:rsid w:val="00051EE3"/>
    <w:rsid w:val="00053EA1"/>
    <w:rsid w:val="00053F84"/>
    <w:rsid w:val="00055EF9"/>
    <w:rsid w:val="00056381"/>
    <w:rsid w:val="000674EB"/>
    <w:rsid w:val="0006765E"/>
    <w:rsid w:val="00075427"/>
    <w:rsid w:val="00075CD9"/>
    <w:rsid w:val="00085402"/>
    <w:rsid w:val="00085D85"/>
    <w:rsid w:val="00090FD5"/>
    <w:rsid w:val="000932A2"/>
    <w:rsid w:val="000A3507"/>
    <w:rsid w:val="000A501E"/>
    <w:rsid w:val="000A66D5"/>
    <w:rsid w:val="000B014A"/>
    <w:rsid w:val="000B0BF7"/>
    <w:rsid w:val="000B0E05"/>
    <w:rsid w:val="000B3878"/>
    <w:rsid w:val="000B496E"/>
    <w:rsid w:val="000C032C"/>
    <w:rsid w:val="000C3FC8"/>
    <w:rsid w:val="000C54E5"/>
    <w:rsid w:val="000C6644"/>
    <w:rsid w:val="000D19E5"/>
    <w:rsid w:val="000D2F02"/>
    <w:rsid w:val="000D354B"/>
    <w:rsid w:val="000D4FFE"/>
    <w:rsid w:val="000E0E41"/>
    <w:rsid w:val="000E0F46"/>
    <w:rsid w:val="000E4DEF"/>
    <w:rsid w:val="000E758B"/>
    <w:rsid w:val="000F7569"/>
    <w:rsid w:val="000F79B6"/>
    <w:rsid w:val="00101726"/>
    <w:rsid w:val="00102AB1"/>
    <w:rsid w:val="00104F9B"/>
    <w:rsid w:val="0011159A"/>
    <w:rsid w:val="00117F29"/>
    <w:rsid w:val="00134F48"/>
    <w:rsid w:val="0013540C"/>
    <w:rsid w:val="00144B40"/>
    <w:rsid w:val="00144EEA"/>
    <w:rsid w:val="00150AB0"/>
    <w:rsid w:val="00156737"/>
    <w:rsid w:val="00156744"/>
    <w:rsid w:val="00165C02"/>
    <w:rsid w:val="00165E49"/>
    <w:rsid w:val="00166D26"/>
    <w:rsid w:val="00170EF1"/>
    <w:rsid w:val="00183A22"/>
    <w:rsid w:val="00184270"/>
    <w:rsid w:val="001918D6"/>
    <w:rsid w:val="0019237A"/>
    <w:rsid w:val="00193348"/>
    <w:rsid w:val="001935BB"/>
    <w:rsid w:val="00193901"/>
    <w:rsid w:val="001A040B"/>
    <w:rsid w:val="001A13E8"/>
    <w:rsid w:val="001B0313"/>
    <w:rsid w:val="001B2DD3"/>
    <w:rsid w:val="001B4FE2"/>
    <w:rsid w:val="001B6096"/>
    <w:rsid w:val="001C1496"/>
    <w:rsid w:val="001C2D24"/>
    <w:rsid w:val="001C5607"/>
    <w:rsid w:val="001C70A0"/>
    <w:rsid w:val="001D1B0F"/>
    <w:rsid w:val="001D6A7A"/>
    <w:rsid w:val="001E0589"/>
    <w:rsid w:val="001E1350"/>
    <w:rsid w:val="001E259A"/>
    <w:rsid w:val="001E4143"/>
    <w:rsid w:val="001E558B"/>
    <w:rsid w:val="001E600A"/>
    <w:rsid w:val="001E7C68"/>
    <w:rsid w:val="001F0E36"/>
    <w:rsid w:val="001F6DFC"/>
    <w:rsid w:val="00203274"/>
    <w:rsid w:val="00210061"/>
    <w:rsid w:val="00212A83"/>
    <w:rsid w:val="002137DD"/>
    <w:rsid w:val="00215909"/>
    <w:rsid w:val="00220229"/>
    <w:rsid w:val="00221E52"/>
    <w:rsid w:val="002251FD"/>
    <w:rsid w:val="002276F8"/>
    <w:rsid w:val="002335B6"/>
    <w:rsid w:val="00237759"/>
    <w:rsid w:val="00243D0E"/>
    <w:rsid w:val="00246FA2"/>
    <w:rsid w:val="002512DF"/>
    <w:rsid w:val="00253ECE"/>
    <w:rsid w:val="00254A9F"/>
    <w:rsid w:val="00261E89"/>
    <w:rsid w:val="00265E80"/>
    <w:rsid w:val="002664CA"/>
    <w:rsid w:val="002675CA"/>
    <w:rsid w:val="002705D6"/>
    <w:rsid w:val="00270D7A"/>
    <w:rsid w:val="00271E1E"/>
    <w:rsid w:val="002726FC"/>
    <w:rsid w:val="00281389"/>
    <w:rsid w:val="002A144A"/>
    <w:rsid w:val="002B0BE7"/>
    <w:rsid w:val="002B381C"/>
    <w:rsid w:val="002B38EE"/>
    <w:rsid w:val="002B3DAD"/>
    <w:rsid w:val="002B65D7"/>
    <w:rsid w:val="002B7455"/>
    <w:rsid w:val="002C1D0A"/>
    <w:rsid w:val="002C3971"/>
    <w:rsid w:val="002C4003"/>
    <w:rsid w:val="002C48BB"/>
    <w:rsid w:val="002C4A98"/>
    <w:rsid w:val="002C4B5B"/>
    <w:rsid w:val="002C5762"/>
    <w:rsid w:val="002C6126"/>
    <w:rsid w:val="002C76E2"/>
    <w:rsid w:val="002D096A"/>
    <w:rsid w:val="002D1C78"/>
    <w:rsid w:val="002D45D9"/>
    <w:rsid w:val="002D6063"/>
    <w:rsid w:val="002D622A"/>
    <w:rsid w:val="002D63A2"/>
    <w:rsid w:val="002E123E"/>
    <w:rsid w:val="002E1B75"/>
    <w:rsid w:val="002E37BC"/>
    <w:rsid w:val="002E5051"/>
    <w:rsid w:val="002F1D51"/>
    <w:rsid w:val="002F2842"/>
    <w:rsid w:val="00300F45"/>
    <w:rsid w:val="003074E0"/>
    <w:rsid w:val="00311595"/>
    <w:rsid w:val="003144C0"/>
    <w:rsid w:val="00322067"/>
    <w:rsid w:val="003232B6"/>
    <w:rsid w:val="00324320"/>
    <w:rsid w:val="00325D27"/>
    <w:rsid w:val="00327184"/>
    <w:rsid w:val="00340E2E"/>
    <w:rsid w:val="00342072"/>
    <w:rsid w:val="003425BB"/>
    <w:rsid w:val="00354DC6"/>
    <w:rsid w:val="00355608"/>
    <w:rsid w:val="0035756A"/>
    <w:rsid w:val="00360D9F"/>
    <w:rsid w:val="00362449"/>
    <w:rsid w:val="0036384C"/>
    <w:rsid w:val="00364DA8"/>
    <w:rsid w:val="00366B19"/>
    <w:rsid w:val="00367FEC"/>
    <w:rsid w:val="00370826"/>
    <w:rsid w:val="0037618E"/>
    <w:rsid w:val="003771AA"/>
    <w:rsid w:val="003809C8"/>
    <w:rsid w:val="003824FB"/>
    <w:rsid w:val="00383EB7"/>
    <w:rsid w:val="00386AB7"/>
    <w:rsid w:val="00390763"/>
    <w:rsid w:val="00394E92"/>
    <w:rsid w:val="003A4A5E"/>
    <w:rsid w:val="003A571C"/>
    <w:rsid w:val="003B034C"/>
    <w:rsid w:val="003B65E6"/>
    <w:rsid w:val="003C1F10"/>
    <w:rsid w:val="003C5A85"/>
    <w:rsid w:val="003C5D60"/>
    <w:rsid w:val="003C69AC"/>
    <w:rsid w:val="003C6A9F"/>
    <w:rsid w:val="003D14D0"/>
    <w:rsid w:val="003D7372"/>
    <w:rsid w:val="003E1E5D"/>
    <w:rsid w:val="003E2DD3"/>
    <w:rsid w:val="003E78FC"/>
    <w:rsid w:val="003F02C2"/>
    <w:rsid w:val="003F5349"/>
    <w:rsid w:val="003F7F40"/>
    <w:rsid w:val="004008F8"/>
    <w:rsid w:val="00404540"/>
    <w:rsid w:val="00414631"/>
    <w:rsid w:val="004147B6"/>
    <w:rsid w:val="00416E0C"/>
    <w:rsid w:val="00416EE9"/>
    <w:rsid w:val="004213A5"/>
    <w:rsid w:val="004236CC"/>
    <w:rsid w:val="00432212"/>
    <w:rsid w:val="00433686"/>
    <w:rsid w:val="004366DA"/>
    <w:rsid w:val="0044332D"/>
    <w:rsid w:val="00447161"/>
    <w:rsid w:val="00451E2D"/>
    <w:rsid w:val="0045249D"/>
    <w:rsid w:val="00452C29"/>
    <w:rsid w:val="00455C41"/>
    <w:rsid w:val="0045652C"/>
    <w:rsid w:val="004607D7"/>
    <w:rsid w:val="00460FBC"/>
    <w:rsid w:val="00461B50"/>
    <w:rsid w:val="00461F90"/>
    <w:rsid w:val="00463A4D"/>
    <w:rsid w:val="00465CA8"/>
    <w:rsid w:val="0046702D"/>
    <w:rsid w:val="00467C3C"/>
    <w:rsid w:val="00470F97"/>
    <w:rsid w:val="00471F16"/>
    <w:rsid w:val="0048212A"/>
    <w:rsid w:val="00484A58"/>
    <w:rsid w:val="00490D69"/>
    <w:rsid w:val="00493184"/>
    <w:rsid w:val="004951E2"/>
    <w:rsid w:val="004A6DC5"/>
    <w:rsid w:val="004A7E73"/>
    <w:rsid w:val="004B0CFE"/>
    <w:rsid w:val="004C007F"/>
    <w:rsid w:val="004C10A1"/>
    <w:rsid w:val="004C2627"/>
    <w:rsid w:val="004C4197"/>
    <w:rsid w:val="004D21CE"/>
    <w:rsid w:val="004D4BB4"/>
    <w:rsid w:val="004D63C8"/>
    <w:rsid w:val="004D7400"/>
    <w:rsid w:val="004E2429"/>
    <w:rsid w:val="004E24BA"/>
    <w:rsid w:val="004E34A3"/>
    <w:rsid w:val="004E3562"/>
    <w:rsid w:val="004E40FA"/>
    <w:rsid w:val="004E5A74"/>
    <w:rsid w:val="004E5CF9"/>
    <w:rsid w:val="004E7A3C"/>
    <w:rsid w:val="004F0D4C"/>
    <w:rsid w:val="004F2C85"/>
    <w:rsid w:val="004F4792"/>
    <w:rsid w:val="004F5C79"/>
    <w:rsid w:val="004F679F"/>
    <w:rsid w:val="004F7FF6"/>
    <w:rsid w:val="00502B0A"/>
    <w:rsid w:val="00513E34"/>
    <w:rsid w:val="00514110"/>
    <w:rsid w:val="00515CE9"/>
    <w:rsid w:val="00521D5A"/>
    <w:rsid w:val="00522B91"/>
    <w:rsid w:val="00526D0A"/>
    <w:rsid w:val="00530AA9"/>
    <w:rsid w:val="00532E68"/>
    <w:rsid w:val="00533FD8"/>
    <w:rsid w:val="005376A5"/>
    <w:rsid w:val="00542DFF"/>
    <w:rsid w:val="00546EFB"/>
    <w:rsid w:val="00552751"/>
    <w:rsid w:val="00554ABB"/>
    <w:rsid w:val="00561198"/>
    <w:rsid w:val="00561FF2"/>
    <w:rsid w:val="005666BD"/>
    <w:rsid w:val="00570061"/>
    <w:rsid w:val="00571D05"/>
    <w:rsid w:val="00572346"/>
    <w:rsid w:val="00574B3F"/>
    <w:rsid w:val="00576516"/>
    <w:rsid w:val="0057676F"/>
    <w:rsid w:val="00581BB4"/>
    <w:rsid w:val="00583B70"/>
    <w:rsid w:val="005974E6"/>
    <w:rsid w:val="005A29ED"/>
    <w:rsid w:val="005A5EA2"/>
    <w:rsid w:val="005A6737"/>
    <w:rsid w:val="005A7294"/>
    <w:rsid w:val="005B2A8E"/>
    <w:rsid w:val="005C2F94"/>
    <w:rsid w:val="005C303A"/>
    <w:rsid w:val="005D0A13"/>
    <w:rsid w:val="005D1C30"/>
    <w:rsid w:val="005F086D"/>
    <w:rsid w:val="005F257C"/>
    <w:rsid w:val="005F2F2E"/>
    <w:rsid w:val="005F3A79"/>
    <w:rsid w:val="005F4487"/>
    <w:rsid w:val="005F605B"/>
    <w:rsid w:val="006031EB"/>
    <w:rsid w:val="006152E6"/>
    <w:rsid w:val="006157CC"/>
    <w:rsid w:val="00617A1F"/>
    <w:rsid w:val="00617E7D"/>
    <w:rsid w:val="00626178"/>
    <w:rsid w:val="006269FA"/>
    <w:rsid w:val="00637A51"/>
    <w:rsid w:val="006475EC"/>
    <w:rsid w:val="00654782"/>
    <w:rsid w:val="0065716F"/>
    <w:rsid w:val="00662DBE"/>
    <w:rsid w:val="00666279"/>
    <w:rsid w:val="006702CC"/>
    <w:rsid w:val="006720D4"/>
    <w:rsid w:val="00677104"/>
    <w:rsid w:val="0067724C"/>
    <w:rsid w:val="00677DE4"/>
    <w:rsid w:val="00684390"/>
    <w:rsid w:val="006848B0"/>
    <w:rsid w:val="0069676D"/>
    <w:rsid w:val="006B02E9"/>
    <w:rsid w:val="006B2CC8"/>
    <w:rsid w:val="006B531B"/>
    <w:rsid w:val="006B6549"/>
    <w:rsid w:val="006B7EF7"/>
    <w:rsid w:val="006C4447"/>
    <w:rsid w:val="006D0606"/>
    <w:rsid w:val="006D5770"/>
    <w:rsid w:val="006F2078"/>
    <w:rsid w:val="006F435D"/>
    <w:rsid w:val="00706DFB"/>
    <w:rsid w:val="00711ED8"/>
    <w:rsid w:val="00712956"/>
    <w:rsid w:val="00713C64"/>
    <w:rsid w:val="00714B54"/>
    <w:rsid w:val="0071515B"/>
    <w:rsid w:val="00720A3A"/>
    <w:rsid w:val="007250CC"/>
    <w:rsid w:val="007254B8"/>
    <w:rsid w:val="0072575C"/>
    <w:rsid w:val="00733B52"/>
    <w:rsid w:val="007444A2"/>
    <w:rsid w:val="0074589B"/>
    <w:rsid w:val="007569B0"/>
    <w:rsid w:val="007575C6"/>
    <w:rsid w:val="00763755"/>
    <w:rsid w:val="00763B72"/>
    <w:rsid w:val="00764EFA"/>
    <w:rsid w:val="007658D5"/>
    <w:rsid w:val="00774CAC"/>
    <w:rsid w:val="00777A6D"/>
    <w:rsid w:val="0078249A"/>
    <w:rsid w:val="007856C4"/>
    <w:rsid w:val="00790EA1"/>
    <w:rsid w:val="00794513"/>
    <w:rsid w:val="007A11A0"/>
    <w:rsid w:val="007A58B5"/>
    <w:rsid w:val="007B2D1A"/>
    <w:rsid w:val="007C2D69"/>
    <w:rsid w:val="007C4A5F"/>
    <w:rsid w:val="007C667D"/>
    <w:rsid w:val="007C6A03"/>
    <w:rsid w:val="007D2106"/>
    <w:rsid w:val="007D3208"/>
    <w:rsid w:val="007E218C"/>
    <w:rsid w:val="007E3190"/>
    <w:rsid w:val="007E3564"/>
    <w:rsid w:val="007F3323"/>
    <w:rsid w:val="007F33EC"/>
    <w:rsid w:val="008041B9"/>
    <w:rsid w:val="00814995"/>
    <w:rsid w:val="00823C0D"/>
    <w:rsid w:val="00831781"/>
    <w:rsid w:val="008320E7"/>
    <w:rsid w:val="00832EBB"/>
    <w:rsid w:val="008403C3"/>
    <w:rsid w:val="00843289"/>
    <w:rsid w:val="008506E7"/>
    <w:rsid w:val="00852059"/>
    <w:rsid w:val="00852A41"/>
    <w:rsid w:val="008553A9"/>
    <w:rsid w:val="00863E1E"/>
    <w:rsid w:val="008666EC"/>
    <w:rsid w:val="00870058"/>
    <w:rsid w:val="00873823"/>
    <w:rsid w:val="0087493F"/>
    <w:rsid w:val="008827C5"/>
    <w:rsid w:val="00883DCE"/>
    <w:rsid w:val="00885A4B"/>
    <w:rsid w:val="00886C17"/>
    <w:rsid w:val="00886ED5"/>
    <w:rsid w:val="008A3A8C"/>
    <w:rsid w:val="008B35B0"/>
    <w:rsid w:val="008B6D67"/>
    <w:rsid w:val="008C5C88"/>
    <w:rsid w:val="008C6189"/>
    <w:rsid w:val="008C65E7"/>
    <w:rsid w:val="008C68DF"/>
    <w:rsid w:val="008D096C"/>
    <w:rsid w:val="008D6DBA"/>
    <w:rsid w:val="008D7BA8"/>
    <w:rsid w:val="008E0B7C"/>
    <w:rsid w:val="008E5909"/>
    <w:rsid w:val="008F13DF"/>
    <w:rsid w:val="008F227F"/>
    <w:rsid w:val="008F26AC"/>
    <w:rsid w:val="008F4A1E"/>
    <w:rsid w:val="008F5E3E"/>
    <w:rsid w:val="008F6A57"/>
    <w:rsid w:val="008F742C"/>
    <w:rsid w:val="008F7616"/>
    <w:rsid w:val="008F7DE1"/>
    <w:rsid w:val="009023FB"/>
    <w:rsid w:val="00902D77"/>
    <w:rsid w:val="00904D85"/>
    <w:rsid w:val="0090697A"/>
    <w:rsid w:val="00910563"/>
    <w:rsid w:val="00911761"/>
    <w:rsid w:val="009119AE"/>
    <w:rsid w:val="00914C63"/>
    <w:rsid w:val="00914FD6"/>
    <w:rsid w:val="009217E6"/>
    <w:rsid w:val="00925E93"/>
    <w:rsid w:val="0093052D"/>
    <w:rsid w:val="00936176"/>
    <w:rsid w:val="00941216"/>
    <w:rsid w:val="00942165"/>
    <w:rsid w:val="00946047"/>
    <w:rsid w:val="00946E88"/>
    <w:rsid w:val="00947119"/>
    <w:rsid w:val="00953A36"/>
    <w:rsid w:val="0095608C"/>
    <w:rsid w:val="00963362"/>
    <w:rsid w:val="00967105"/>
    <w:rsid w:val="00972E1A"/>
    <w:rsid w:val="009743D2"/>
    <w:rsid w:val="009743E6"/>
    <w:rsid w:val="009764DF"/>
    <w:rsid w:val="00982A4B"/>
    <w:rsid w:val="00982DD2"/>
    <w:rsid w:val="009853B0"/>
    <w:rsid w:val="00987384"/>
    <w:rsid w:val="00990557"/>
    <w:rsid w:val="00990944"/>
    <w:rsid w:val="00992596"/>
    <w:rsid w:val="0099311E"/>
    <w:rsid w:val="009967D4"/>
    <w:rsid w:val="009967E6"/>
    <w:rsid w:val="009A411A"/>
    <w:rsid w:val="009A688D"/>
    <w:rsid w:val="009A6CBF"/>
    <w:rsid w:val="009B1313"/>
    <w:rsid w:val="009B15C3"/>
    <w:rsid w:val="009B3DA1"/>
    <w:rsid w:val="009B5ADD"/>
    <w:rsid w:val="009B6580"/>
    <w:rsid w:val="009B7C6C"/>
    <w:rsid w:val="009C433D"/>
    <w:rsid w:val="009C533E"/>
    <w:rsid w:val="009C7627"/>
    <w:rsid w:val="009D1B0D"/>
    <w:rsid w:val="009D2C49"/>
    <w:rsid w:val="009E399D"/>
    <w:rsid w:val="009E3DC9"/>
    <w:rsid w:val="009E7D38"/>
    <w:rsid w:val="009F1591"/>
    <w:rsid w:val="00A027B8"/>
    <w:rsid w:val="00A039DB"/>
    <w:rsid w:val="00A161AA"/>
    <w:rsid w:val="00A16316"/>
    <w:rsid w:val="00A200C4"/>
    <w:rsid w:val="00A228A1"/>
    <w:rsid w:val="00A272E8"/>
    <w:rsid w:val="00A3789F"/>
    <w:rsid w:val="00A419E4"/>
    <w:rsid w:val="00A42701"/>
    <w:rsid w:val="00A650F3"/>
    <w:rsid w:val="00A67001"/>
    <w:rsid w:val="00A76009"/>
    <w:rsid w:val="00A80D03"/>
    <w:rsid w:val="00A81AF9"/>
    <w:rsid w:val="00A82050"/>
    <w:rsid w:val="00A849B5"/>
    <w:rsid w:val="00A854BA"/>
    <w:rsid w:val="00A902A9"/>
    <w:rsid w:val="00A91462"/>
    <w:rsid w:val="00A91AA1"/>
    <w:rsid w:val="00A95DE3"/>
    <w:rsid w:val="00AA3935"/>
    <w:rsid w:val="00AB381C"/>
    <w:rsid w:val="00AB6F7B"/>
    <w:rsid w:val="00AC67A1"/>
    <w:rsid w:val="00AC7718"/>
    <w:rsid w:val="00AD5F3E"/>
    <w:rsid w:val="00AD7066"/>
    <w:rsid w:val="00AE0FBC"/>
    <w:rsid w:val="00AE35E2"/>
    <w:rsid w:val="00AF2801"/>
    <w:rsid w:val="00AF416B"/>
    <w:rsid w:val="00AF588D"/>
    <w:rsid w:val="00AF6683"/>
    <w:rsid w:val="00B005EA"/>
    <w:rsid w:val="00B00D2B"/>
    <w:rsid w:val="00B064A5"/>
    <w:rsid w:val="00B0794B"/>
    <w:rsid w:val="00B12702"/>
    <w:rsid w:val="00B128D3"/>
    <w:rsid w:val="00B15F0C"/>
    <w:rsid w:val="00B16024"/>
    <w:rsid w:val="00B27A9F"/>
    <w:rsid w:val="00B318E9"/>
    <w:rsid w:val="00B334C2"/>
    <w:rsid w:val="00B339E0"/>
    <w:rsid w:val="00B33AE8"/>
    <w:rsid w:val="00B33F52"/>
    <w:rsid w:val="00B441E0"/>
    <w:rsid w:val="00B44C77"/>
    <w:rsid w:val="00B46170"/>
    <w:rsid w:val="00B46287"/>
    <w:rsid w:val="00B577AC"/>
    <w:rsid w:val="00B614CC"/>
    <w:rsid w:val="00B62DCA"/>
    <w:rsid w:val="00B635B0"/>
    <w:rsid w:val="00B66913"/>
    <w:rsid w:val="00B67289"/>
    <w:rsid w:val="00B73D9B"/>
    <w:rsid w:val="00B837EC"/>
    <w:rsid w:val="00B860D4"/>
    <w:rsid w:val="00B90597"/>
    <w:rsid w:val="00B93345"/>
    <w:rsid w:val="00BA0C79"/>
    <w:rsid w:val="00BA45EA"/>
    <w:rsid w:val="00BB12C5"/>
    <w:rsid w:val="00BB35BB"/>
    <w:rsid w:val="00BB5CE9"/>
    <w:rsid w:val="00BC05AE"/>
    <w:rsid w:val="00BC2033"/>
    <w:rsid w:val="00BC2AC2"/>
    <w:rsid w:val="00BC399C"/>
    <w:rsid w:val="00BC5089"/>
    <w:rsid w:val="00BD16E8"/>
    <w:rsid w:val="00BD595E"/>
    <w:rsid w:val="00BE470A"/>
    <w:rsid w:val="00BF0181"/>
    <w:rsid w:val="00BF5B04"/>
    <w:rsid w:val="00BF5C01"/>
    <w:rsid w:val="00C0487A"/>
    <w:rsid w:val="00C04ECA"/>
    <w:rsid w:val="00C117DF"/>
    <w:rsid w:val="00C23D05"/>
    <w:rsid w:val="00C3101C"/>
    <w:rsid w:val="00C31C0B"/>
    <w:rsid w:val="00C371CC"/>
    <w:rsid w:val="00C46471"/>
    <w:rsid w:val="00C5182E"/>
    <w:rsid w:val="00C5309A"/>
    <w:rsid w:val="00C56234"/>
    <w:rsid w:val="00C5720C"/>
    <w:rsid w:val="00C61D9C"/>
    <w:rsid w:val="00C62E95"/>
    <w:rsid w:val="00C643DC"/>
    <w:rsid w:val="00C7097C"/>
    <w:rsid w:val="00C70DCF"/>
    <w:rsid w:val="00C70F97"/>
    <w:rsid w:val="00C75332"/>
    <w:rsid w:val="00C767B7"/>
    <w:rsid w:val="00C809CC"/>
    <w:rsid w:val="00C80F48"/>
    <w:rsid w:val="00C852B8"/>
    <w:rsid w:val="00C877AF"/>
    <w:rsid w:val="00C90C59"/>
    <w:rsid w:val="00C91F11"/>
    <w:rsid w:val="00C9231B"/>
    <w:rsid w:val="00C923F0"/>
    <w:rsid w:val="00C941CC"/>
    <w:rsid w:val="00C9659C"/>
    <w:rsid w:val="00CA353A"/>
    <w:rsid w:val="00CB4C62"/>
    <w:rsid w:val="00CC076D"/>
    <w:rsid w:val="00CC0D1D"/>
    <w:rsid w:val="00CC5705"/>
    <w:rsid w:val="00CC6C91"/>
    <w:rsid w:val="00CC7694"/>
    <w:rsid w:val="00CD4D7A"/>
    <w:rsid w:val="00CE27C3"/>
    <w:rsid w:val="00CE50F3"/>
    <w:rsid w:val="00CE5439"/>
    <w:rsid w:val="00CF1308"/>
    <w:rsid w:val="00CF2B1F"/>
    <w:rsid w:val="00CF5638"/>
    <w:rsid w:val="00CF6D9A"/>
    <w:rsid w:val="00D01BB5"/>
    <w:rsid w:val="00D02724"/>
    <w:rsid w:val="00D02CEE"/>
    <w:rsid w:val="00D058E5"/>
    <w:rsid w:val="00D06413"/>
    <w:rsid w:val="00D11271"/>
    <w:rsid w:val="00D12691"/>
    <w:rsid w:val="00D16612"/>
    <w:rsid w:val="00D16E7A"/>
    <w:rsid w:val="00D201E3"/>
    <w:rsid w:val="00D21FC6"/>
    <w:rsid w:val="00D22EC6"/>
    <w:rsid w:val="00D241E6"/>
    <w:rsid w:val="00D2474C"/>
    <w:rsid w:val="00D26472"/>
    <w:rsid w:val="00D326B4"/>
    <w:rsid w:val="00D33AAA"/>
    <w:rsid w:val="00D34102"/>
    <w:rsid w:val="00D3510B"/>
    <w:rsid w:val="00D3607F"/>
    <w:rsid w:val="00D421C8"/>
    <w:rsid w:val="00D4533D"/>
    <w:rsid w:val="00D51369"/>
    <w:rsid w:val="00D66BBD"/>
    <w:rsid w:val="00D679D8"/>
    <w:rsid w:val="00D7056C"/>
    <w:rsid w:val="00D71B7F"/>
    <w:rsid w:val="00D73F1B"/>
    <w:rsid w:val="00D740AA"/>
    <w:rsid w:val="00D75D0C"/>
    <w:rsid w:val="00D75D1A"/>
    <w:rsid w:val="00D75F3B"/>
    <w:rsid w:val="00D772A8"/>
    <w:rsid w:val="00D77FF3"/>
    <w:rsid w:val="00D82433"/>
    <w:rsid w:val="00D8436B"/>
    <w:rsid w:val="00D8460E"/>
    <w:rsid w:val="00D87C6F"/>
    <w:rsid w:val="00D93146"/>
    <w:rsid w:val="00D93865"/>
    <w:rsid w:val="00D93C8A"/>
    <w:rsid w:val="00DA1971"/>
    <w:rsid w:val="00DA4AD8"/>
    <w:rsid w:val="00DA6F33"/>
    <w:rsid w:val="00DB0406"/>
    <w:rsid w:val="00DB05D1"/>
    <w:rsid w:val="00DB7CD5"/>
    <w:rsid w:val="00DB7F1C"/>
    <w:rsid w:val="00DC3E6B"/>
    <w:rsid w:val="00DC5153"/>
    <w:rsid w:val="00DC599C"/>
    <w:rsid w:val="00DD0381"/>
    <w:rsid w:val="00DD1EE9"/>
    <w:rsid w:val="00DD34FD"/>
    <w:rsid w:val="00DD3F18"/>
    <w:rsid w:val="00DD40FF"/>
    <w:rsid w:val="00DD4524"/>
    <w:rsid w:val="00DD607B"/>
    <w:rsid w:val="00DE0005"/>
    <w:rsid w:val="00DE0EF3"/>
    <w:rsid w:val="00DE2F1F"/>
    <w:rsid w:val="00DE3B4F"/>
    <w:rsid w:val="00DE459A"/>
    <w:rsid w:val="00DF283A"/>
    <w:rsid w:val="00DF2906"/>
    <w:rsid w:val="00DF3F81"/>
    <w:rsid w:val="00DF7B41"/>
    <w:rsid w:val="00E072C8"/>
    <w:rsid w:val="00E13E5D"/>
    <w:rsid w:val="00E14F2C"/>
    <w:rsid w:val="00E15F04"/>
    <w:rsid w:val="00E166BF"/>
    <w:rsid w:val="00E17724"/>
    <w:rsid w:val="00E25D3C"/>
    <w:rsid w:val="00E25DA4"/>
    <w:rsid w:val="00E27E6E"/>
    <w:rsid w:val="00E33840"/>
    <w:rsid w:val="00E377B8"/>
    <w:rsid w:val="00E37DD5"/>
    <w:rsid w:val="00E40644"/>
    <w:rsid w:val="00E421E6"/>
    <w:rsid w:val="00E54F3B"/>
    <w:rsid w:val="00E576D0"/>
    <w:rsid w:val="00E63AF6"/>
    <w:rsid w:val="00E67F63"/>
    <w:rsid w:val="00E711E2"/>
    <w:rsid w:val="00E77247"/>
    <w:rsid w:val="00E93BD6"/>
    <w:rsid w:val="00E9574D"/>
    <w:rsid w:val="00EA59F3"/>
    <w:rsid w:val="00EB01F2"/>
    <w:rsid w:val="00EB1978"/>
    <w:rsid w:val="00EB3378"/>
    <w:rsid w:val="00EB4366"/>
    <w:rsid w:val="00EB6701"/>
    <w:rsid w:val="00EC0747"/>
    <w:rsid w:val="00EC390D"/>
    <w:rsid w:val="00EE0780"/>
    <w:rsid w:val="00EE3F7A"/>
    <w:rsid w:val="00EE5097"/>
    <w:rsid w:val="00EE5A0A"/>
    <w:rsid w:val="00EE6179"/>
    <w:rsid w:val="00EE6861"/>
    <w:rsid w:val="00EE6E94"/>
    <w:rsid w:val="00EF56EC"/>
    <w:rsid w:val="00EF6D06"/>
    <w:rsid w:val="00EF78EF"/>
    <w:rsid w:val="00F01536"/>
    <w:rsid w:val="00F031B1"/>
    <w:rsid w:val="00F03B7D"/>
    <w:rsid w:val="00F051F7"/>
    <w:rsid w:val="00F053CE"/>
    <w:rsid w:val="00F11134"/>
    <w:rsid w:val="00F17173"/>
    <w:rsid w:val="00F175BF"/>
    <w:rsid w:val="00F20A39"/>
    <w:rsid w:val="00F2381B"/>
    <w:rsid w:val="00F24A60"/>
    <w:rsid w:val="00F2584D"/>
    <w:rsid w:val="00F30E8C"/>
    <w:rsid w:val="00F33226"/>
    <w:rsid w:val="00F34FF5"/>
    <w:rsid w:val="00F41CB1"/>
    <w:rsid w:val="00F42F0C"/>
    <w:rsid w:val="00F435E9"/>
    <w:rsid w:val="00F51073"/>
    <w:rsid w:val="00F52498"/>
    <w:rsid w:val="00F60AAD"/>
    <w:rsid w:val="00F61BC8"/>
    <w:rsid w:val="00F64048"/>
    <w:rsid w:val="00F64525"/>
    <w:rsid w:val="00F6778B"/>
    <w:rsid w:val="00F82E76"/>
    <w:rsid w:val="00F83AF2"/>
    <w:rsid w:val="00F843AF"/>
    <w:rsid w:val="00F86BD4"/>
    <w:rsid w:val="00F93AC3"/>
    <w:rsid w:val="00FA1728"/>
    <w:rsid w:val="00FA50F9"/>
    <w:rsid w:val="00FA5251"/>
    <w:rsid w:val="00FA5992"/>
    <w:rsid w:val="00FA71F1"/>
    <w:rsid w:val="00FA7287"/>
    <w:rsid w:val="00FA79D6"/>
    <w:rsid w:val="00FC0149"/>
    <w:rsid w:val="00FC2D9B"/>
    <w:rsid w:val="00FC6669"/>
    <w:rsid w:val="00FD456C"/>
    <w:rsid w:val="00FD5A26"/>
    <w:rsid w:val="00FD765A"/>
    <w:rsid w:val="00FE5813"/>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E0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20932"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AFDAB-4BCE-4EDD-B3F9-8592A0CBA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10971</Words>
  <Characters>62541</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73366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Rome Alenka</cp:lastModifiedBy>
  <cp:revision>2</cp:revision>
  <dcterms:created xsi:type="dcterms:W3CDTF">2022-12-09T08:22:00Z</dcterms:created>
  <dcterms:modified xsi:type="dcterms:W3CDTF">2022-12-09T08:22:00Z</dcterms:modified>
</cp:coreProperties>
</file>